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CA48C4" w14:textId="77777777" w:rsidR="00632185" w:rsidRPr="00345356" w:rsidRDefault="00632185" w:rsidP="000E24F1">
      <w:pPr>
        <w:jc w:val="right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Załącznik Nr 2</w:t>
      </w:r>
      <w:r w:rsidRPr="00345356">
        <w:rPr>
          <w:rFonts w:ascii="Arial" w:eastAsia="Arial" w:hAnsi="Arial"/>
          <w:i/>
          <w:color w:val="000000"/>
        </w:rPr>
        <w:tab/>
      </w:r>
    </w:p>
    <w:p w14:paraId="695638CE" w14:textId="77777777" w:rsidR="00632185" w:rsidRPr="00345356" w:rsidRDefault="00632185" w:rsidP="00FC2671">
      <w:pPr>
        <w:tabs>
          <w:tab w:val="center" w:pos="6480"/>
        </w:tabs>
        <w:jc w:val="center"/>
        <w:rPr>
          <w:rFonts w:ascii="Arial" w:eastAsia="Arial" w:hAnsi="Arial"/>
          <w:b/>
          <w:sz w:val="24"/>
        </w:rPr>
      </w:pPr>
      <w:r w:rsidRPr="00345356">
        <w:rPr>
          <w:rFonts w:ascii="Arial" w:eastAsia="Arial" w:hAnsi="Arial"/>
          <w:b/>
          <w:sz w:val="24"/>
        </w:rPr>
        <w:t xml:space="preserve">FORMULARZ OFERTOWY </w:t>
      </w:r>
    </w:p>
    <w:p w14:paraId="2BCE287C" w14:textId="01E9D7C4" w:rsidR="00632185" w:rsidRPr="00345356" w:rsidRDefault="00632185" w:rsidP="00FC2671">
      <w:pPr>
        <w:tabs>
          <w:tab w:val="left" w:pos="3780"/>
          <w:tab w:val="left" w:leader="dot" w:pos="8460"/>
        </w:tabs>
        <w:spacing w:before="60" w:after="60"/>
        <w:ind w:left="29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 xml:space="preserve">     Dane </w:t>
      </w:r>
      <w:r w:rsidRPr="00345356">
        <w:rPr>
          <w:rFonts w:ascii="Arial" w:eastAsia="Arial" w:hAnsi="Arial"/>
        </w:rPr>
        <w:t>Wykonawc</w:t>
      </w:r>
      <w:r w:rsidRPr="00345356">
        <w:rPr>
          <w:rFonts w:ascii="Arial" w:eastAsia="Arial" w:hAnsi="Arial"/>
          <w:color w:val="000000"/>
        </w:rPr>
        <w:t>y</w:t>
      </w:r>
    </w:p>
    <w:p w14:paraId="1EF3ED73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Oznaczenie firmy: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0EE9046F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1C5BDDE2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Siedziba i adres: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0B5BEC7D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608C3287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Adres poczty elektronicznej: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7D7B4AF1" w14:textId="77777777" w:rsidR="00632185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  <w:shd w:val="clear" w:color="auto" w:fill="A6A6A6"/>
        </w:rPr>
      </w:pPr>
      <w:r w:rsidRPr="00345356">
        <w:rPr>
          <w:rFonts w:ascii="Arial" w:eastAsia="Arial" w:hAnsi="Arial"/>
          <w:color w:val="000000"/>
        </w:rPr>
        <w:t>Strona internetowa: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2F5F71A2" w14:textId="29242AF8" w:rsidR="004F52E7" w:rsidRDefault="004F52E7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  <w:shd w:val="clear" w:color="auto" w:fill="A6A6A6"/>
        </w:rPr>
      </w:pPr>
      <w:r w:rsidRPr="004F52E7">
        <w:rPr>
          <w:rFonts w:ascii="Arial" w:eastAsia="Arial" w:hAnsi="Arial"/>
          <w:color w:val="000000"/>
        </w:rPr>
        <w:t>Osoba do kontaktu</w:t>
      </w:r>
      <w:r w:rsidRPr="004F52E7">
        <w:rPr>
          <w:rFonts w:ascii="Arial" w:eastAsia="Arial" w:hAnsi="Arial"/>
          <w:color w:val="000000"/>
        </w:rPr>
        <w:tab/>
      </w:r>
      <w:bookmarkStart w:id="0" w:name="_Hlk203673339"/>
      <w:r>
        <w:rPr>
          <w:rFonts w:ascii="Arial" w:eastAsia="Arial" w:hAnsi="Arial"/>
          <w:color w:val="000000"/>
          <w:shd w:val="clear" w:color="auto" w:fill="A6A6A6"/>
        </w:rPr>
        <w:tab/>
      </w:r>
      <w:bookmarkEnd w:id="0"/>
    </w:p>
    <w:p w14:paraId="5AE74991" w14:textId="41CBF3C9" w:rsidR="004F52E7" w:rsidRPr="00345356" w:rsidRDefault="004F52E7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4F52E7">
        <w:rPr>
          <w:rFonts w:ascii="Arial" w:eastAsia="Arial" w:hAnsi="Arial"/>
          <w:color w:val="000000"/>
        </w:rPr>
        <w:t>Numer telefonu osob</w:t>
      </w:r>
      <w:r>
        <w:rPr>
          <w:rFonts w:ascii="Arial" w:eastAsia="Arial" w:hAnsi="Arial"/>
          <w:color w:val="000000"/>
        </w:rPr>
        <w:t>y</w:t>
      </w:r>
      <w:r w:rsidRPr="004F52E7">
        <w:rPr>
          <w:rFonts w:ascii="Arial" w:eastAsia="Arial" w:hAnsi="Arial"/>
          <w:color w:val="000000"/>
        </w:rPr>
        <w:t xml:space="preserve"> do kontaktu:     </w:t>
      </w:r>
      <w:r w:rsidRPr="004F52E7">
        <w:rPr>
          <w:rFonts w:ascii="Arial" w:eastAsia="Arial" w:hAnsi="Arial"/>
          <w:color w:val="000000"/>
        </w:rPr>
        <w:tab/>
      </w:r>
      <w:r w:rsidRPr="004F52E7">
        <w:rPr>
          <w:rFonts w:ascii="Arial" w:eastAsia="Arial" w:hAnsi="Arial"/>
          <w:color w:val="000000"/>
          <w:shd w:val="clear" w:color="auto" w:fill="A6A6A6"/>
        </w:rPr>
        <w:tab/>
      </w:r>
    </w:p>
    <w:p w14:paraId="7DF700F3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telefonu: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07EC5ECB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faksu: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11FD569C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REGON: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3EF04F60" w14:textId="77777777" w:rsidR="00632185" w:rsidRPr="00345356" w:rsidRDefault="00632185" w:rsidP="004F52E7">
      <w:pPr>
        <w:tabs>
          <w:tab w:val="left" w:pos="3780"/>
          <w:tab w:val="left" w:leader="dot" w:pos="8460"/>
        </w:tabs>
        <w:spacing w:before="60" w:after="60"/>
        <w:ind w:left="284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Numer NIP:</w:t>
      </w:r>
      <w:r w:rsidRPr="00345356">
        <w:rPr>
          <w:rFonts w:ascii="Arial" w:eastAsia="Arial" w:hAnsi="Arial"/>
          <w:color w:val="000000"/>
        </w:rPr>
        <w:tab/>
      </w:r>
      <w:r w:rsidRPr="00345356">
        <w:rPr>
          <w:rFonts w:ascii="Arial" w:eastAsia="Arial" w:hAnsi="Arial"/>
          <w:color w:val="000000"/>
          <w:shd w:val="clear" w:color="auto" w:fill="A6A6A6"/>
        </w:rPr>
        <w:tab/>
      </w:r>
    </w:p>
    <w:p w14:paraId="2421F243" w14:textId="77777777" w:rsidR="00632185" w:rsidRPr="00345356" w:rsidRDefault="00632185" w:rsidP="00FC2671">
      <w:pPr>
        <w:jc w:val="both"/>
        <w:rPr>
          <w:rFonts w:ascii="Arial" w:eastAsia="Arial" w:hAnsi="Arial"/>
          <w:b/>
        </w:rPr>
      </w:pPr>
    </w:p>
    <w:p w14:paraId="6CE0D7DB" w14:textId="77777777" w:rsidR="004F52E7" w:rsidRDefault="004F52E7" w:rsidP="00F50D8E">
      <w:pPr>
        <w:jc w:val="both"/>
        <w:rPr>
          <w:rFonts w:ascii="Arial" w:eastAsia="Arial" w:hAnsi="Arial"/>
        </w:rPr>
      </w:pPr>
    </w:p>
    <w:p w14:paraId="4557CCC1" w14:textId="3541D73C" w:rsidR="00632185" w:rsidRPr="00345356" w:rsidRDefault="00632185" w:rsidP="00F50D8E">
      <w:pPr>
        <w:jc w:val="both"/>
        <w:rPr>
          <w:rFonts w:ascii="Arial" w:hAnsi="Arial"/>
          <w:b/>
          <w:highlight w:val="yellow"/>
        </w:rPr>
      </w:pPr>
      <w:r w:rsidRPr="00345356">
        <w:rPr>
          <w:rFonts w:ascii="Arial" w:eastAsia="Arial" w:hAnsi="Arial"/>
        </w:rPr>
        <w:t xml:space="preserve">Nawiązując do Ogłoszenia o zamówieniu w postępowaniu prowadzonym w trybie przetargu nieograniczonego o wartości przekraczającej progi unijne na </w:t>
      </w:r>
      <w:r w:rsidRPr="00345356">
        <w:rPr>
          <w:rFonts w:ascii="Arial" w:hAnsi="Arial"/>
          <w:b/>
        </w:rPr>
        <w:t>„</w:t>
      </w:r>
      <w:r w:rsidR="000F73C3" w:rsidRPr="00DE715F">
        <w:rPr>
          <w:rFonts w:ascii="Arial" w:eastAsia="Arial" w:hAnsi="Arial"/>
          <w:b/>
        </w:rPr>
        <w:t xml:space="preserve">Dostawę </w:t>
      </w:r>
      <w:proofErr w:type="spellStart"/>
      <w:r w:rsidR="000F73C3" w:rsidRPr="00093D1F">
        <w:rPr>
          <w:rFonts w:ascii="Arial" w:eastAsia="Arial" w:hAnsi="Arial"/>
          <w:b/>
        </w:rPr>
        <w:t>busa</w:t>
      </w:r>
      <w:proofErr w:type="spellEnd"/>
      <w:r w:rsidR="000F73C3" w:rsidRPr="00093D1F">
        <w:rPr>
          <w:rFonts w:ascii="Arial" w:eastAsia="Arial" w:hAnsi="Arial"/>
          <w:b/>
        </w:rPr>
        <w:t xml:space="preserve"> 4x4 z wyposażeniem </w:t>
      </w:r>
      <w:r w:rsidR="000F73C3">
        <w:rPr>
          <w:rFonts w:ascii="Arial" w:eastAsia="Arial" w:hAnsi="Arial"/>
          <w:b/>
        </w:rPr>
        <w:br/>
      </w:r>
      <w:r w:rsidR="000F73C3" w:rsidRPr="00093D1F">
        <w:rPr>
          <w:rFonts w:ascii="Arial" w:eastAsia="Arial" w:hAnsi="Arial"/>
          <w:b/>
        </w:rPr>
        <w:t>w sprzęt specjalistyczny</w:t>
      </w:r>
      <w:r w:rsidRPr="00345356">
        <w:rPr>
          <w:rFonts w:ascii="Arial" w:hAnsi="Arial"/>
          <w:b/>
        </w:rPr>
        <w:t>” (nr sprawy: WL.237</w:t>
      </w:r>
      <w:r w:rsidR="00063C6C">
        <w:rPr>
          <w:rFonts w:ascii="Arial" w:hAnsi="Arial"/>
          <w:b/>
        </w:rPr>
        <w:t>1</w:t>
      </w:r>
      <w:r w:rsidRPr="00345356">
        <w:rPr>
          <w:rFonts w:ascii="Arial" w:hAnsi="Arial"/>
          <w:b/>
        </w:rPr>
        <w:t>.</w:t>
      </w:r>
      <w:r w:rsidR="000F73C3">
        <w:rPr>
          <w:rFonts w:ascii="Arial" w:hAnsi="Arial"/>
          <w:b/>
        </w:rPr>
        <w:t>4</w:t>
      </w:r>
      <w:r w:rsidRPr="00345356">
        <w:rPr>
          <w:rFonts w:ascii="Arial" w:hAnsi="Arial"/>
          <w:b/>
        </w:rPr>
        <w:t>.202</w:t>
      </w:r>
      <w:r w:rsidR="001D72D3">
        <w:rPr>
          <w:rFonts w:ascii="Arial" w:hAnsi="Arial"/>
          <w:b/>
        </w:rPr>
        <w:t>6</w:t>
      </w:r>
      <w:r w:rsidRPr="00345356">
        <w:rPr>
          <w:rFonts w:ascii="Arial" w:hAnsi="Arial"/>
          <w:b/>
        </w:rPr>
        <w:t>)</w:t>
      </w:r>
    </w:p>
    <w:p w14:paraId="5456EED7" w14:textId="77777777" w:rsidR="00632185" w:rsidRPr="00345356" w:rsidRDefault="00632185" w:rsidP="00FC2671">
      <w:pPr>
        <w:jc w:val="both"/>
        <w:rPr>
          <w:rFonts w:ascii="Arial" w:hAnsi="Arial"/>
          <w:b/>
        </w:rPr>
      </w:pPr>
    </w:p>
    <w:p w14:paraId="23383EA6" w14:textId="7DC999DE" w:rsidR="00632185" w:rsidRPr="00345356" w:rsidRDefault="00632185" w:rsidP="00D05611">
      <w:pPr>
        <w:spacing w:after="120"/>
        <w:jc w:val="both"/>
        <w:rPr>
          <w:rFonts w:ascii="Arial" w:eastAsia="Arial" w:hAnsi="Arial"/>
        </w:rPr>
      </w:pPr>
      <w:bookmarkStart w:id="1" w:name="_Hlk189658941"/>
      <w:r w:rsidRPr="00345356">
        <w:rPr>
          <w:rFonts w:ascii="Arial" w:eastAsia="Arial" w:hAnsi="Arial"/>
        </w:rPr>
        <w:t xml:space="preserve">oferujemy wykonanie zamówienia, zgodnie z wymogami Specyfikacji warunków zamówienia </w:t>
      </w:r>
      <w:r w:rsidR="001D72D3">
        <w:rPr>
          <w:rFonts w:ascii="Arial" w:eastAsia="Arial" w:hAnsi="Arial"/>
        </w:rPr>
        <w:br/>
      </w:r>
      <w:r w:rsidRPr="00345356">
        <w:rPr>
          <w:rFonts w:ascii="Arial" w:eastAsia="Arial" w:hAnsi="Arial"/>
        </w:rPr>
        <w:t>na następujących warunkach:</w:t>
      </w:r>
    </w:p>
    <w:p w14:paraId="3FC8283E" w14:textId="77777777" w:rsidR="00632185" w:rsidRPr="00345356" w:rsidRDefault="00632185" w:rsidP="00FC2671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Cena całkowita netto: </w:t>
      </w:r>
      <w:r w:rsidRPr="00345356">
        <w:rPr>
          <w:rFonts w:ascii="Arial" w:eastAsia="Arial" w:hAnsi="Arial"/>
          <w:shd w:val="clear" w:color="auto" w:fill="A6A6A6"/>
        </w:rPr>
        <w:t>……………….</w:t>
      </w:r>
      <w:r w:rsidRPr="00345356">
        <w:rPr>
          <w:rFonts w:ascii="Arial" w:eastAsia="Arial" w:hAnsi="Arial"/>
        </w:rPr>
        <w:t xml:space="preserve">zł </w:t>
      </w:r>
    </w:p>
    <w:p w14:paraId="7CBCA65D" w14:textId="77777777" w:rsidR="00632185" w:rsidRPr="00345356" w:rsidRDefault="00632185" w:rsidP="00FC2671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VAT </w:t>
      </w:r>
      <w:r w:rsidRPr="00345356">
        <w:rPr>
          <w:rFonts w:ascii="Arial" w:eastAsia="Arial" w:hAnsi="Arial"/>
          <w:shd w:val="clear" w:color="auto" w:fill="A6A6A6"/>
        </w:rPr>
        <w:t>(23%): ………………………….</w:t>
      </w:r>
      <w:r w:rsidRPr="00345356">
        <w:rPr>
          <w:rFonts w:ascii="Arial" w:eastAsia="Arial" w:hAnsi="Arial"/>
        </w:rPr>
        <w:t>zł</w:t>
      </w:r>
    </w:p>
    <w:p w14:paraId="6C4747CD" w14:textId="77777777" w:rsidR="00632185" w:rsidRPr="00345356" w:rsidRDefault="00632185" w:rsidP="00FC2671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Cena całkowita brutto: </w:t>
      </w:r>
      <w:r w:rsidRPr="00345356">
        <w:rPr>
          <w:rFonts w:ascii="Arial" w:eastAsia="Arial" w:hAnsi="Arial"/>
          <w:shd w:val="clear" w:color="auto" w:fill="A6A6A6"/>
        </w:rPr>
        <w:t>……………….</w:t>
      </w:r>
      <w:r w:rsidRPr="00345356">
        <w:rPr>
          <w:rFonts w:ascii="Arial" w:eastAsia="Arial" w:hAnsi="Arial"/>
        </w:rPr>
        <w:t xml:space="preserve">zł </w:t>
      </w:r>
    </w:p>
    <w:p w14:paraId="059A73CB" w14:textId="77777777" w:rsidR="00632185" w:rsidRPr="00345356" w:rsidRDefault="00632185" w:rsidP="00FC2671">
      <w:pPr>
        <w:tabs>
          <w:tab w:val="right" w:pos="1980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Cena całkowita brutto słownie:</w:t>
      </w:r>
    </w:p>
    <w:p w14:paraId="1158F104" w14:textId="77777777" w:rsidR="00632185" w:rsidRPr="00345356" w:rsidRDefault="00632185" w:rsidP="0064165D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  <w:shd w:val="clear" w:color="auto" w:fill="A6A6A6"/>
        </w:rPr>
        <w:t>……………………………………………………………………………………………………………….……</w:t>
      </w:r>
      <w:r w:rsidRPr="00345356">
        <w:rPr>
          <w:rFonts w:ascii="Arial" w:eastAsia="Arial" w:hAnsi="Arial"/>
        </w:rPr>
        <w:t>zł,</w:t>
      </w:r>
    </w:p>
    <w:p w14:paraId="1430362F" w14:textId="77777777" w:rsidR="00265747" w:rsidRPr="00345356" w:rsidRDefault="00265747" w:rsidP="00603C36">
      <w:pPr>
        <w:tabs>
          <w:tab w:val="right" w:pos="1980"/>
          <w:tab w:val="right" w:pos="2552"/>
          <w:tab w:val="left" w:leader="dot" w:pos="7380"/>
        </w:tabs>
        <w:spacing w:before="60" w:after="60"/>
        <w:ind w:right="139"/>
        <w:jc w:val="both"/>
        <w:rPr>
          <w:rFonts w:ascii="Arial" w:eastAsia="Arial" w:hAnsi="Arial"/>
        </w:rPr>
      </w:pPr>
    </w:p>
    <w:p w14:paraId="7FBBF4E1" w14:textId="1655B458" w:rsidR="00632185" w:rsidRPr="00345356" w:rsidRDefault="00632185" w:rsidP="00603C36">
      <w:pPr>
        <w:tabs>
          <w:tab w:val="right" w:pos="1980"/>
          <w:tab w:val="right" w:pos="2552"/>
          <w:tab w:val="left" w:leader="dot" w:pos="7380"/>
        </w:tabs>
        <w:spacing w:before="60" w:after="60"/>
        <w:ind w:right="139"/>
        <w:jc w:val="both"/>
        <w:rPr>
          <w:rFonts w:ascii="Arial" w:eastAsia="Arial" w:hAnsi="Arial"/>
          <w:shd w:val="clear" w:color="auto" w:fill="A6A6A6"/>
        </w:rPr>
      </w:pPr>
      <w:r w:rsidRPr="00345356">
        <w:rPr>
          <w:rFonts w:ascii="Arial" w:eastAsia="Arial" w:hAnsi="Arial"/>
          <w:b/>
          <w:shd w:val="clear" w:color="auto" w:fill="A6A6A6"/>
        </w:rPr>
        <w:t xml:space="preserve">Producent, typ, model i rok produkcji samochodu </w:t>
      </w:r>
      <w:r w:rsidRPr="00345356">
        <w:rPr>
          <w:rFonts w:ascii="Arial" w:eastAsia="Arial" w:hAnsi="Arial"/>
          <w:bCs/>
          <w:shd w:val="clear" w:color="auto" w:fill="A6A6A6"/>
        </w:rPr>
        <w:t>(rok produkcji nie wcześniej niż 202</w:t>
      </w:r>
      <w:r w:rsidR="001D72D3">
        <w:rPr>
          <w:rFonts w:ascii="Arial" w:eastAsia="Arial" w:hAnsi="Arial"/>
          <w:bCs/>
          <w:shd w:val="clear" w:color="auto" w:fill="A6A6A6"/>
        </w:rPr>
        <w:t>5</w:t>
      </w:r>
      <w:r w:rsidRPr="00345356">
        <w:rPr>
          <w:rFonts w:ascii="Arial" w:eastAsia="Arial" w:hAnsi="Arial"/>
          <w:bCs/>
          <w:shd w:val="clear" w:color="auto" w:fill="A6A6A6"/>
        </w:rPr>
        <w:t>)</w:t>
      </w:r>
      <w:r w:rsidRPr="00345356">
        <w:rPr>
          <w:rFonts w:ascii="Arial" w:eastAsia="Arial" w:hAnsi="Arial"/>
          <w:b/>
          <w:shd w:val="clear" w:color="auto" w:fill="A6A6A6"/>
        </w:rPr>
        <w:t xml:space="preserve"> </w:t>
      </w:r>
      <w:r w:rsidRPr="00345356">
        <w:rPr>
          <w:rFonts w:ascii="Arial" w:eastAsia="Arial" w:hAnsi="Arial"/>
          <w:bCs/>
          <w:shd w:val="clear" w:color="auto" w:fill="A6A6A6"/>
        </w:rPr>
        <w:t>…………………………………………………….</w:t>
      </w:r>
      <w:r w:rsidRPr="00345356">
        <w:rPr>
          <w:rFonts w:ascii="Arial" w:eastAsia="Arial" w:hAnsi="Arial"/>
          <w:shd w:val="clear" w:color="auto" w:fill="A6A6A6"/>
        </w:rPr>
        <w:t>………………………………………………………….……</w:t>
      </w:r>
    </w:p>
    <w:p w14:paraId="68AE5FE9" w14:textId="77777777" w:rsidR="00632185" w:rsidRPr="00345356" w:rsidRDefault="00632185" w:rsidP="00603C36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  <w:shd w:val="clear" w:color="auto" w:fill="A6A6A6"/>
        </w:rPr>
      </w:pPr>
      <w:r w:rsidRPr="00345356">
        <w:rPr>
          <w:rFonts w:ascii="Arial" w:eastAsia="Arial" w:hAnsi="Arial"/>
          <w:shd w:val="clear" w:color="auto" w:fill="A6A6A6"/>
        </w:rPr>
        <w:t>………………………………………………………………………………………………………………..…..…</w:t>
      </w:r>
    </w:p>
    <w:p w14:paraId="04A2575F" w14:textId="77777777" w:rsidR="00632185" w:rsidRPr="00345356" w:rsidRDefault="00632185" w:rsidP="00FC2671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  <w:sz w:val="10"/>
          <w:szCs w:val="10"/>
        </w:rPr>
      </w:pPr>
    </w:p>
    <w:p w14:paraId="62FE964D" w14:textId="77777777" w:rsidR="00632185" w:rsidRPr="00345356" w:rsidRDefault="00632185" w:rsidP="00FC2671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Wartości będące przedmiotem innych niż cena kryteriów oceny ofert: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4348"/>
        <w:gridCol w:w="4427"/>
      </w:tblGrid>
      <w:tr w:rsidR="00632185" w:rsidRPr="00345356" w14:paraId="5B0E9AF7" w14:textId="77777777" w:rsidTr="00DA0CAC">
        <w:trPr>
          <w:jc w:val="center"/>
        </w:trPr>
        <w:tc>
          <w:tcPr>
            <w:tcW w:w="0" w:type="auto"/>
          </w:tcPr>
          <w:p w14:paraId="5BD8EA0D" w14:textId="77777777" w:rsidR="00632185" w:rsidRPr="00345356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eastAsia="Arial" w:hAnsi="Arial"/>
                <w:b/>
                <w:bCs/>
              </w:rPr>
            </w:pPr>
            <w:r w:rsidRPr="00345356">
              <w:rPr>
                <w:rFonts w:ascii="Arial" w:eastAsia="Arial" w:hAnsi="Arial"/>
                <w:b/>
                <w:bCs/>
              </w:rPr>
              <w:t>L.p.</w:t>
            </w:r>
          </w:p>
        </w:tc>
        <w:tc>
          <w:tcPr>
            <w:tcW w:w="4348" w:type="dxa"/>
          </w:tcPr>
          <w:p w14:paraId="2B97EC03" w14:textId="77777777" w:rsidR="00632185" w:rsidRPr="00345356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eastAsia="Arial" w:hAnsi="Arial"/>
                <w:b/>
                <w:bCs/>
              </w:rPr>
            </w:pPr>
            <w:r w:rsidRPr="00345356">
              <w:rPr>
                <w:rFonts w:ascii="Arial" w:eastAsia="Arial" w:hAnsi="Arial"/>
                <w:b/>
                <w:bCs/>
              </w:rPr>
              <w:t>Określenie parametru/wartości</w:t>
            </w:r>
          </w:p>
        </w:tc>
        <w:tc>
          <w:tcPr>
            <w:tcW w:w="4427" w:type="dxa"/>
          </w:tcPr>
          <w:p w14:paraId="7E45E928" w14:textId="77777777" w:rsidR="00632185" w:rsidRPr="00345356" w:rsidRDefault="00632185" w:rsidP="00CA4BE7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eastAsia="Arial" w:hAnsi="Arial"/>
                <w:b/>
                <w:bCs/>
              </w:rPr>
            </w:pPr>
            <w:r w:rsidRPr="00345356">
              <w:rPr>
                <w:rFonts w:ascii="Arial" w:eastAsia="Arial" w:hAnsi="Arial"/>
                <w:b/>
                <w:bCs/>
              </w:rPr>
              <w:t>Wielkość parametru</w:t>
            </w:r>
          </w:p>
        </w:tc>
      </w:tr>
      <w:tr w:rsidR="00632185" w:rsidRPr="00345356" w14:paraId="78AA1821" w14:textId="77777777" w:rsidTr="00DA0CAC">
        <w:trPr>
          <w:jc w:val="center"/>
        </w:trPr>
        <w:tc>
          <w:tcPr>
            <w:tcW w:w="0" w:type="auto"/>
          </w:tcPr>
          <w:p w14:paraId="5A5BE440" w14:textId="77777777" w:rsidR="00632185" w:rsidRPr="00345356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1.</w:t>
            </w:r>
          </w:p>
        </w:tc>
        <w:tc>
          <w:tcPr>
            <w:tcW w:w="4348" w:type="dxa"/>
          </w:tcPr>
          <w:p w14:paraId="12504205" w14:textId="22C23895" w:rsidR="00632185" w:rsidRPr="00AA42E4" w:rsidRDefault="00632185" w:rsidP="00CC0E42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ind w:right="186"/>
              <w:jc w:val="both"/>
              <w:rPr>
                <w:rFonts w:ascii="Arial" w:eastAsia="Arial" w:hAnsi="Arial"/>
              </w:rPr>
            </w:pPr>
            <w:r w:rsidRPr="00AA42E4">
              <w:rPr>
                <w:rFonts w:ascii="Arial" w:eastAsia="Arial" w:hAnsi="Arial"/>
              </w:rPr>
              <w:t>Oferowany okres gwarancji na wykonany przedmiot zamówienia, począwszy od terminu odbioru</w:t>
            </w:r>
          </w:p>
          <w:p w14:paraId="2C017A55" w14:textId="77777777" w:rsidR="00632185" w:rsidRPr="00AA42E4" w:rsidRDefault="00632185" w:rsidP="00CC0E42">
            <w:pPr>
              <w:spacing w:line="276" w:lineRule="auto"/>
              <w:jc w:val="both"/>
              <w:rPr>
                <w:rFonts w:ascii="Arial" w:hAnsi="Arial"/>
                <w:b/>
                <w:sz w:val="18"/>
                <w:szCs w:val="18"/>
                <w:u w:val="single"/>
              </w:rPr>
            </w:pPr>
            <w:r w:rsidRPr="00AA42E4">
              <w:rPr>
                <w:rFonts w:ascii="Arial" w:eastAsia="Arial" w:hAnsi="Arial"/>
              </w:rPr>
              <w:t>(</w:t>
            </w:r>
            <w:r w:rsidRPr="00AA42E4">
              <w:rPr>
                <w:rFonts w:ascii="Arial" w:hAnsi="Arial"/>
                <w:b/>
                <w:sz w:val="18"/>
                <w:szCs w:val="18"/>
                <w:u w:val="single"/>
              </w:rPr>
              <w:t>niepotrzebne skreślić lub zaznaczyć właściwe)</w:t>
            </w:r>
          </w:p>
        </w:tc>
        <w:tc>
          <w:tcPr>
            <w:tcW w:w="4427" w:type="dxa"/>
          </w:tcPr>
          <w:p w14:paraId="4FBED16A" w14:textId="77777777" w:rsidR="00632185" w:rsidRPr="00AA42E4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hAnsi="Arial"/>
                <w:b/>
              </w:rPr>
            </w:pPr>
            <w:r w:rsidRPr="00AA42E4">
              <w:rPr>
                <w:rFonts w:ascii="Arial" w:hAnsi="Arial"/>
                <w:b/>
              </w:rPr>
              <w:t xml:space="preserve"> </w:t>
            </w:r>
            <w:r w:rsidRPr="00AA42E4">
              <w:rPr>
                <w:rFonts w:ascii="Arial" w:hAnsi="Arial"/>
                <w:b/>
              </w:rPr>
              <w:sym w:font="Wingdings" w:char="F0A8"/>
            </w:r>
            <w:r w:rsidRPr="00AA42E4">
              <w:rPr>
                <w:rFonts w:ascii="Arial" w:hAnsi="Arial"/>
                <w:b/>
              </w:rPr>
              <w:t xml:space="preserve"> 24 miesiące</w:t>
            </w:r>
          </w:p>
          <w:p w14:paraId="6674B4BC" w14:textId="06AD1A68" w:rsidR="00632185" w:rsidRPr="00AA42E4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hAnsi="Arial"/>
                <w:b/>
              </w:rPr>
            </w:pPr>
            <w:r w:rsidRPr="00AA42E4">
              <w:rPr>
                <w:rFonts w:ascii="Arial" w:hAnsi="Arial"/>
                <w:b/>
              </w:rPr>
              <w:t xml:space="preserve"> </w:t>
            </w:r>
            <w:r w:rsidRPr="00AA42E4">
              <w:rPr>
                <w:rFonts w:ascii="Arial" w:hAnsi="Arial"/>
                <w:b/>
              </w:rPr>
              <w:sym w:font="Wingdings" w:char="F0A8"/>
            </w:r>
            <w:r w:rsidRPr="00AA42E4">
              <w:rPr>
                <w:rFonts w:ascii="Arial" w:hAnsi="Arial"/>
                <w:b/>
              </w:rPr>
              <w:t xml:space="preserve"> 3</w:t>
            </w:r>
            <w:r w:rsidR="000F73C3">
              <w:rPr>
                <w:rFonts w:ascii="Arial" w:hAnsi="Arial"/>
                <w:b/>
              </w:rPr>
              <w:t>0</w:t>
            </w:r>
            <w:r w:rsidRPr="00AA42E4">
              <w:rPr>
                <w:rFonts w:ascii="Arial" w:hAnsi="Arial"/>
                <w:b/>
              </w:rPr>
              <w:t xml:space="preserve"> miesięcy</w:t>
            </w:r>
          </w:p>
          <w:p w14:paraId="26467959" w14:textId="00958F6F" w:rsidR="00632185" w:rsidRPr="00AA42E4" w:rsidRDefault="00632185" w:rsidP="00557591">
            <w:pPr>
              <w:tabs>
                <w:tab w:val="right" w:pos="1980"/>
                <w:tab w:val="right" w:pos="2552"/>
                <w:tab w:val="left" w:leader="dot" w:pos="7380"/>
              </w:tabs>
              <w:spacing w:before="60" w:after="60"/>
              <w:jc w:val="both"/>
              <w:rPr>
                <w:rFonts w:ascii="Arial" w:hAnsi="Arial"/>
                <w:b/>
              </w:rPr>
            </w:pPr>
            <w:r w:rsidRPr="00AA42E4">
              <w:rPr>
                <w:rFonts w:ascii="Arial" w:hAnsi="Arial"/>
                <w:b/>
              </w:rPr>
              <w:t xml:space="preserve"> </w:t>
            </w:r>
            <w:r w:rsidRPr="00AA42E4">
              <w:rPr>
                <w:rFonts w:ascii="Arial" w:hAnsi="Arial"/>
                <w:b/>
              </w:rPr>
              <w:sym w:font="Wingdings" w:char="F0A8"/>
            </w:r>
            <w:r w:rsidRPr="00AA42E4">
              <w:rPr>
                <w:rFonts w:ascii="Arial" w:hAnsi="Arial"/>
                <w:b/>
              </w:rPr>
              <w:t xml:space="preserve"> </w:t>
            </w:r>
            <w:r w:rsidR="000F73C3">
              <w:rPr>
                <w:rFonts w:ascii="Arial" w:hAnsi="Arial"/>
                <w:b/>
              </w:rPr>
              <w:t>36</w:t>
            </w:r>
            <w:r w:rsidRPr="00AA42E4">
              <w:rPr>
                <w:rFonts w:ascii="Arial" w:hAnsi="Arial"/>
                <w:b/>
              </w:rPr>
              <w:t xml:space="preserve"> miesięcy</w:t>
            </w:r>
          </w:p>
        </w:tc>
      </w:tr>
    </w:tbl>
    <w:p w14:paraId="57CFB02C" w14:textId="77777777" w:rsidR="004F52E7" w:rsidRDefault="004F52E7" w:rsidP="00FC2671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</w:p>
    <w:p w14:paraId="5EB64565" w14:textId="6C176021" w:rsidR="00632185" w:rsidRPr="00345356" w:rsidRDefault="00632185" w:rsidP="00FC2671">
      <w:pPr>
        <w:tabs>
          <w:tab w:val="right" w:pos="1980"/>
          <w:tab w:val="right" w:pos="2552"/>
          <w:tab w:val="left" w:leader="dot" w:pos="738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Oświadczam, że :</w:t>
      </w:r>
    </w:p>
    <w:p w14:paraId="11911447" w14:textId="77777777" w:rsidR="00632185" w:rsidRPr="00345356" w:rsidRDefault="00632185" w:rsidP="00FC2671">
      <w:pPr>
        <w:tabs>
          <w:tab w:val="right" w:pos="4140"/>
          <w:tab w:val="left" w:leader="dot" w:pos="7380"/>
        </w:tabs>
        <w:spacing w:before="60" w:after="60"/>
        <w:jc w:val="both"/>
        <w:rPr>
          <w:rFonts w:ascii="Arial" w:eastAsia="Arial" w:hAnsi="Arial"/>
          <w:b/>
          <w:bCs/>
          <w:i/>
          <w:iCs/>
          <w:color w:val="000000"/>
        </w:rPr>
      </w:pPr>
      <w:r w:rsidRPr="00345356">
        <w:rPr>
          <w:rFonts w:ascii="Arial" w:eastAsia="Arial" w:hAnsi="Arial"/>
          <w:b/>
          <w:bCs/>
        </w:rPr>
        <w:t xml:space="preserve">Wykonam zamówienie publiczne </w:t>
      </w:r>
      <w:r w:rsidRPr="00345356">
        <w:rPr>
          <w:rFonts w:ascii="Arial" w:eastAsia="Arial" w:hAnsi="Arial"/>
          <w:b/>
          <w:bCs/>
          <w:color w:val="000000"/>
        </w:rPr>
        <w:t xml:space="preserve">w terminie </w:t>
      </w:r>
      <w:r w:rsidRPr="00345356">
        <w:rPr>
          <w:rFonts w:ascii="Arial" w:eastAsia="Arial" w:hAnsi="Arial"/>
          <w:b/>
          <w:bCs/>
        </w:rPr>
        <w:t>określonym w Rozdziale V. SWZ.</w:t>
      </w:r>
    </w:p>
    <w:p w14:paraId="05C3A071" w14:textId="77777777" w:rsidR="00632185" w:rsidRPr="00345356" w:rsidRDefault="00632185" w:rsidP="00FC2671">
      <w:pPr>
        <w:spacing w:after="12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Akceptuję termin płatności, tj. 30 dni licząc od dnia następującego po dniu otrzymania przez Zamawiającego prawidłowo wystawionej faktury VAT.</w:t>
      </w:r>
    </w:p>
    <w:bookmarkEnd w:id="1"/>
    <w:p w14:paraId="3CEECED1" w14:textId="77777777" w:rsidR="00632185" w:rsidRPr="00345356" w:rsidRDefault="00632185" w:rsidP="00603C36">
      <w:pPr>
        <w:jc w:val="both"/>
        <w:rPr>
          <w:rFonts w:ascii="Arial" w:eastAsia="Arial" w:hAnsi="Arial"/>
          <w:b/>
          <w:i/>
          <w:sz w:val="10"/>
          <w:szCs w:val="10"/>
        </w:rPr>
      </w:pPr>
    </w:p>
    <w:p w14:paraId="1AC1AACE" w14:textId="4D9C44D6" w:rsidR="00353F93" w:rsidRDefault="00632185" w:rsidP="006774A9">
      <w:pPr>
        <w:tabs>
          <w:tab w:val="left" w:pos="3780"/>
          <w:tab w:val="left" w:leader="dot" w:pos="8460"/>
        </w:tabs>
        <w:spacing w:before="60" w:after="60"/>
        <w:jc w:val="both"/>
        <w:rPr>
          <w:rFonts w:ascii="Arial" w:eastAsia="Arial" w:hAnsi="Arial"/>
          <w:i/>
          <w:iCs/>
          <w:color w:val="FF0000"/>
        </w:rPr>
      </w:pPr>
      <w:r w:rsidRPr="00345356">
        <w:rPr>
          <w:rFonts w:ascii="Arial" w:eastAsia="Arial" w:hAnsi="Arial"/>
          <w:color w:val="000000"/>
        </w:rPr>
        <w:t xml:space="preserve">Ustanowionym pełnomocnikiem do reprezentowania w postępowaniu o udzielenie zamówienia </w:t>
      </w:r>
      <w:r w:rsidR="00353F93">
        <w:rPr>
          <w:rFonts w:ascii="Arial" w:eastAsia="Arial" w:hAnsi="Arial"/>
          <w:color w:val="000000"/>
        </w:rPr>
        <w:br/>
      </w:r>
      <w:r w:rsidRPr="00345356">
        <w:rPr>
          <w:rFonts w:ascii="Arial" w:eastAsia="Arial" w:hAnsi="Arial"/>
          <w:color w:val="000000"/>
        </w:rPr>
        <w:t xml:space="preserve">lub zawarcia umowy w sprawie zamówienia publicznego, w przypadku składania </w:t>
      </w:r>
      <w:r w:rsidRPr="00345356">
        <w:rPr>
          <w:rFonts w:ascii="Arial" w:eastAsia="Arial" w:hAnsi="Arial"/>
          <w:b/>
          <w:color w:val="000000"/>
        </w:rPr>
        <w:t>oferty wspólnej</w:t>
      </w:r>
      <w:r w:rsidRPr="00345356">
        <w:rPr>
          <w:rFonts w:ascii="Arial" w:eastAsia="Arial" w:hAnsi="Arial"/>
          <w:color w:val="000000"/>
        </w:rPr>
        <w:t xml:space="preserve"> </w:t>
      </w:r>
      <w:r w:rsidR="00353F93">
        <w:rPr>
          <w:rFonts w:ascii="Arial" w:eastAsia="Arial" w:hAnsi="Arial"/>
          <w:color w:val="000000"/>
        </w:rPr>
        <w:br/>
      </w:r>
      <w:r w:rsidRPr="00345356">
        <w:rPr>
          <w:rFonts w:ascii="Arial" w:eastAsia="Arial" w:hAnsi="Arial"/>
          <w:color w:val="000000"/>
        </w:rPr>
        <w:t xml:space="preserve">przez dwa lub więcej podmioty gospodarcze jest: </w:t>
      </w:r>
      <w:r w:rsidRPr="00345356">
        <w:rPr>
          <w:rFonts w:ascii="Arial" w:eastAsia="Arial" w:hAnsi="Arial"/>
          <w:color w:val="000000"/>
          <w:shd w:val="clear" w:color="auto" w:fill="A6A6A6"/>
        </w:rPr>
        <w:t>…………………………………………………</w:t>
      </w:r>
      <w:r w:rsidR="00353F93">
        <w:rPr>
          <w:rFonts w:ascii="Arial" w:eastAsia="Arial" w:hAnsi="Arial"/>
          <w:color w:val="000000"/>
          <w:shd w:val="clear" w:color="auto" w:fill="A6A6A6"/>
        </w:rPr>
        <w:t xml:space="preserve"> </w:t>
      </w:r>
      <w:r w:rsidRPr="00353F93">
        <w:rPr>
          <w:rFonts w:ascii="Arial" w:eastAsia="Arial" w:hAnsi="Arial"/>
          <w:i/>
          <w:iCs/>
          <w:color w:val="FF0000"/>
        </w:rPr>
        <w:t>(j</w:t>
      </w:r>
      <w:r w:rsidRPr="00345356">
        <w:rPr>
          <w:rFonts w:ascii="Arial" w:eastAsia="Arial" w:hAnsi="Arial"/>
          <w:i/>
          <w:iCs/>
          <w:color w:val="FF0000"/>
        </w:rPr>
        <w:t>eżeli dotyczy)</w:t>
      </w:r>
    </w:p>
    <w:p w14:paraId="39D0061B" w14:textId="0AD5AFD8" w:rsidR="00A80530" w:rsidRDefault="00A80530">
      <w:pPr>
        <w:rPr>
          <w:rFonts w:ascii="Arial" w:eastAsia="Arial" w:hAnsi="Arial"/>
          <w:b/>
          <w:bCs/>
        </w:rPr>
      </w:pPr>
    </w:p>
    <w:p w14:paraId="709C2A1E" w14:textId="6E5479C2" w:rsidR="00632185" w:rsidRPr="00345356" w:rsidRDefault="00632185" w:rsidP="00FC2671">
      <w:pPr>
        <w:jc w:val="both"/>
        <w:rPr>
          <w:rFonts w:ascii="Arial" w:eastAsia="Arial" w:hAnsi="Arial"/>
          <w:b/>
          <w:bCs/>
        </w:rPr>
      </w:pPr>
      <w:r w:rsidRPr="00345356">
        <w:rPr>
          <w:rFonts w:ascii="Arial" w:eastAsia="Arial" w:hAnsi="Arial"/>
          <w:b/>
          <w:bCs/>
        </w:rPr>
        <w:t>Oświadczenia Wykonawcy:</w:t>
      </w:r>
    </w:p>
    <w:p w14:paraId="3208C599" w14:textId="77777777" w:rsidR="00632185" w:rsidRPr="00345356" w:rsidRDefault="00632185" w:rsidP="00AA42E4">
      <w:pPr>
        <w:numPr>
          <w:ilvl w:val="0"/>
          <w:numId w:val="71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oświadczamy, że zapoznaliśmy się ze Specyfikacją warunków zamówienia i jej wszystkimi załącznikami, oraz że akceptujemy jej postanowienia, nie wnosimy do nich żadnych zastrzeżeń oraz uzyskaliśmy niezbędne informacje do przygotowania oferty;</w:t>
      </w:r>
    </w:p>
    <w:p w14:paraId="15914C6F" w14:textId="58B63B9C" w:rsidR="00632185" w:rsidRPr="00345356" w:rsidRDefault="00632185" w:rsidP="00AA42E4">
      <w:pPr>
        <w:numPr>
          <w:ilvl w:val="0"/>
          <w:numId w:val="71"/>
        </w:numPr>
        <w:tabs>
          <w:tab w:val="left" w:pos="284"/>
        </w:tabs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lastRenderedPageBreak/>
        <w:t>oświadczamy, że oferowany przez Nas przedmiot zamówienia spełnia wszystkie wymagania określone przez Zamawiającego w Specyfikacji Warunków Zamówienia oraz w jej Za</w:t>
      </w:r>
      <w:r w:rsidR="000E24F1">
        <w:rPr>
          <w:rFonts w:ascii="Arial" w:eastAsia="Arial" w:hAnsi="Arial"/>
        </w:rPr>
        <w:t>łą</w:t>
      </w:r>
      <w:r w:rsidRPr="00345356">
        <w:rPr>
          <w:rFonts w:ascii="Arial" w:eastAsia="Arial" w:hAnsi="Arial"/>
        </w:rPr>
        <w:t>czniku nr 1 – Opis przedmiotu zamówienia.</w:t>
      </w:r>
    </w:p>
    <w:p w14:paraId="022E0D9A" w14:textId="77777777" w:rsidR="00632185" w:rsidRPr="00345356" w:rsidRDefault="00632185" w:rsidP="00AA42E4">
      <w:pPr>
        <w:numPr>
          <w:ilvl w:val="0"/>
          <w:numId w:val="71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oświadczamy, że uważamy się za związanych ofertą zgodnie z terminem określonym </w:t>
      </w:r>
      <w:r w:rsidRPr="00345356">
        <w:rPr>
          <w:rFonts w:ascii="Arial" w:eastAsia="Arial" w:hAnsi="Arial"/>
        </w:rPr>
        <w:br/>
        <w:t>w Rozdziale XIV. SWZ.</w:t>
      </w:r>
    </w:p>
    <w:p w14:paraId="3BCC872A" w14:textId="7C8712BF" w:rsidR="00632185" w:rsidRPr="00345356" w:rsidRDefault="00632185" w:rsidP="00AA42E4">
      <w:pPr>
        <w:numPr>
          <w:ilvl w:val="0"/>
          <w:numId w:val="71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oświadczamy, że załączony do Specyfikacji warunków zamówienia projekt umowy został przez nas zaakceptowany bez zastrzeżeń i zobowiązujemy się w przypadku wyboru naszej oferty </w:t>
      </w:r>
      <w:r w:rsidRPr="00345356">
        <w:rPr>
          <w:rFonts w:ascii="Arial" w:eastAsia="Arial" w:hAnsi="Arial"/>
        </w:rPr>
        <w:br/>
        <w:t xml:space="preserve">do zawarcia umowy w sposób określony w Specyfikacji warunków zamówienia w oparciu </w:t>
      </w:r>
      <w:r w:rsidR="00A80530">
        <w:rPr>
          <w:rFonts w:ascii="Arial" w:eastAsia="Arial" w:hAnsi="Arial"/>
        </w:rPr>
        <w:br/>
      </w:r>
      <w:r w:rsidRPr="00345356">
        <w:rPr>
          <w:rFonts w:ascii="Arial" w:eastAsia="Arial" w:hAnsi="Arial"/>
        </w:rPr>
        <w:t xml:space="preserve">o ww. projekt umowy; </w:t>
      </w:r>
    </w:p>
    <w:p w14:paraId="758A6ED5" w14:textId="7DAF1823" w:rsidR="00632185" w:rsidRPr="00A80530" w:rsidRDefault="00632185" w:rsidP="00257818">
      <w:pPr>
        <w:numPr>
          <w:ilvl w:val="0"/>
          <w:numId w:val="71"/>
        </w:numPr>
        <w:ind w:left="284" w:hanging="284"/>
        <w:jc w:val="both"/>
        <w:rPr>
          <w:rFonts w:ascii="Arial" w:eastAsia="Arial" w:hAnsi="Arial"/>
          <w:b/>
        </w:rPr>
      </w:pPr>
      <w:r w:rsidRPr="00A80530">
        <w:rPr>
          <w:rFonts w:ascii="Arial" w:eastAsia="Arial" w:hAnsi="Arial"/>
        </w:rPr>
        <w:t xml:space="preserve">oświadczamy, że wyrażamy zgodę na wykonanie zamówienia w terminie wskazanym </w:t>
      </w:r>
      <w:r w:rsidRPr="00A80530">
        <w:rPr>
          <w:rFonts w:ascii="Arial" w:eastAsia="Arial" w:hAnsi="Arial"/>
        </w:rPr>
        <w:br/>
        <w:t>w Specyfikacji warunków zamówienia</w:t>
      </w:r>
      <w:r w:rsidR="00A80530">
        <w:rPr>
          <w:rFonts w:ascii="Arial" w:eastAsia="Arial" w:hAnsi="Arial"/>
        </w:rPr>
        <w:t>.</w:t>
      </w:r>
    </w:p>
    <w:p w14:paraId="787D6596" w14:textId="77777777" w:rsidR="00A80530" w:rsidRPr="00A80530" w:rsidRDefault="00A80530" w:rsidP="00A80530">
      <w:pPr>
        <w:ind w:left="284"/>
        <w:jc w:val="both"/>
        <w:rPr>
          <w:rFonts w:ascii="Arial" w:eastAsia="Arial" w:hAnsi="Arial"/>
          <w:b/>
        </w:rPr>
      </w:pPr>
    </w:p>
    <w:p w14:paraId="5ACAC841" w14:textId="77777777" w:rsidR="00632185" w:rsidRPr="00345356" w:rsidRDefault="00632185" w:rsidP="00FC2671">
      <w:pPr>
        <w:jc w:val="both"/>
        <w:rPr>
          <w:rFonts w:ascii="Arial" w:eastAsia="Arial" w:hAnsi="Arial"/>
          <w:b/>
          <w:color w:val="000000"/>
        </w:rPr>
      </w:pPr>
      <w:r w:rsidRPr="00345356">
        <w:rPr>
          <w:rFonts w:ascii="Arial" w:eastAsia="Arial" w:hAnsi="Arial"/>
          <w:b/>
        </w:rPr>
        <w:t xml:space="preserve">Oświadczenie dotyczące wypełnienia obowiązków wynikających z RODO </w:t>
      </w:r>
    </w:p>
    <w:p w14:paraId="10D28F9F" w14:textId="77777777" w:rsidR="004F52E7" w:rsidRDefault="00632185" w:rsidP="004F52E7">
      <w:pPr>
        <w:spacing w:before="100" w:after="10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  <w:color w:val="000000"/>
        </w:rPr>
        <w:t xml:space="preserve">Oświadczam, że wypełniłem obowiązki informacyjne przewidziane w art. 13 i 14 RODO wobec osób fizycznych, </w:t>
      </w:r>
      <w:r w:rsidRPr="00345356">
        <w:rPr>
          <w:rFonts w:ascii="Arial" w:eastAsia="Arial" w:hAnsi="Arial"/>
        </w:rPr>
        <w:t>od których dane osobowe bezpośrednio lub pośrednio pozyskałem</w:t>
      </w:r>
      <w:r w:rsidRPr="00345356">
        <w:rPr>
          <w:rFonts w:ascii="Arial" w:eastAsia="Arial" w:hAnsi="Arial"/>
          <w:color w:val="000000"/>
        </w:rPr>
        <w:t xml:space="preserve"> w celu ubiegania się </w:t>
      </w:r>
      <w:r w:rsidRPr="00345356">
        <w:rPr>
          <w:rFonts w:ascii="Arial" w:eastAsia="Arial" w:hAnsi="Arial"/>
          <w:color w:val="000000"/>
        </w:rPr>
        <w:br/>
        <w:t>o udzielenie zamówienia publicznego w niniejszym postępowaniu</w:t>
      </w:r>
      <w:r w:rsidRPr="00345356">
        <w:rPr>
          <w:rFonts w:ascii="Arial" w:eastAsia="Arial" w:hAnsi="Arial"/>
        </w:rPr>
        <w:t>.</w:t>
      </w:r>
    </w:p>
    <w:p w14:paraId="19B390DE" w14:textId="135DCEC8" w:rsidR="00632185" w:rsidRPr="004F52E7" w:rsidRDefault="00632185" w:rsidP="004F52E7">
      <w:pPr>
        <w:spacing w:before="100" w:after="10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  <w:b/>
          <w:color w:val="000000"/>
        </w:rPr>
        <w:t>Informacja Wykonawcy dotycząca powstania u Zamawiającego obowiązku podatkowego</w:t>
      </w:r>
    </w:p>
    <w:p w14:paraId="18C961D4" w14:textId="77777777" w:rsidR="00632185" w:rsidRPr="00345356" w:rsidRDefault="00632185" w:rsidP="00FC2671">
      <w:pPr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Wykonawca oświadcza, że złożono ofertę, której wybór prowadzi do: </w:t>
      </w:r>
    </w:p>
    <w:p w14:paraId="00BAB8F1" w14:textId="77777777" w:rsidR="00632185" w:rsidRPr="00345356" w:rsidRDefault="00632185" w:rsidP="00DF58D1">
      <w:pPr>
        <w:numPr>
          <w:ilvl w:val="0"/>
          <w:numId w:val="72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powstania u Zamawiającego obowiązku podatkowego zgodnie z przepisami o podatku </w:t>
      </w:r>
      <w:r w:rsidRPr="00345356">
        <w:rPr>
          <w:rFonts w:ascii="Arial" w:eastAsia="Arial" w:hAnsi="Arial"/>
        </w:rPr>
        <w:br/>
        <w:t xml:space="preserve">od towarów i usług – </w:t>
      </w:r>
      <w:r w:rsidRPr="00345356">
        <w:rPr>
          <w:rFonts w:ascii="Arial" w:eastAsia="Arial" w:hAnsi="Arial"/>
          <w:color w:val="FF0000"/>
        </w:rPr>
        <w:t>TAK/NIE*;</w:t>
      </w:r>
    </w:p>
    <w:p w14:paraId="1655AE80" w14:textId="77777777" w:rsidR="00632185" w:rsidRPr="00345356" w:rsidRDefault="00632185" w:rsidP="00DF58D1">
      <w:pPr>
        <w:numPr>
          <w:ilvl w:val="0"/>
          <w:numId w:val="72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nazwa towaru, którego dostawa będzie prowadzić do powstania obowiązku podatkowego </w:t>
      </w:r>
      <w:r w:rsidRPr="00345356">
        <w:rPr>
          <w:rFonts w:ascii="Arial" w:eastAsia="Arial" w:hAnsi="Arial"/>
        </w:rPr>
        <w:br/>
        <w:t xml:space="preserve">u Zamawiającego </w:t>
      </w:r>
      <w:r w:rsidRPr="00345356">
        <w:rPr>
          <w:rFonts w:ascii="Arial" w:eastAsia="Arial" w:hAnsi="Arial"/>
          <w:shd w:val="clear" w:color="auto" w:fill="A6A6A6"/>
        </w:rPr>
        <w:t>…………………………….</w:t>
      </w:r>
      <w:r w:rsidRPr="00345356">
        <w:rPr>
          <w:rFonts w:ascii="Arial" w:eastAsia="Arial" w:hAnsi="Arial"/>
        </w:rPr>
        <w:t>;</w:t>
      </w:r>
    </w:p>
    <w:p w14:paraId="701419C6" w14:textId="77777777" w:rsidR="00632185" w:rsidRPr="00345356" w:rsidRDefault="00632185" w:rsidP="00DF58D1">
      <w:pPr>
        <w:numPr>
          <w:ilvl w:val="0"/>
          <w:numId w:val="72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wartość towaru objętego obowiązkiem podatkowym Zamawiającego bez kwoty podatku VAT</w:t>
      </w:r>
      <w:r w:rsidRPr="00345356">
        <w:rPr>
          <w:rFonts w:ascii="Arial" w:eastAsia="Arial" w:hAnsi="Arial"/>
          <w:shd w:val="clear" w:color="auto" w:fill="A6A6A6"/>
        </w:rPr>
        <w:t>…………………………………………..</w:t>
      </w:r>
      <w:r w:rsidRPr="00345356">
        <w:rPr>
          <w:rFonts w:ascii="Arial" w:eastAsia="Arial" w:hAnsi="Arial"/>
        </w:rPr>
        <w:t>.;</w:t>
      </w:r>
    </w:p>
    <w:p w14:paraId="4E2DABE4" w14:textId="77777777" w:rsidR="00632185" w:rsidRPr="00345356" w:rsidRDefault="00632185" w:rsidP="00DF58D1">
      <w:pPr>
        <w:numPr>
          <w:ilvl w:val="0"/>
          <w:numId w:val="72"/>
        </w:numPr>
        <w:ind w:left="284" w:hanging="284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stawka VAT, która zgodnie z wiedzą Wykonawcy ma zastosowanie do ww. towarów </w:t>
      </w:r>
      <w:r w:rsidRPr="00345356">
        <w:rPr>
          <w:rFonts w:ascii="Arial" w:eastAsia="Arial" w:hAnsi="Arial"/>
          <w:shd w:val="clear" w:color="auto" w:fill="A6A6A6"/>
        </w:rPr>
        <w:t>……………………</w:t>
      </w:r>
      <w:r w:rsidRPr="00345356">
        <w:rPr>
          <w:rFonts w:ascii="Arial" w:eastAsia="Arial" w:hAnsi="Arial"/>
        </w:rPr>
        <w:t>%</w:t>
      </w:r>
    </w:p>
    <w:p w14:paraId="14BA0D31" w14:textId="77777777" w:rsidR="00632185" w:rsidRPr="00345356" w:rsidRDefault="00632185" w:rsidP="00FC2671">
      <w:pPr>
        <w:rPr>
          <w:rFonts w:ascii="Arial" w:eastAsia="Arial" w:hAnsi="Arial"/>
          <w:color w:val="000000"/>
        </w:rPr>
      </w:pPr>
    </w:p>
    <w:p w14:paraId="4098DA3B" w14:textId="77777777" w:rsidR="00632185" w:rsidRPr="00345356" w:rsidRDefault="00632185" w:rsidP="00FC2671">
      <w:pPr>
        <w:rPr>
          <w:rFonts w:ascii="Arial" w:eastAsia="Arial" w:hAnsi="Arial"/>
          <w:b/>
          <w:color w:val="000000"/>
        </w:rPr>
      </w:pPr>
      <w:r w:rsidRPr="00345356">
        <w:rPr>
          <w:rFonts w:ascii="Arial" w:eastAsia="Arial" w:hAnsi="Arial"/>
          <w:b/>
          <w:color w:val="000000"/>
        </w:rPr>
        <w:t xml:space="preserve">Zastrzeżenie </w:t>
      </w:r>
      <w:r w:rsidRPr="00345356">
        <w:rPr>
          <w:rFonts w:ascii="Arial" w:eastAsia="Arial" w:hAnsi="Arial"/>
          <w:b/>
        </w:rPr>
        <w:t>Wykonawc</w:t>
      </w:r>
      <w:r w:rsidRPr="00345356">
        <w:rPr>
          <w:rFonts w:ascii="Arial" w:eastAsia="Arial" w:hAnsi="Arial"/>
          <w:b/>
          <w:color w:val="000000"/>
        </w:rPr>
        <w:t>y dotyczące tajemnicy przedsiębiorstwa:</w:t>
      </w:r>
    </w:p>
    <w:p w14:paraId="42F8E393" w14:textId="77777777" w:rsidR="00632185" w:rsidRPr="00345356" w:rsidRDefault="00632185" w:rsidP="00FC2671">
      <w:pPr>
        <w:rPr>
          <w:rFonts w:ascii="Arial" w:eastAsia="Arial" w:hAnsi="Arial"/>
          <w:color w:val="000000"/>
        </w:rPr>
      </w:pPr>
    </w:p>
    <w:p w14:paraId="613F4595" w14:textId="77777777" w:rsidR="00632185" w:rsidRPr="00345356" w:rsidRDefault="00632185" w:rsidP="00FC2671">
      <w:pPr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</w:rPr>
        <w:t>Wykonawc</w:t>
      </w:r>
      <w:r w:rsidRPr="00345356">
        <w:rPr>
          <w:rFonts w:ascii="Arial" w:eastAsia="Arial" w:hAnsi="Arial"/>
          <w:color w:val="000000"/>
        </w:rPr>
        <w:t>a zastrzega, iż wymienione niżej dokumenty, składające się na ofertę, stanowią tajemnicę przedsiębiorstwa i nie mogą być udostępnione innym uczestnikom postępowania:</w:t>
      </w:r>
    </w:p>
    <w:p w14:paraId="535D5466" w14:textId="77777777" w:rsidR="00632185" w:rsidRPr="00345356" w:rsidRDefault="00632185" w:rsidP="00FC2671">
      <w:pPr>
        <w:shd w:val="clear" w:color="auto" w:fill="A6A6A6"/>
        <w:spacing w:before="60" w:after="60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………………………………………………………..</w:t>
      </w:r>
    </w:p>
    <w:p w14:paraId="3E7B9CC7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 w:rsidRPr="00345356">
        <w:rPr>
          <w:rFonts w:ascii="Arial" w:eastAsia="Arial" w:hAnsi="Arial"/>
          <w:b/>
          <w:bCs/>
          <w:color w:val="000000"/>
        </w:rPr>
        <w:t>Informacja dotycząca wielkości przedsiębiorstwa Wykonawcy:</w:t>
      </w:r>
    </w:p>
    <w:p w14:paraId="273A6253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</w:p>
    <w:p w14:paraId="05DAD070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 w:rsidRPr="00345356">
        <w:rPr>
          <w:rFonts w:ascii="Arial" w:eastAsia="Arial" w:hAnsi="Arial"/>
          <w:b/>
          <w:bCs/>
          <w:color w:val="000000"/>
        </w:rPr>
        <w:t xml:space="preserve">Wykonawca oświadcza, że jest: </w:t>
      </w:r>
      <w:proofErr w:type="spellStart"/>
      <w:r w:rsidRPr="00345356">
        <w:rPr>
          <w:rFonts w:ascii="Arial" w:eastAsia="Arial" w:hAnsi="Arial"/>
          <w:b/>
          <w:bCs/>
          <w:color w:val="000000"/>
        </w:rPr>
        <w:t>mikroprzedsiębiorcą</w:t>
      </w:r>
      <w:proofErr w:type="spellEnd"/>
      <w:r w:rsidRPr="00345356">
        <w:rPr>
          <w:rFonts w:ascii="Arial" w:eastAsia="Arial" w:hAnsi="Arial"/>
          <w:b/>
          <w:bCs/>
          <w:color w:val="000000"/>
        </w:rPr>
        <w:t>/małym przedsiębiorcą/średnim przedsiębiorcą/dużym przedsiębiorcą**</w:t>
      </w:r>
    </w:p>
    <w:p w14:paraId="367B1AB3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</w:p>
    <w:p w14:paraId="2BBC1FD8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  <w:color w:val="000000"/>
        </w:rPr>
      </w:pPr>
      <w:r w:rsidRPr="00345356">
        <w:rPr>
          <w:rFonts w:ascii="Arial" w:eastAsia="Arial" w:hAnsi="Arial"/>
          <w:b/>
          <w:bCs/>
          <w:color w:val="000000"/>
        </w:rPr>
        <w:t>Oświadczenie Wykonawcy dotyczące powierzenia wykonania części zamówienia podwykonawcom</w:t>
      </w:r>
    </w:p>
    <w:p w14:paraId="06880FC3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Oświadczam, że zamierzam powierzyć wykonanie części zamówienia podwykonawcom:</w:t>
      </w:r>
    </w:p>
    <w:p w14:paraId="2CD158B9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Zakres zamówienia powierzony podwykonawcom:</w:t>
      </w:r>
      <w:r w:rsidRPr="00345356">
        <w:rPr>
          <w:rFonts w:ascii="Arial" w:eastAsia="Arial" w:hAnsi="Arial"/>
          <w:color w:val="000000"/>
          <w:shd w:val="clear" w:color="auto" w:fill="A6A6A6"/>
        </w:rPr>
        <w:t>……………………………………………………………</w:t>
      </w:r>
    </w:p>
    <w:p w14:paraId="7645837A" w14:textId="77777777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>Nazwy podwykonawców, jeżeli są znani:</w:t>
      </w:r>
      <w:r w:rsidRPr="00345356">
        <w:rPr>
          <w:rFonts w:ascii="Arial" w:eastAsia="Arial" w:hAnsi="Arial"/>
          <w:color w:val="000000"/>
          <w:shd w:val="clear" w:color="auto" w:fill="A6A6A6"/>
        </w:rPr>
        <w:t xml:space="preserve"> ………………………………………………………………………</w:t>
      </w:r>
      <w:r w:rsidRPr="00345356">
        <w:rPr>
          <w:rFonts w:ascii="Arial" w:eastAsia="Arial" w:hAnsi="Arial"/>
          <w:color w:val="000000"/>
        </w:rPr>
        <w:t xml:space="preserve"> </w:t>
      </w:r>
    </w:p>
    <w:p w14:paraId="6FE39C2E" w14:textId="77777777" w:rsidR="00CC1820" w:rsidRDefault="00CC1820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</w:p>
    <w:p w14:paraId="6A6C5E1C" w14:textId="77777777" w:rsidR="002E2A9A" w:rsidRPr="00A80530" w:rsidRDefault="002E2A9A" w:rsidP="002E2A9A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  <w:b/>
          <w:bCs/>
        </w:rPr>
      </w:pPr>
      <w:r w:rsidRPr="00A80530">
        <w:rPr>
          <w:rFonts w:ascii="Arial" w:eastAsia="Arial" w:hAnsi="Arial"/>
          <w:b/>
          <w:bCs/>
        </w:rPr>
        <w:t>Oświadczenie Wykonawcy dotyczące wystawiania faktury</w:t>
      </w:r>
      <w:r>
        <w:rPr>
          <w:rFonts w:ascii="Arial" w:eastAsia="Arial" w:hAnsi="Arial"/>
          <w:b/>
          <w:bCs/>
        </w:rPr>
        <w:t xml:space="preserve"> ustrukturyzowanej</w:t>
      </w:r>
      <w:r w:rsidRPr="00A80530">
        <w:rPr>
          <w:rFonts w:ascii="Arial" w:eastAsia="Arial" w:hAnsi="Arial"/>
          <w:b/>
          <w:bCs/>
        </w:rPr>
        <w:t>**:</w:t>
      </w:r>
    </w:p>
    <w:p w14:paraId="5A63584C" w14:textId="77777777" w:rsidR="002E2A9A" w:rsidRPr="00D25628" w:rsidRDefault="002E2A9A" w:rsidP="002E2A9A">
      <w:pPr>
        <w:tabs>
          <w:tab w:val="left" w:pos="0"/>
        </w:tabs>
        <w:autoSpaceDE w:val="0"/>
        <w:autoSpaceDN w:val="0"/>
        <w:spacing w:before="120"/>
        <w:ind w:left="567" w:hanging="426"/>
        <w:contextualSpacing/>
        <w:jc w:val="both"/>
        <w:rPr>
          <w:rFonts w:ascii="Arial" w:hAnsi="Arial"/>
        </w:rPr>
      </w:pPr>
      <w:r w:rsidRPr="00D25628">
        <w:rPr>
          <w:rFonts w:ascii="Arial" w:hAnsi="Arial"/>
          <w:b/>
        </w:rPr>
        <w:sym w:font="Wingdings" w:char="F0A8"/>
      </w:r>
      <w:r w:rsidRPr="00D25628">
        <w:rPr>
          <w:rFonts w:ascii="Arial" w:hAnsi="Arial"/>
          <w:b/>
        </w:rPr>
        <w:t xml:space="preserve"> </w:t>
      </w:r>
      <w:r w:rsidRPr="00D25628">
        <w:rPr>
          <w:rFonts w:ascii="Arial" w:hAnsi="Arial"/>
        </w:rPr>
        <w:t xml:space="preserve">wystawia faktury </w:t>
      </w:r>
      <w:r>
        <w:rPr>
          <w:rFonts w:ascii="Arial" w:hAnsi="Arial"/>
        </w:rPr>
        <w:t xml:space="preserve">ustrukturyzowane </w:t>
      </w:r>
      <w:r w:rsidRPr="00D25628">
        <w:rPr>
          <w:rFonts w:ascii="Arial" w:hAnsi="Arial"/>
        </w:rPr>
        <w:t>w Krajowym Systemie e-Faktur (</w:t>
      </w:r>
      <w:proofErr w:type="spellStart"/>
      <w:r w:rsidRPr="00D25628">
        <w:rPr>
          <w:rFonts w:ascii="Arial" w:hAnsi="Arial"/>
        </w:rPr>
        <w:t>KSeF</w:t>
      </w:r>
      <w:proofErr w:type="spellEnd"/>
      <w:r w:rsidRPr="00D25628">
        <w:rPr>
          <w:rFonts w:ascii="Arial" w:hAnsi="Arial"/>
        </w:rPr>
        <w:t>);</w:t>
      </w:r>
    </w:p>
    <w:p w14:paraId="303F4CAD" w14:textId="77777777" w:rsidR="002E2A9A" w:rsidRPr="00D25628" w:rsidRDefault="002E2A9A" w:rsidP="002E2A9A">
      <w:pPr>
        <w:tabs>
          <w:tab w:val="left" w:pos="0"/>
        </w:tabs>
        <w:autoSpaceDE w:val="0"/>
        <w:autoSpaceDN w:val="0"/>
        <w:spacing w:before="120"/>
        <w:ind w:left="567" w:hanging="426"/>
        <w:contextualSpacing/>
        <w:jc w:val="both"/>
        <w:rPr>
          <w:rFonts w:ascii="Arial" w:hAnsi="Arial"/>
        </w:rPr>
      </w:pPr>
      <w:r w:rsidRPr="00D25628">
        <w:rPr>
          <w:rFonts w:ascii="Arial" w:hAnsi="Arial"/>
          <w:b/>
        </w:rPr>
        <w:sym w:font="Wingdings" w:char="F0A8"/>
      </w:r>
      <w:r w:rsidRPr="00D25628">
        <w:rPr>
          <w:rFonts w:ascii="Arial" w:hAnsi="Arial"/>
          <w:b/>
        </w:rPr>
        <w:t xml:space="preserve"> </w:t>
      </w:r>
      <w:r>
        <w:rPr>
          <w:rFonts w:ascii="Arial" w:hAnsi="Arial"/>
        </w:rPr>
        <w:t>nie</w:t>
      </w:r>
      <w:r w:rsidRPr="00D25628">
        <w:rPr>
          <w:rFonts w:ascii="Arial" w:hAnsi="Arial"/>
        </w:rPr>
        <w:t xml:space="preserve"> wystawia</w:t>
      </w:r>
      <w:r>
        <w:rPr>
          <w:rFonts w:ascii="Arial" w:hAnsi="Arial"/>
        </w:rPr>
        <w:t xml:space="preserve"> </w:t>
      </w:r>
      <w:r w:rsidRPr="00D25628">
        <w:rPr>
          <w:rFonts w:ascii="Arial" w:hAnsi="Arial"/>
        </w:rPr>
        <w:t xml:space="preserve">faktur </w:t>
      </w:r>
      <w:r>
        <w:rPr>
          <w:rFonts w:ascii="Arial" w:hAnsi="Arial"/>
        </w:rPr>
        <w:t xml:space="preserve">ustrukturyzowanych </w:t>
      </w:r>
      <w:r w:rsidRPr="00D25628">
        <w:rPr>
          <w:rFonts w:ascii="Arial" w:hAnsi="Arial"/>
        </w:rPr>
        <w:t>w Krajowym Systemie e-Faktur (</w:t>
      </w:r>
      <w:proofErr w:type="spellStart"/>
      <w:r w:rsidRPr="00D25628">
        <w:rPr>
          <w:rFonts w:ascii="Arial" w:hAnsi="Arial"/>
        </w:rPr>
        <w:t>KSeF</w:t>
      </w:r>
      <w:proofErr w:type="spellEnd"/>
      <w:r w:rsidRPr="00D25628">
        <w:rPr>
          <w:rFonts w:ascii="Arial" w:hAnsi="Arial"/>
        </w:rPr>
        <w:t>);</w:t>
      </w:r>
    </w:p>
    <w:p w14:paraId="530BDF3F" w14:textId="77777777" w:rsidR="00CC1820" w:rsidRDefault="00CC1820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</w:p>
    <w:p w14:paraId="63D1CA17" w14:textId="09EB8FB8" w:rsidR="00632185" w:rsidRPr="00345356" w:rsidRDefault="00632185" w:rsidP="00FC2671">
      <w:pPr>
        <w:tabs>
          <w:tab w:val="left" w:pos="723"/>
          <w:tab w:val="left" w:leader="dot" w:pos="7740"/>
        </w:tabs>
        <w:spacing w:before="60" w:after="60"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Do oferty załączamy:</w:t>
      </w:r>
    </w:p>
    <w:p w14:paraId="0242CE6B" w14:textId="77777777" w:rsidR="00632185" w:rsidRPr="00345356" w:rsidRDefault="00632185" w:rsidP="00DF58D1">
      <w:pPr>
        <w:numPr>
          <w:ilvl w:val="0"/>
          <w:numId w:val="73"/>
        </w:numPr>
        <w:spacing w:line="0" w:lineRule="atLeast"/>
        <w:contextualSpacing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oświadczenie JEDZ;</w:t>
      </w:r>
    </w:p>
    <w:p w14:paraId="57F58E3A" w14:textId="77777777" w:rsidR="00632185" w:rsidRPr="00345356" w:rsidRDefault="00632185" w:rsidP="00DF58D1">
      <w:pPr>
        <w:numPr>
          <w:ilvl w:val="0"/>
          <w:numId w:val="73"/>
        </w:numPr>
        <w:spacing w:line="0" w:lineRule="atLeast"/>
        <w:contextualSpacing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oświadczenie w związku z agresją Rosji na Ukrainę;</w:t>
      </w:r>
    </w:p>
    <w:p w14:paraId="025E1920" w14:textId="77777777" w:rsidR="00632185" w:rsidRPr="00345356" w:rsidRDefault="00632185" w:rsidP="00DF58D1">
      <w:pPr>
        <w:numPr>
          <w:ilvl w:val="0"/>
          <w:numId w:val="73"/>
        </w:numPr>
        <w:spacing w:line="0" w:lineRule="atLeast"/>
        <w:contextualSpacing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dokumenty potwierdzające umocowanie do podpisania oferty (jeżeli dotyczy);</w:t>
      </w:r>
    </w:p>
    <w:p w14:paraId="6EF680C4" w14:textId="77777777" w:rsidR="00632185" w:rsidRPr="00345356" w:rsidRDefault="00632185" w:rsidP="00DF58D1">
      <w:pPr>
        <w:numPr>
          <w:ilvl w:val="0"/>
          <w:numId w:val="73"/>
        </w:numPr>
        <w:spacing w:line="0" w:lineRule="atLeast"/>
        <w:contextualSpacing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pełnomocnictwo dla Wykonawcy reprezentującego Wykonawców wspólnie ubiegających się </w:t>
      </w:r>
      <w:r w:rsidRPr="00345356">
        <w:rPr>
          <w:rFonts w:ascii="Arial" w:eastAsia="Arial" w:hAnsi="Arial"/>
        </w:rPr>
        <w:br/>
        <w:t>o udzielenie zamówienia publicznego (jeżeli dotyczy);</w:t>
      </w:r>
    </w:p>
    <w:p w14:paraId="01B6DC7D" w14:textId="77777777" w:rsidR="00632185" w:rsidRPr="00345356" w:rsidRDefault="00632185" w:rsidP="00DF58D1">
      <w:pPr>
        <w:numPr>
          <w:ilvl w:val="0"/>
          <w:numId w:val="73"/>
        </w:numPr>
        <w:spacing w:line="0" w:lineRule="atLeast"/>
        <w:contextualSpacing/>
        <w:jc w:val="both"/>
        <w:rPr>
          <w:rFonts w:ascii="Arial" w:eastAsia="Arial" w:hAnsi="Arial"/>
        </w:rPr>
      </w:pPr>
      <w:r w:rsidRPr="00345356">
        <w:rPr>
          <w:rFonts w:ascii="Arial" w:eastAsia="Arial" w:hAnsi="Arial"/>
        </w:rPr>
        <w:t>inne: …………….</w:t>
      </w:r>
    </w:p>
    <w:p w14:paraId="5F356693" w14:textId="77777777" w:rsidR="00632185" w:rsidRPr="00345356" w:rsidRDefault="00632185" w:rsidP="00FC2671">
      <w:pPr>
        <w:tabs>
          <w:tab w:val="left" w:pos="720"/>
          <w:tab w:val="left" w:leader="dot" w:pos="7740"/>
        </w:tabs>
        <w:spacing w:before="60" w:after="60"/>
        <w:rPr>
          <w:rFonts w:ascii="Arial" w:eastAsia="Arial" w:hAnsi="Arial"/>
          <w:bCs/>
          <w:highlight w:val="yellow"/>
        </w:rPr>
      </w:pPr>
    </w:p>
    <w:p w14:paraId="1EACF3F7" w14:textId="77777777" w:rsidR="00632185" w:rsidRPr="00345356" w:rsidRDefault="00632185" w:rsidP="00FC2671">
      <w:pPr>
        <w:tabs>
          <w:tab w:val="left" w:pos="720"/>
          <w:tab w:val="left" w:leader="dot" w:pos="7740"/>
        </w:tabs>
        <w:spacing w:before="60" w:after="60"/>
        <w:rPr>
          <w:rFonts w:ascii="Arial" w:eastAsia="Arial" w:hAnsi="Arial"/>
          <w:bCs/>
        </w:rPr>
      </w:pPr>
      <w:r w:rsidRPr="00345356">
        <w:rPr>
          <w:rFonts w:ascii="Arial" w:eastAsia="Arial" w:hAnsi="Arial"/>
          <w:bCs/>
        </w:rPr>
        <w:t>*zaznaczyć właściwe i wypełnić jeżeli dotyczy danego asortymentu</w:t>
      </w:r>
    </w:p>
    <w:p w14:paraId="28BFDEE5" w14:textId="2E582A1F" w:rsidR="00632185" w:rsidRPr="00AA42E4" w:rsidRDefault="00632185" w:rsidP="00AA42E4">
      <w:pPr>
        <w:tabs>
          <w:tab w:val="left" w:pos="720"/>
          <w:tab w:val="left" w:leader="dot" w:pos="7740"/>
        </w:tabs>
        <w:spacing w:before="60" w:after="60"/>
        <w:rPr>
          <w:rFonts w:ascii="Arial" w:eastAsia="Arial" w:hAnsi="Arial"/>
          <w:bCs/>
        </w:rPr>
      </w:pPr>
      <w:r w:rsidRPr="00345356">
        <w:rPr>
          <w:rFonts w:ascii="Arial" w:eastAsia="Arial" w:hAnsi="Arial"/>
          <w:bCs/>
        </w:rPr>
        <w:t>** zaznaczyć właściwe</w:t>
      </w:r>
    </w:p>
    <w:p w14:paraId="4DD97B65" w14:textId="77777777" w:rsidR="00E0195E" w:rsidRDefault="00E0195E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br w:type="page"/>
      </w:r>
    </w:p>
    <w:p w14:paraId="1276FF32" w14:textId="56DF4150" w:rsidR="00353F93" w:rsidRPr="00345356" w:rsidRDefault="00353F93" w:rsidP="00353F93">
      <w:pPr>
        <w:jc w:val="right"/>
        <w:rPr>
          <w:rFonts w:ascii="Arial" w:hAnsi="Arial"/>
        </w:rPr>
      </w:pPr>
      <w:r w:rsidRPr="00345356">
        <w:rPr>
          <w:rFonts w:ascii="Arial" w:eastAsia="Arial" w:hAnsi="Arial"/>
          <w:b/>
        </w:rPr>
        <w:lastRenderedPageBreak/>
        <w:t>Załącznik Nr 3</w:t>
      </w:r>
    </w:p>
    <w:p w14:paraId="3E4905F9" w14:textId="77777777" w:rsidR="00353F93" w:rsidRDefault="00353F93" w:rsidP="0033577E">
      <w:pPr>
        <w:rPr>
          <w:rFonts w:ascii="Arial" w:hAnsi="Arial"/>
          <w:b/>
          <w:bCs/>
          <w:i/>
          <w:iCs/>
          <w:color w:val="FF0000"/>
        </w:rPr>
      </w:pPr>
    </w:p>
    <w:p w14:paraId="42EA33E8" w14:textId="74C82BE6" w:rsidR="00632185" w:rsidRDefault="00632185" w:rsidP="0033577E">
      <w:pPr>
        <w:rPr>
          <w:rFonts w:ascii="Arial" w:hAnsi="Arial"/>
          <w:b/>
          <w:bCs/>
          <w:i/>
          <w:iCs/>
          <w:color w:val="FF0000"/>
        </w:rPr>
      </w:pPr>
      <w:r w:rsidRPr="00345356">
        <w:rPr>
          <w:rFonts w:ascii="Arial" w:hAnsi="Arial"/>
          <w:b/>
          <w:bCs/>
          <w:i/>
          <w:iCs/>
          <w:color w:val="FF0000"/>
        </w:rPr>
        <w:t>OŚWIADCZENIE JEDZ SKŁADANE JEST WRAZ Z OFERTĄ</w:t>
      </w:r>
    </w:p>
    <w:p w14:paraId="0CC879DD" w14:textId="77777777" w:rsidR="00353F93" w:rsidRPr="00345356" w:rsidRDefault="00353F93" w:rsidP="0033577E">
      <w:pPr>
        <w:rPr>
          <w:rFonts w:ascii="Arial" w:eastAsia="Arial" w:hAnsi="Arial"/>
          <w:b/>
        </w:rPr>
      </w:pPr>
    </w:p>
    <w:p w14:paraId="0AE7ED1C" w14:textId="77777777" w:rsidR="00632185" w:rsidRPr="00345356" w:rsidRDefault="00632185" w:rsidP="00FC2671">
      <w:pPr>
        <w:spacing w:before="120" w:after="120"/>
        <w:jc w:val="center"/>
        <w:rPr>
          <w:rFonts w:ascii="Arial" w:eastAsia="Arial" w:hAnsi="Arial"/>
          <w:b/>
          <w:caps/>
        </w:rPr>
      </w:pPr>
      <w:r w:rsidRPr="00345356">
        <w:rPr>
          <w:rFonts w:ascii="Arial" w:eastAsia="Arial" w:hAnsi="Arial"/>
          <w:b/>
          <w:caps/>
        </w:rPr>
        <w:t>Standardowy formularz jednolitego europejskiego dokumentu zamówienia</w:t>
      </w:r>
    </w:p>
    <w:p w14:paraId="7E800995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I: Informacje dotyczące postępowania o udzielenie zamówienia oraz instytucji zamawiającej lub podmiotu zamawiającego</w:t>
      </w:r>
    </w:p>
    <w:p w14:paraId="10FCA519" w14:textId="77777777" w:rsidR="00632185" w:rsidRPr="00345356" w:rsidRDefault="00632185" w:rsidP="00FC2671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i/>
          <w:shd w:val="clear" w:color="auto" w:fill="BFBFBF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Pr="00345356">
        <w:rPr>
          <w:rFonts w:ascii="Arial" w:eastAsia="Arial" w:hAnsi="Arial"/>
          <w:b/>
          <w:i/>
          <w:shd w:val="clear" w:color="auto" w:fill="BFBFBF"/>
        </w:rPr>
        <w:br/>
        <w:t>i wypełnienia jednolitego europejskiego dokumentu zamówienia wykorzystany zostanie elektroniczny serwis poświęcony jednolitemu europejskiemu dokumentowi zamówienia.</w:t>
      </w:r>
      <w:r w:rsidRPr="00345356">
        <w:rPr>
          <w:rFonts w:ascii="Arial" w:eastAsia="Arial" w:hAnsi="Arial"/>
          <w:b/>
          <w:shd w:val="clear" w:color="auto" w:fill="BFBFBF"/>
        </w:rPr>
        <w:t xml:space="preserve"> Adres publikacyjny stosownego ogłoszenia w Dzienniku Urzędowym Unii Europejskiej:</w:t>
      </w:r>
    </w:p>
    <w:p w14:paraId="47566F3F" w14:textId="77777777" w:rsidR="00632185" w:rsidRPr="001A67BB" w:rsidRDefault="00632185" w:rsidP="00FC2671">
      <w:pPr>
        <w:jc w:val="both"/>
        <w:rPr>
          <w:rFonts w:ascii="Arial" w:eastAsia="Arial" w:hAnsi="Arial"/>
          <w:b/>
          <w:shd w:val="clear" w:color="auto" w:fill="BFBFBF"/>
        </w:rPr>
      </w:pPr>
      <w:r w:rsidRPr="001A67BB">
        <w:rPr>
          <w:rFonts w:ascii="Arial" w:eastAsia="Arial" w:hAnsi="Arial"/>
          <w:b/>
          <w:shd w:val="clear" w:color="auto" w:fill="BFBFBF"/>
        </w:rPr>
        <w:t xml:space="preserve">Dz.U. UE S numer , data , strona , </w:t>
      </w:r>
    </w:p>
    <w:p w14:paraId="59F6A272" w14:textId="7E3167E6" w:rsidR="00632185" w:rsidRPr="00345356" w:rsidRDefault="00632185" w:rsidP="007F00FD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Numer </w:t>
      </w:r>
      <w:r w:rsidRPr="00F05593">
        <w:rPr>
          <w:rFonts w:ascii="Arial" w:eastAsia="Arial" w:hAnsi="Arial"/>
          <w:b/>
          <w:shd w:val="clear" w:color="auto" w:fill="BFBFBF"/>
        </w:rPr>
        <w:t xml:space="preserve">ogłoszenia </w:t>
      </w:r>
      <w:r w:rsidRPr="003464C9">
        <w:rPr>
          <w:rFonts w:ascii="Arial" w:eastAsia="Arial" w:hAnsi="Arial"/>
          <w:b/>
          <w:shd w:val="clear" w:color="auto" w:fill="BFBFBF"/>
        </w:rPr>
        <w:t xml:space="preserve">w Dz.U. S: </w:t>
      </w:r>
      <w:r w:rsidR="001F0184" w:rsidRPr="000F73C3">
        <w:rPr>
          <w:rFonts w:ascii="Arial" w:eastAsia="Arial" w:hAnsi="Arial"/>
          <w:b/>
          <w:highlight w:val="yellow"/>
          <w:shd w:val="clear" w:color="auto" w:fill="BFBFBF"/>
        </w:rPr>
        <w:t xml:space="preserve">2026/S </w:t>
      </w:r>
      <w:r w:rsidR="003464C9" w:rsidRPr="000F73C3">
        <w:rPr>
          <w:rFonts w:ascii="Arial" w:eastAsia="Arial" w:hAnsi="Arial"/>
          <w:b/>
          <w:highlight w:val="yellow"/>
          <w:shd w:val="clear" w:color="auto" w:fill="BFBFBF"/>
        </w:rPr>
        <w:t>4</w:t>
      </w:r>
      <w:r w:rsidR="001F0184" w:rsidRPr="000F73C3">
        <w:rPr>
          <w:rFonts w:ascii="Arial" w:eastAsia="Arial" w:hAnsi="Arial"/>
          <w:b/>
          <w:highlight w:val="yellow"/>
          <w:shd w:val="clear" w:color="auto" w:fill="BFBFBF"/>
        </w:rPr>
        <w:t>1-</w:t>
      </w:r>
      <w:r w:rsidR="003464C9" w:rsidRPr="000F73C3">
        <w:rPr>
          <w:rFonts w:ascii="Arial" w:eastAsia="Arial" w:hAnsi="Arial"/>
          <w:b/>
          <w:highlight w:val="yellow"/>
          <w:shd w:val="clear" w:color="auto" w:fill="BFBFBF"/>
        </w:rPr>
        <w:t>141269</w:t>
      </w:r>
    </w:p>
    <w:p w14:paraId="65C2D218" w14:textId="77777777" w:rsidR="00632185" w:rsidRPr="00345356" w:rsidRDefault="00632185" w:rsidP="00FC2671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E02C505" w14:textId="77777777" w:rsidR="00632185" w:rsidRPr="00345356" w:rsidRDefault="00632185" w:rsidP="00FC2671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B4D5D02" w14:textId="77777777" w:rsidR="00632185" w:rsidRPr="00345356" w:rsidRDefault="00632185" w:rsidP="00FC2671">
      <w:pPr>
        <w:keepNext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Informacje na temat postępowania o udzielenie zamówienia</w:t>
      </w:r>
    </w:p>
    <w:p w14:paraId="71F5E9DE" w14:textId="77777777" w:rsidR="00632185" w:rsidRPr="00345356" w:rsidRDefault="00632185" w:rsidP="00FC2671">
      <w:pPr>
        <w:keepNext/>
        <w:jc w:val="center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Pr="00345356">
        <w:rPr>
          <w:rFonts w:ascii="Arial" w:eastAsia="Arial" w:hAnsi="Arial"/>
          <w:b/>
          <w:shd w:val="clear" w:color="auto" w:fill="BFBFBF"/>
        </w:rPr>
        <w:br/>
        <w:t>W przeciwnym przypadku informacje te musi wypełnić wykonawca.</w:t>
      </w:r>
    </w:p>
    <w:p w14:paraId="0219E92E" w14:textId="77777777" w:rsidR="00632185" w:rsidRPr="00345356" w:rsidRDefault="00632185" w:rsidP="00FC2671">
      <w:pPr>
        <w:keepNext/>
        <w:jc w:val="center"/>
        <w:rPr>
          <w:rFonts w:ascii="Arial" w:eastAsia="Arial" w:hAnsi="Ari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8"/>
        <w:gridCol w:w="4474"/>
      </w:tblGrid>
      <w:tr w:rsidR="00632185" w:rsidRPr="00345356" w14:paraId="2B36760F" w14:textId="77777777" w:rsidTr="00CC6DB1">
        <w:trPr>
          <w:trHeight w:val="948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13432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Tożsamość zamawiającego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521C3" w14:textId="77777777" w:rsidR="00632185" w:rsidRPr="00345356" w:rsidRDefault="00632185" w:rsidP="00557591">
            <w:pPr>
              <w:rPr>
                <w:rFonts w:ascii="Arial" w:eastAsia="Arial" w:hAnsi="Arial"/>
                <w:b/>
              </w:rPr>
            </w:pPr>
            <w:r w:rsidRPr="00345356">
              <w:rPr>
                <w:rFonts w:ascii="Arial" w:eastAsia="Arial" w:hAnsi="Arial"/>
                <w:b/>
              </w:rPr>
              <w:t xml:space="preserve">Odpowiedź: </w:t>
            </w:r>
          </w:p>
          <w:p w14:paraId="54ED35D1" w14:textId="472236A7" w:rsidR="00632185" w:rsidRPr="00345356" w:rsidRDefault="00632185" w:rsidP="00557591">
            <w:pPr>
              <w:spacing w:line="0" w:lineRule="atLeast"/>
              <w:ind w:left="17" w:hanging="17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Komenda Wojewódzka Państwowej Straży Pożarnej w Lublinie, ul. Strażacka 7, </w:t>
            </w:r>
            <w:r w:rsidR="001D72D3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20 – 012 Lublin</w:t>
            </w:r>
          </w:p>
        </w:tc>
      </w:tr>
    </w:tbl>
    <w:p w14:paraId="635BDCD6" w14:textId="77777777" w:rsidR="00632185" w:rsidRPr="00345356" w:rsidRDefault="00632185" w:rsidP="00FC2671">
      <w:pPr>
        <w:rPr>
          <w:rFonts w:ascii="Arial" w:hAnsi="Ari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6"/>
        <w:gridCol w:w="4486"/>
      </w:tblGrid>
      <w:tr w:rsidR="00632185" w:rsidRPr="00345356" w14:paraId="5DEE4878" w14:textId="77777777" w:rsidTr="00557591">
        <w:trPr>
          <w:trHeight w:val="1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33F135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Nazwa: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95493" w14:textId="07B38A3E" w:rsidR="00632185" w:rsidRPr="00345356" w:rsidRDefault="000F73C3" w:rsidP="00440DBC">
            <w:pPr>
              <w:jc w:val="both"/>
              <w:rPr>
                <w:rFonts w:ascii="Arial" w:eastAsia="Arial" w:hAnsi="Arial"/>
                <w:b/>
              </w:rPr>
            </w:pPr>
            <w:r w:rsidRPr="00DE715F">
              <w:rPr>
                <w:rFonts w:ascii="Arial" w:eastAsia="Arial" w:hAnsi="Arial"/>
                <w:b/>
              </w:rPr>
              <w:t>Dostaw</w:t>
            </w:r>
            <w:r>
              <w:rPr>
                <w:rFonts w:ascii="Arial" w:eastAsia="Arial" w:hAnsi="Arial"/>
                <w:b/>
              </w:rPr>
              <w:t>a</w:t>
            </w:r>
            <w:r w:rsidRPr="00DE715F">
              <w:rPr>
                <w:rFonts w:ascii="Arial" w:eastAsia="Arial" w:hAnsi="Arial"/>
                <w:b/>
              </w:rPr>
              <w:t xml:space="preserve"> </w:t>
            </w:r>
            <w:proofErr w:type="spellStart"/>
            <w:r w:rsidRPr="00093D1F">
              <w:rPr>
                <w:rFonts w:ascii="Arial" w:eastAsia="Arial" w:hAnsi="Arial"/>
                <w:b/>
              </w:rPr>
              <w:t>busa</w:t>
            </w:r>
            <w:proofErr w:type="spellEnd"/>
            <w:r w:rsidRPr="00093D1F">
              <w:rPr>
                <w:rFonts w:ascii="Arial" w:eastAsia="Arial" w:hAnsi="Arial"/>
                <w:b/>
              </w:rPr>
              <w:t xml:space="preserve"> 4x4 z wyposażeniem w sprzęt specjalistyczny</w:t>
            </w:r>
          </w:p>
        </w:tc>
      </w:tr>
      <w:tr w:rsidR="00632185" w:rsidRPr="00345356" w14:paraId="528F57F3" w14:textId="77777777" w:rsidTr="00557591">
        <w:trPr>
          <w:trHeight w:val="1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EFED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  <w:i/>
              </w:rPr>
              <w:t>Jakiego zamówienia dotyczy niniejszy dokument?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63FA89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  <w:i/>
              </w:rPr>
              <w:t xml:space="preserve">Odpowiedź: </w:t>
            </w:r>
            <w:r w:rsidRPr="00345356">
              <w:rPr>
                <w:rFonts w:ascii="Arial" w:eastAsia="Arial" w:hAnsi="Arial"/>
                <w:b/>
              </w:rPr>
              <w:t>Dostawa</w:t>
            </w:r>
          </w:p>
        </w:tc>
      </w:tr>
      <w:tr w:rsidR="00632185" w:rsidRPr="00345356" w14:paraId="4F9A0E0D" w14:textId="77777777" w:rsidTr="00557591">
        <w:trPr>
          <w:trHeight w:val="1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DDA9E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Tytuł lub krótki opis udzielanego zamówienia: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28DB54" w14:textId="0751F2FB" w:rsidR="00632185" w:rsidRPr="00345356" w:rsidRDefault="00632185" w:rsidP="000906AC">
            <w:pPr>
              <w:jc w:val="both"/>
              <w:rPr>
                <w:rFonts w:ascii="Arial" w:eastAsia="Arial" w:hAnsi="Arial"/>
                <w:b/>
              </w:rPr>
            </w:pPr>
            <w:r w:rsidRPr="00345356">
              <w:rPr>
                <w:rFonts w:ascii="Arial" w:eastAsia="Arial" w:hAnsi="Arial"/>
              </w:rPr>
              <w:t>Przedmiotem zamówienia jest</w:t>
            </w:r>
            <w:r w:rsidR="000F73C3">
              <w:rPr>
                <w:rFonts w:ascii="Arial" w:eastAsia="Arial" w:hAnsi="Arial"/>
              </w:rPr>
              <w:t xml:space="preserve"> </w:t>
            </w:r>
            <w:r w:rsidR="000F73C3" w:rsidRPr="00C61AC0">
              <w:rPr>
                <w:rFonts w:ascii="Arial" w:eastAsia="Arial" w:hAnsi="Arial"/>
                <w:b/>
                <w:bCs/>
              </w:rPr>
              <w:t>d</w:t>
            </w:r>
            <w:r w:rsidR="000F73C3" w:rsidRPr="00DE715F">
              <w:rPr>
                <w:rFonts w:ascii="Arial" w:eastAsia="Arial" w:hAnsi="Arial"/>
                <w:b/>
              </w:rPr>
              <w:t>ostaw</w:t>
            </w:r>
            <w:r w:rsidR="000F73C3">
              <w:rPr>
                <w:rFonts w:ascii="Arial" w:eastAsia="Arial" w:hAnsi="Arial"/>
                <w:b/>
              </w:rPr>
              <w:t>a</w:t>
            </w:r>
            <w:r w:rsidR="000F73C3" w:rsidRPr="00DE715F">
              <w:rPr>
                <w:rFonts w:ascii="Arial" w:eastAsia="Arial" w:hAnsi="Arial"/>
                <w:b/>
              </w:rPr>
              <w:t xml:space="preserve"> </w:t>
            </w:r>
            <w:proofErr w:type="spellStart"/>
            <w:r w:rsidR="000F73C3" w:rsidRPr="00093D1F">
              <w:rPr>
                <w:rFonts w:ascii="Arial" w:eastAsia="Arial" w:hAnsi="Arial"/>
                <w:b/>
              </w:rPr>
              <w:t>busa</w:t>
            </w:r>
            <w:proofErr w:type="spellEnd"/>
            <w:r w:rsidR="000F73C3" w:rsidRPr="00093D1F">
              <w:rPr>
                <w:rFonts w:ascii="Arial" w:eastAsia="Arial" w:hAnsi="Arial"/>
                <w:b/>
              </w:rPr>
              <w:t xml:space="preserve"> 4x4 z wyposażeniem w sprzęt specjalistyczny</w:t>
            </w:r>
          </w:p>
          <w:p w14:paraId="15393B06" w14:textId="453ABC75" w:rsidR="00632185" w:rsidRPr="00345356" w:rsidRDefault="00632185" w:rsidP="000906AC">
            <w:pPr>
              <w:spacing w:line="239" w:lineRule="auto"/>
              <w:ind w:right="60"/>
              <w:jc w:val="both"/>
              <w:rPr>
                <w:rFonts w:ascii="Arial" w:eastAsia="Arial" w:hAnsi="Arial"/>
                <w:b/>
              </w:rPr>
            </w:pPr>
          </w:p>
        </w:tc>
      </w:tr>
      <w:tr w:rsidR="00632185" w:rsidRPr="00345356" w14:paraId="2AE1357B" w14:textId="77777777" w:rsidTr="00557591">
        <w:trPr>
          <w:trHeight w:val="1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9DD6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Numer referencyjny nadany sprawie przez instytucję zamawiającą lub podmiot zamawiający (</w:t>
            </w:r>
            <w:r w:rsidRPr="00345356">
              <w:rPr>
                <w:rFonts w:ascii="Arial" w:eastAsia="Arial" w:hAnsi="Arial"/>
                <w:i/>
              </w:rPr>
              <w:t>jeżeli dotyczy</w:t>
            </w:r>
            <w:r w:rsidRPr="00345356">
              <w:rPr>
                <w:rFonts w:ascii="Arial" w:eastAsia="Arial" w:hAnsi="Arial"/>
              </w:rPr>
              <w:t>):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4F28E8" w14:textId="4348204E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hAnsi="Arial"/>
                <w:b/>
              </w:rPr>
              <w:t>WL.237</w:t>
            </w:r>
            <w:r w:rsidR="00063C6C">
              <w:rPr>
                <w:rFonts w:ascii="Arial" w:hAnsi="Arial"/>
                <w:b/>
              </w:rPr>
              <w:t>1</w:t>
            </w:r>
            <w:r w:rsidRPr="00345356">
              <w:rPr>
                <w:rFonts w:ascii="Arial" w:hAnsi="Arial"/>
                <w:b/>
              </w:rPr>
              <w:t>.</w:t>
            </w:r>
            <w:r w:rsidR="000F73C3">
              <w:rPr>
                <w:rFonts w:ascii="Arial" w:hAnsi="Arial"/>
                <w:b/>
              </w:rPr>
              <w:t>4</w:t>
            </w:r>
            <w:r w:rsidRPr="00345356">
              <w:rPr>
                <w:rFonts w:ascii="Arial" w:hAnsi="Arial"/>
                <w:b/>
              </w:rPr>
              <w:t>.202</w:t>
            </w:r>
            <w:r w:rsidR="001D72D3">
              <w:rPr>
                <w:rFonts w:ascii="Arial" w:hAnsi="Arial"/>
                <w:b/>
              </w:rPr>
              <w:t>6</w:t>
            </w:r>
          </w:p>
        </w:tc>
      </w:tr>
    </w:tbl>
    <w:p w14:paraId="1CCD8A6D" w14:textId="77777777" w:rsidR="00632185" w:rsidRPr="00345356" w:rsidRDefault="00632185" w:rsidP="00FC2671">
      <w:pPr>
        <w:tabs>
          <w:tab w:val="left" w:pos="4644"/>
        </w:tabs>
        <w:rPr>
          <w:rFonts w:ascii="Arial" w:eastAsia="Arial" w:hAnsi="Arial"/>
          <w:b/>
          <w:shd w:val="clear" w:color="auto" w:fill="BFBFBF"/>
        </w:rPr>
      </w:pPr>
    </w:p>
    <w:p w14:paraId="144429CD" w14:textId="77777777" w:rsidR="00632185" w:rsidRPr="00345356" w:rsidRDefault="00632185" w:rsidP="00FC2671">
      <w:pPr>
        <w:tabs>
          <w:tab w:val="left" w:pos="4644"/>
        </w:tabs>
        <w:rPr>
          <w:rFonts w:ascii="Arial" w:eastAsia="Arial" w:hAnsi="Arial"/>
          <w:b/>
          <w:shd w:val="clear" w:color="auto" w:fill="BFBFBF"/>
        </w:rPr>
      </w:pPr>
    </w:p>
    <w:p w14:paraId="16046BC7" w14:textId="77777777" w:rsidR="00632185" w:rsidRPr="00345356" w:rsidRDefault="00632185" w:rsidP="00FC2671">
      <w:pPr>
        <w:tabs>
          <w:tab w:val="left" w:pos="4644"/>
        </w:tabs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br w:type="page"/>
      </w:r>
    </w:p>
    <w:p w14:paraId="42A75DA7" w14:textId="77777777" w:rsidR="00632185" w:rsidRPr="00345356" w:rsidRDefault="00632185" w:rsidP="00FC2671">
      <w:pPr>
        <w:tabs>
          <w:tab w:val="left" w:pos="4644"/>
        </w:tabs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lastRenderedPageBreak/>
        <w:t>Wszystkie pozostałe informacje we wszystkich sekcjach jednolitego europejskiego dokumentu zamówienia powinien wypełnić wykonawca</w:t>
      </w:r>
      <w:r w:rsidRPr="00345356">
        <w:rPr>
          <w:rFonts w:ascii="Arial" w:eastAsia="Arial" w:hAnsi="Arial"/>
          <w:b/>
          <w:i/>
          <w:shd w:val="clear" w:color="auto" w:fill="BFBFBF"/>
        </w:rPr>
        <w:t>.</w:t>
      </w:r>
    </w:p>
    <w:p w14:paraId="29C09787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II: Informacje dotyczące wykonawcy</w:t>
      </w:r>
    </w:p>
    <w:p w14:paraId="5C81D0EF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A: Informacje na temat wykonawcy</w:t>
      </w: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2"/>
        <w:gridCol w:w="4906"/>
        <w:gridCol w:w="36"/>
      </w:tblGrid>
      <w:tr w:rsidR="00632185" w:rsidRPr="00345356" w14:paraId="25481746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39582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Identyfikacja: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F8EA79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6F5B1586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B1A0CF" w14:textId="77777777" w:rsidR="00632185" w:rsidRPr="00345356" w:rsidRDefault="00632185" w:rsidP="00557591">
            <w:pPr>
              <w:spacing w:before="120" w:after="120"/>
              <w:ind w:left="850" w:hanging="85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Nazwa: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7310E0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[   ] 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wpisać firmę (nazwę) Wykonawcy</w:t>
            </w:r>
          </w:p>
        </w:tc>
      </w:tr>
      <w:tr w:rsidR="00632185" w:rsidRPr="00345356" w14:paraId="6D0F052F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559FB5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Numer VAT, jeżeli dotyczy:</w:t>
            </w:r>
          </w:p>
          <w:p w14:paraId="33DC9721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9EA58E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   ] </w:t>
            </w:r>
            <w:r w:rsidRPr="00345356">
              <w:rPr>
                <w:rFonts w:ascii="Arial" w:eastAsia="Arial" w:hAnsi="Arial"/>
                <w:i/>
                <w:color w:val="FF0000"/>
              </w:rPr>
              <w:t>Jeżeli Wykonawca nie posiada numeru VAT, wpisuje numer REGON lub NIP.</w:t>
            </w:r>
          </w:p>
          <w:p w14:paraId="514206E3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   ]</w:t>
            </w:r>
          </w:p>
        </w:tc>
      </w:tr>
      <w:tr w:rsidR="00632185" w:rsidRPr="00345356" w14:paraId="4C1085CE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6CA4A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Adres pocztowy: 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CB8094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[……] 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wpisać adres pocztowy</w:t>
            </w:r>
          </w:p>
        </w:tc>
      </w:tr>
      <w:tr w:rsidR="00632185" w:rsidRPr="00345356" w14:paraId="57A61F30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A1A16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Osoba lub osoby wyznaczone do kontaktów:</w:t>
            </w:r>
          </w:p>
          <w:p w14:paraId="1FF78733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Telefon:</w:t>
            </w:r>
          </w:p>
          <w:p w14:paraId="760A74C2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Adres e-mail:</w:t>
            </w:r>
          </w:p>
          <w:p w14:paraId="0A2E3063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Adres internetowy (adres www) (</w:t>
            </w:r>
            <w:r w:rsidRPr="00345356">
              <w:rPr>
                <w:rFonts w:ascii="Arial" w:eastAsia="Arial" w:hAnsi="Arial"/>
                <w:i/>
              </w:rPr>
              <w:t>jeżeli dotyczy</w:t>
            </w:r>
            <w:r w:rsidRPr="00345356">
              <w:rPr>
                <w:rFonts w:ascii="Arial" w:eastAsia="Arial" w:hAnsi="Arial"/>
              </w:rPr>
              <w:t>):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030DD3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[……] 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wpisać właściwe dane</w:t>
            </w:r>
          </w:p>
          <w:p w14:paraId="7536128B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367255DC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5B549A09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  <w:tr w:rsidR="00632185" w:rsidRPr="00345356" w14:paraId="3AF11521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075F10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Informacje ogólne: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6AE80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152C70DB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C46868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Czy wykonawca jest mikroprzedsiębiorstwem bądź małym lub średnim przedsiębiorstwem?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E63A52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 xml:space="preserve">[] Tak [] Nie 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właściwe,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a w przypadku wyboru odpowiedzi twierdzącej proszę zaznaczyć poniżej</w:t>
            </w:r>
          </w:p>
          <w:p w14:paraId="55581BC7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hAnsi="Arial"/>
              </w:rPr>
              <w:t>Wykonawca oświadcza, że jest:</w:t>
            </w:r>
          </w:p>
          <w:p w14:paraId="302E7FC8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Mikroprzedsiębiorstwem lub</w:t>
            </w:r>
          </w:p>
          <w:p w14:paraId="02E8E803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[] Małym przedsiębiorstwem lub </w:t>
            </w:r>
          </w:p>
          <w:p w14:paraId="3C197216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Średnim przedsiębiorstwem lub</w:t>
            </w:r>
          </w:p>
          <w:p w14:paraId="373A9C46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[] Dużym przedsiębiorstwem</w:t>
            </w:r>
          </w:p>
          <w:p w14:paraId="5E89F196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</w:p>
          <w:p w14:paraId="6D05DE42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</w:p>
        </w:tc>
      </w:tr>
      <w:tr w:rsidR="00632185" w:rsidRPr="00345356" w14:paraId="2B6E63DB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F2442B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  <w:u w:val="single"/>
              </w:rPr>
              <w:t>Jedynie w przypadku gdy zamówienie jest zastrzeżone:</w:t>
            </w:r>
            <w:r w:rsidRPr="00345356">
              <w:rPr>
                <w:rFonts w:ascii="Arial" w:eastAsia="Arial" w:hAnsi="Arial"/>
                <w:b/>
              </w:rPr>
              <w:t xml:space="preserve"> </w:t>
            </w:r>
            <w:r w:rsidRPr="00345356">
              <w:rPr>
                <w:rFonts w:ascii="Arial" w:eastAsia="Arial" w:hAnsi="Arial"/>
              </w:rPr>
              <w:t>czy wykonawca jest zakładem pracy chronionej, „przedsiębiorstwem społecznym” lub czy będzie realizował zamówienie w ramach programów zatrudnienia chronionego?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tak,</w:t>
            </w:r>
            <w:r w:rsidRPr="00345356">
              <w:rPr>
                <w:rFonts w:ascii="Arial" w:eastAsia="Arial" w:hAnsi="Arial"/>
              </w:rPr>
              <w:br/>
              <w:t xml:space="preserve">jaki jest odpowiedni odsetek pracowników niepełnosprawnych lub </w:t>
            </w:r>
            <w:proofErr w:type="spellStart"/>
            <w:r w:rsidRPr="00345356">
              <w:rPr>
                <w:rFonts w:ascii="Arial" w:eastAsia="Arial" w:hAnsi="Arial"/>
              </w:rPr>
              <w:t>defaworyzowanych</w:t>
            </w:r>
            <w:proofErr w:type="spellEnd"/>
            <w:r w:rsidRPr="00345356">
              <w:rPr>
                <w:rFonts w:ascii="Arial" w:eastAsia="Arial" w:hAnsi="Arial"/>
              </w:rPr>
              <w:t>?</w:t>
            </w:r>
            <w:r w:rsidRPr="00345356">
              <w:rPr>
                <w:rFonts w:ascii="Arial" w:eastAsia="Arial" w:hAnsi="Arial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45356">
              <w:rPr>
                <w:rFonts w:ascii="Arial" w:eastAsia="Arial" w:hAnsi="Arial"/>
              </w:rPr>
              <w:t>defaworyzowanych</w:t>
            </w:r>
            <w:proofErr w:type="spellEnd"/>
            <w:r w:rsidRPr="00345356">
              <w:rPr>
                <w:rFonts w:ascii="Arial" w:eastAsia="Arial" w:hAnsi="Arial"/>
              </w:rPr>
              <w:t xml:space="preserve"> należą dani pracownicy.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59558F" w14:textId="77777777" w:rsidR="004F52E7" w:rsidRDefault="00632185" w:rsidP="004F52E7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[] Tak [] Nie    </w:t>
            </w:r>
          </w:p>
          <w:p w14:paraId="3D2E11D1" w14:textId="37341096" w:rsidR="00632185" w:rsidRPr="00345356" w:rsidRDefault="00632185" w:rsidP="004F52E7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  <w:r w:rsidRPr="00345356">
              <w:rPr>
                <w:rFonts w:ascii="Arial" w:eastAsia="Arial" w:hAnsi="Arial"/>
              </w:rPr>
              <w:t xml:space="preserve"> 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[….]</w:t>
            </w:r>
            <w:r w:rsidRPr="00345356">
              <w:rPr>
                <w:rFonts w:ascii="Arial" w:eastAsia="Arial" w:hAnsi="Arial"/>
              </w:rPr>
              <w:br/>
            </w:r>
          </w:p>
        </w:tc>
      </w:tr>
      <w:tr w:rsidR="00632185" w:rsidRPr="00345356" w14:paraId="2A9E2554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F995BC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F22A95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 [] Nie dotyczy</w:t>
            </w:r>
          </w:p>
          <w:p w14:paraId="26587571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11D7F6A3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0AC09D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  <w:b/>
              </w:rPr>
              <w:lastRenderedPageBreak/>
              <w:t>Jeżeli tak</w:t>
            </w:r>
            <w:r w:rsidRPr="00345356">
              <w:rPr>
                <w:rFonts w:ascii="Arial" w:eastAsia="Arial" w:hAnsi="Arial"/>
              </w:rPr>
              <w:t>:</w:t>
            </w:r>
          </w:p>
          <w:p w14:paraId="078C0A40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  <w:b/>
              </w:rPr>
            </w:pPr>
            <w:r w:rsidRPr="00345356">
              <w:rPr>
                <w:rFonts w:ascii="Arial" w:eastAsia="Arial" w:hAnsi="Arial"/>
                <w:b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271EA1B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a) Proszę podać nazwę wykazu lub zaświadczenia i odpowiedni numer rejestracyjny lub numer zaświadczenia, jeżeli dotyczy:</w:t>
            </w:r>
            <w:r w:rsidRPr="00345356">
              <w:rPr>
                <w:rFonts w:ascii="Arial" w:eastAsia="Arial" w:hAnsi="Arial"/>
              </w:rPr>
              <w:br/>
              <w:t>b) Jeżeli poświadczenie wpisu do wykazu lub wydania zaświadczenia jest dostępne w formie elektronicznej, proszę podać: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345356">
              <w:rPr>
                <w:rFonts w:ascii="Arial" w:eastAsia="Arial" w:hAnsi="Arial"/>
              </w:rPr>
              <w:br/>
              <w:t>d) Czy wpis do wykazu lub wydane zaświadczenie obejmują wszystkie wymagane kryteria kwalifikacji?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nie: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Proszę dodatkowo uzupełnić brakujące informacje w części IV w sekcjach A, B, C lub D, w zależności od przypadku.</w:t>
            </w:r>
            <w:r w:rsidRPr="00345356">
              <w:rPr>
                <w:rFonts w:ascii="Arial" w:eastAsia="Arial" w:hAnsi="Arial"/>
              </w:rPr>
              <w:t xml:space="preserve"> 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WYŁĄCZNIE jeżeli jest to wymagane w stosownym ogłoszeniu lub dokumentach zamówienia:</w:t>
            </w:r>
            <w:r w:rsidRPr="00345356">
              <w:rPr>
                <w:rFonts w:ascii="Arial" w:eastAsia="Arial" w:hAnsi="Arial"/>
                <w:b/>
                <w:i/>
              </w:rPr>
              <w:br/>
            </w:r>
            <w:r w:rsidRPr="00345356">
              <w:rPr>
                <w:rFonts w:ascii="Arial" w:eastAsia="Arial" w:hAnsi="Arial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45356">
              <w:rPr>
                <w:rFonts w:ascii="Arial" w:eastAsia="Arial" w:hAnsi="Arial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ED1C6" w14:textId="5D8AF99D" w:rsidR="00632185" w:rsidRPr="00345356" w:rsidRDefault="00632185" w:rsidP="00A41501">
            <w:pPr>
              <w:spacing w:before="120" w:after="120"/>
              <w:jc w:val="both"/>
              <w:rPr>
                <w:rFonts w:ascii="Arial" w:eastAsia="Arial" w:hAnsi="Arial"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  <w:r w:rsidRPr="00345356">
              <w:rPr>
                <w:rFonts w:ascii="Arial" w:eastAsia="Arial" w:hAnsi="Arial"/>
                <w:color w:val="FF0000"/>
              </w:rPr>
              <w:br/>
            </w:r>
            <w:r w:rsidRPr="00345356">
              <w:rPr>
                <w:rFonts w:ascii="Arial" w:eastAsia="Arial" w:hAnsi="Arial"/>
                <w:color w:val="FF0000"/>
              </w:rPr>
              <w:br/>
            </w:r>
            <w:r w:rsidRPr="00345356">
              <w:rPr>
                <w:rFonts w:ascii="Arial" w:eastAsia="Arial" w:hAnsi="Arial"/>
                <w:color w:val="FF0000"/>
              </w:rPr>
              <w:br/>
            </w:r>
            <w:r w:rsidRPr="00345356">
              <w:rPr>
                <w:rFonts w:ascii="Arial" w:eastAsia="Arial" w:hAnsi="Arial"/>
                <w:color w:val="FF0000"/>
              </w:rPr>
              <w:br/>
            </w:r>
            <w:r w:rsidRPr="00345356">
              <w:rPr>
                <w:rFonts w:ascii="Arial" w:eastAsia="Arial" w:hAnsi="Arial"/>
                <w:color w:val="FF0000"/>
              </w:rPr>
              <w:br/>
            </w:r>
            <w:r w:rsidRPr="00345356">
              <w:rPr>
                <w:rFonts w:ascii="Arial" w:eastAsia="Arial" w:hAnsi="Arial"/>
                <w:color w:val="FF0000"/>
              </w:rPr>
              <w:br/>
            </w:r>
          </w:p>
          <w:p w14:paraId="2A3242BE" w14:textId="77777777" w:rsidR="00632185" w:rsidRPr="00345356" w:rsidRDefault="00632185" w:rsidP="00557591">
            <w:pPr>
              <w:spacing w:before="120" w:after="120"/>
              <w:rPr>
                <w:rFonts w:ascii="Arial" w:eastAsia="Arial" w:hAnsi="Arial"/>
                <w:i/>
              </w:rPr>
            </w:pPr>
            <w:r w:rsidRPr="00345356">
              <w:rPr>
                <w:rFonts w:ascii="Arial" w:eastAsia="Arial" w:hAnsi="Arial"/>
              </w:rPr>
              <w:t>a)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</w:p>
          <w:p w14:paraId="65373422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b) (adres internetowy, wydający urząd lub organ, dokładne dane referencyjne dokumentacji):</w:t>
            </w:r>
            <w:r w:rsidRPr="00345356">
              <w:rPr>
                <w:rFonts w:ascii="Arial" w:eastAsia="Arial" w:hAnsi="Arial"/>
              </w:rPr>
              <w:br/>
              <w:t>[……][……][……][……]</w:t>
            </w:r>
            <w:r w:rsidRPr="00345356">
              <w:rPr>
                <w:rFonts w:ascii="Arial" w:eastAsia="Arial" w:hAnsi="Arial"/>
              </w:rPr>
              <w:br/>
              <w:t>c)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d)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e)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</w:t>
            </w:r>
            <w:r w:rsidRPr="00345356">
              <w:rPr>
                <w:rFonts w:ascii="Arial" w:eastAsia="Arial" w:hAnsi="Arial"/>
              </w:rPr>
              <w:br/>
              <w:t>[……][……][……][……]</w:t>
            </w:r>
          </w:p>
        </w:tc>
      </w:tr>
      <w:tr w:rsidR="00632185" w:rsidRPr="00345356" w14:paraId="39315A5B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D8F7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Rodzaj uczestnictwa: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160100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37C32FCD" w14:textId="77777777" w:rsidTr="00F2005E">
        <w:trPr>
          <w:gridAfter w:val="1"/>
          <w:wAfter w:w="36" w:type="dxa"/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642A8E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Czy wykonawca bierze udział w postępowaniu o udzielenie zamówienia wspólnie z innymi wykonawcami?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146BA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[] Tak [] Nie 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zaznaczyć właściwe</w:t>
            </w:r>
          </w:p>
        </w:tc>
      </w:tr>
      <w:tr w:rsidR="00632185" w:rsidRPr="00345356" w14:paraId="654C5711" w14:textId="77777777" w:rsidTr="00F2005E">
        <w:trPr>
          <w:trHeight w:val="1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560DAA55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Jeżeli tak, proszę dopilnować, aby pozostali uczestnicy przedstawili odrębne jednolite europejskie dokumenty zamówienia.</w:t>
            </w:r>
          </w:p>
        </w:tc>
      </w:tr>
      <w:tr w:rsidR="00632185" w:rsidRPr="00345356" w14:paraId="6D13D2BB" w14:textId="77777777" w:rsidTr="00F2005E">
        <w:trPr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51F5C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:</w:t>
            </w:r>
            <w:r w:rsidRPr="00345356">
              <w:rPr>
                <w:rFonts w:ascii="Arial" w:eastAsia="Arial" w:hAnsi="Arial"/>
              </w:rPr>
              <w:br/>
              <w:t>a) Proszę wskazać rolę wykonawcy w grupie (lider, odpowiedzialny za określone zadania itd.):</w:t>
            </w:r>
            <w:r w:rsidRPr="00345356">
              <w:rPr>
                <w:rFonts w:ascii="Arial" w:eastAsia="Arial" w:hAnsi="Arial"/>
              </w:rPr>
              <w:br/>
              <w:t>b) Proszę wskazać pozostałych wykonawców biorących wspólnie udział w postępowaniu o udzielenie zamówienia:</w:t>
            </w:r>
            <w:r w:rsidRPr="00345356">
              <w:rPr>
                <w:rFonts w:ascii="Arial" w:eastAsia="Arial" w:hAnsi="Arial"/>
              </w:rPr>
              <w:br/>
              <w:t>c) W stosownych przypadkach nazwa grupy biorącej udział:</w:t>
            </w:r>
          </w:p>
        </w:tc>
        <w:tc>
          <w:tcPr>
            <w:tcW w:w="4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80F3C0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Proszę wpisać dane wskazane w kolumnie obok</w:t>
            </w:r>
            <w:r w:rsidRPr="00345356">
              <w:rPr>
                <w:rFonts w:ascii="Arial" w:eastAsia="Arial" w:hAnsi="Arial"/>
              </w:rPr>
              <w:br/>
              <w:t>a):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b):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c): [……]</w:t>
            </w:r>
          </w:p>
        </w:tc>
      </w:tr>
      <w:tr w:rsidR="00632185" w:rsidRPr="00345356" w14:paraId="3C2F8EB0" w14:textId="77777777" w:rsidTr="00F2005E">
        <w:trPr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842CD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Części</w:t>
            </w:r>
          </w:p>
        </w:tc>
        <w:tc>
          <w:tcPr>
            <w:tcW w:w="4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7777C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 xml:space="preserve">Odpowiedź: </w:t>
            </w:r>
          </w:p>
        </w:tc>
      </w:tr>
      <w:tr w:rsidR="00632185" w:rsidRPr="00345356" w14:paraId="402AA3BA" w14:textId="77777777" w:rsidTr="00F2005E">
        <w:trPr>
          <w:trHeight w:val="1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1CA17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277CD" w14:textId="77777777" w:rsidR="00632185" w:rsidRPr="00345356" w:rsidRDefault="00632185" w:rsidP="00435204">
            <w:pPr>
              <w:spacing w:before="120" w:after="120"/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[   ] 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wskazać nr części, na którą/które Wykonawca składa ofertę/oferty</w:t>
            </w:r>
          </w:p>
        </w:tc>
      </w:tr>
    </w:tbl>
    <w:p w14:paraId="3ED7EF83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B: Informacje na temat przedstawicieli wykonawcy</w:t>
      </w:r>
    </w:p>
    <w:p w14:paraId="7D0C3F5D" w14:textId="77777777" w:rsidR="00632185" w:rsidRPr="00345356" w:rsidRDefault="00632185" w:rsidP="00FC2671">
      <w:pPr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>W stosownych przypadkach proszę podać imię i nazwisko (imiona i nazwiska) oraz adres(-y) osoby (osób) upoważnionej(-</w:t>
      </w:r>
      <w:proofErr w:type="spellStart"/>
      <w:r w:rsidRPr="00345356">
        <w:rPr>
          <w:rFonts w:ascii="Arial" w:eastAsia="Arial" w:hAnsi="Arial"/>
          <w:i/>
        </w:rPr>
        <w:t>ych</w:t>
      </w:r>
      <w:proofErr w:type="spellEnd"/>
      <w:r w:rsidRPr="00345356">
        <w:rPr>
          <w:rFonts w:ascii="Arial" w:eastAsia="Arial" w:hAnsi="Arial"/>
          <w:i/>
        </w:rPr>
        <w:t>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4454"/>
      </w:tblGrid>
      <w:tr w:rsidR="00632185" w:rsidRPr="00345356" w14:paraId="1A729ADE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E7DDA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Osoby upoważnione do reprezentowania, o ile istnieją: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E334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2C3C0950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ABE93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Imię i nazwisko, </w:t>
            </w:r>
            <w:r w:rsidRPr="00345356">
              <w:rPr>
                <w:rFonts w:ascii="Arial" w:eastAsia="Arial" w:hAnsi="Arial"/>
              </w:rPr>
              <w:br/>
              <w:t xml:space="preserve">wraz z datą i miejscem urodzenia, jeżeli są wymagane: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1F20DA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[……],</w:t>
            </w:r>
            <w:r w:rsidRPr="00345356">
              <w:rPr>
                <w:rFonts w:ascii="Arial" w:eastAsia="Arial" w:hAnsi="Arial"/>
                <w:i/>
                <w:color w:val="FF0000"/>
              </w:rPr>
              <w:t>Proszę w poszczególnych wierszach wpisać dane wskazane w kolumnie obok</w:t>
            </w:r>
            <w:r w:rsidRPr="00345356">
              <w:rPr>
                <w:rFonts w:ascii="Arial" w:eastAsia="Arial" w:hAnsi="Arial"/>
              </w:rPr>
              <w:br/>
              <w:t>[……]</w:t>
            </w:r>
          </w:p>
        </w:tc>
      </w:tr>
      <w:tr w:rsidR="00632185" w:rsidRPr="00345356" w14:paraId="5E6811C0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E0BC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Stanowisko/Działający(-a) jako: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573A65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  <w:tr w:rsidR="00632185" w:rsidRPr="00345356" w14:paraId="61793CF9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7DE38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Adres pocztowy: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E26F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  <w:tr w:rsidR="00632185" w:rsidRPr="00345356" w14:paraId="08EF3A2D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5109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Telefon: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FA85E3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  <w:tr w:rsidR="00632185" w:rsidRPr="00345356" w14:paraId="21C281F6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7794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Adres e-mail: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3B98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  <w:tr w:rsidR="00632185" w:rsidRPr="00345356" w14:paraId="2687198A" w14:textId="77777777" w:rsidTr="00557591">
        <w:trPr>
          <w:trHeight w:val="1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07A2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5A33E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</w:tc>
      </w:tr>
    </w:tbl>
    <w:p w14:paraId="27EB8213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0"/>
        <w:gridCol w:w="4472"/>
      </w:tblGrid>
      <w:tr w:rsidR="00632185" w:rsidRPr="00345356" w14:paraId="1DA05BAC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E9DC8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Zależność od innych podmiotów: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F22A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4EE99F00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99F97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41ACA" w14:textId="77777777" w:rsidR="004F52E7" w:rsidRDefault="00632185" w:rsidP="00A41501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[] Tak [] Nie  </w:t>
            </w:r>
          </w:p>
          <w:p w14:paraId="3C9C2FFC" w14:textId="636D28D3" w:rsidR="00632185" w:rsidRPr="00345356" w:rsidRDefault="00632185" w:rsidP="00A41501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Ta informacja nie ma zastosowania w toczącym się postępowaniu </w:t>
            </w:r>
          </w:p>
        </w:tc>
      </w:tr>
    </w:tbl>
    <w:p w14:paraId="7385B5A3" w14:textId="77777777" w:rsidR="00632185" w:rsidRPr="00345356" w:rsidRDefault="00632185" w:rsidP="00FC2671">
      <w:pPr>
        <w:jc w:val="both"/>
        <w:rPr>
          <w:rFonts w:ascii="Arial" w:eastAsia="Arial" w:hAnsi="Arial"/>
          <w:b/>
          <w:shd w:val="clear" w:color="auto" w:fill="BFBFBF"/>
        </w:rPr>
      </w:pPr>
    </w:p>
    <w:p w14:paraId="7AFB5690" w14:textId="6F9D6B37" w:rsidR="00632185" w:rsidRDefault="00632185" w:rsidP="00D03EC0">
      <w:pPr>
        <w:jc w:val="both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Jeżeli tak</w:t>
      </w:r>
      <w:r w:rsidRPr="00345356">
        <w:rPr>
          <w:rFonts w:ascii="Arial" w:eastAsia="Arial" w:hAnsi="Arial"/>
          <w:shd w:val="clear" w:color="auto" w:fill="BFBFBF"/>
        </w:rPr>
        <w:t xml:space="preserve">, proszę przedstawić – </w:t>
      </w:r>
      <w:r w:rsidRPr="00345356">
        <w:rPr>
          <w:rFonts w:ascii="Arial" w:eastAsia="Arial" w:hAnsi="Arial"/>
          <w:b/>
          <w:shd w:val="clear" w:color="auto" w:fill="BFBFBF"/>
        </w:rPr>
        <w:t>dla każdego</w:t>
      </w:r>
      <w:r w:rsidRPr="00345356">
        <w:rPr>
          <w:rFonts w:ascii="Arial" w:eastAsia="Arial" w:hAnsi="Arial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345356">
        <w:rPr>
          <w:rFonts w:ascii="Arial" w:eastAsia="Arial" w:hAnsi="Arial"/>
          <w:b/>
          <w:shd w:val="clear" w:color="auto" w:fill="BFBFBF"/>
        </w:rPr>
        <w:t>niniejszej części sekcja A i B oraz w części III</w:t>
      </w:r>
      <w:r w:rsidRPr="00345356">
        <w:rPr>
          <w:rFonts w:ascii="Arial" w:eastAsia="Arial" w:hAnsi="Arial"/>
          <w:shd w:val="clear" w:color="auto" w:fill="BFBFBF"/>
        </w:rPr>
        <w:t>, należycie wypełniony i podpisany przez dane podmioty. 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w częściach IV i V.</w:t>
      </w:r>
    </w:p>
    <w:p w14:paraId="48388A2A" w14:textId="77777777" w:rsidR="00D03EC0" w:rsidRPr="00D03EC0" w:rsidRDefault="00D03EC0" w:rsidP="00D03EC0">
      <w:pPr>
        <w:jc w:val="both"/>
        <w:rPr>
          <w:rFonts w:ascii="Arial" w:eastAsia="Arial" w:hAnsi="Arial"/>
          <w:shd w:val="clear" w:color="auto" w:fill="BFBFBF"/>
        </w:rPr>
      </w:pPr>
    </w:p>
    <w:p w14:paraId="1734D6DD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u w:val="single"/>
        </w:rPr>
      </w:pPr>
      <w:r w:rsidRPr="00345356">
        <w:rPr>
          <w:rFonts w:ascii="Arial" w:eastAsia="Arial" w:hAnsi="Arial"/>
        </w:rPr>
        <w:t>D: Informacje dotyczące podwykonawców, na których zdolności wykonawca nie polega</w:t>
      </w:r>
    </w:p>
    <w:p w14:paraId="61239C33" w14:textId="77777777" w:rsidR="00632185" w:rsidRPr="00345356" w:rsidRDefault="00632185" w:rsidP="00FC2671">
      <w:pPr>
        <w:spacing w:before="120" w:after="120"/>
        <w:jc w:val="center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3"/>
        <w:gridCol w:w="4469"/>
      </w:tblGrid>
      <w:tr w:rsidR="00632185" w:rsidRPr="00345356" w14:paraId="49646411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C280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Podwykonawstwo: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090DD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1A7AE70C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5FC94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Czy wykonawca zamierza zlecić osobom trzecim podwykonawstwo jakiejkolwiek części zamówienia?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BA62BF" w14:textId="77777777" w:rsidR="00632185" w:rsidRPr="00345356" w:rsidRDefault="00632185" w:rsidP="00322FB2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[] Tak [] Nie 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i uzupełnić zgodnie z poniższym poleceniem</w:t>
            </w:r>
            <w:r w:rsidRPr="00345356">
              <w:rPr>
                <w:rFonts w:ascii="Arial" w:eastAsia="Arial" w:hAnsi="Arial"/>
              </w:rPr>
              <w:br/>
              <w:t xml:space="preserve">Jeżeli </w:t>
            </w:r>
            <w:r w:rsidRPr="00345356">
              <w:rPr>
                <w:rFonts w:ascii="Arial" w:eastAsia="Arial" w:hAnsi="Arial"/>
                <w:b/>
              </w:rPr>
              <w:t>tak i o ile jest to wiadome</w:t>
            </w:r>
            <w:r w:rsidRPr="00345356">
              <w:rPr>
                <w:rFonts w:ascii="Arial" w:eastAsia="Arial" w:hAnsi="Arial"/>
              </w:rPr>
              <w:t xml:space="preserve">, proszę podać wykaz proponowanych podwykonawców: </w:t>
            </w:r>
          </w:p>
          <w:p w14:paraId="4D6AEFB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[…]</w:t>
            </w:r>
          </w:p>
        </w:tc>
      </w:tr>
    </w:tbl>
    <w:p w14:paraId="01D828E7" w14:textId="486BE6CE" w:rsidR="00AA027B" w:rsidRPr="00345356" w:rsidRDefault="00632185" w:rsidP="00FC2671">
      <w:pPr>
        <w:spacing w:before="120" w:after="120"/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Jeżeli instytucja zamawiająca lub podmiot zamawiający wyraźnie żąda przedstawienia tych informacji </w:t>
      </w:r>
      <w:r w:rsidRPr="00345356">
        <w:rPr>
          <w:rFonts w:ascii="Arial" w:eastAsia="Arial" w:hAnsi="Arial"/>
          <w:shd w:val="clear" w:color="auto" w:fill="BFBFBF"/>
        </w:rPr>
        <w:t xml:space="preserve">oprócz informacji </w:t>
      </w:r>
      <w:r w:rsidRPr="00345356">
        <w:rPr>
          <w:rFonts w:ascii="Arial" w:eastAsia="Arial" w:hAnsi="Arial"/>
          <w:b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5CB6B9E" w14:textId="77777777" w:rsidR="00632185" w:rsidRPr="00345356" w:rsidRDefault="00632185" w:rsidP="00FC2671">
      <w:pPr>
        <w:spacing w:before="120" w:after="120"/>
        <w:jc w:val="both"/>
        <w:rPr>
          <w:rFonts w:ascii="Arial" w:eastAsia="Arial" w:hAnsi="Arial"/>
          <w:b/>
          <w:shd w:val="clear" w:color="auto" w:fill="BFBFBF"/>
        </w:rPr>
      </w:pPr>
    </w:p>
    <w:p w14:paraId="17EC924C" w14:textId="77777777" w:rsidR="00632185" w:rsidRPr="00345356" w:rsidRDefault="00632185" w:rsidP="00FC2671">
      <w:pPr>
        <w:spacing w:after="160" w:line="259" w:lineRule="auto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III: Podstawy wykluczenia</w:t>
      </w:r>
    </w:p>
    <w:p w14:paraId="69B537DC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lastRenderedPageBreak/>
        <w:t>A: Podstawy związane z wyrokami skazującymi za przestępstwo</w:t>
      </w:r>
    </w:p>
    <w:p w14:paraId="682CF359" w14:textId="77777777" w:rsidR="00632185" w:rsidRPr="00345356" w:rsidRDefault="00632185" w:rsidP="00FC2671">
      <w:pPr>
        <w:tabs>
          <w:tab w:val="left" w:pos="490"/>
        </w:tabs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shd w:val="clear" w:color="auto" w:fill="BFBFBF"/>
        </w:rPr>
        <w:t>W art. 57 ust. 1 dyrektywy 2014/24/UE określono następujące powody wykluczenia:</w:t>
      </w:r>
    </w:p>
    <w:p w14:paraId="1F8083E9" w14:textId="77777777" w:rsidR="00632185" w:rsidRPr="00345356" w:rsidRDefault="00632185" w:rsidP="00FC2671">
      <w:pPr>
        <w:tabs>
          <w:tab w:val="left" w:pos="490"/>
        </w:tabs>
        <w:rPr>
          <w:rFonts w:ascii="Arial" w:eastAsia="Arial" w:hAnsi="Arial"/>
          <w:shd w:val="clear" w:color="auto" w:fill="BFBFBF"/>
        </w:rPr>
      </w:pPr>
    </w:p>
    <w:p w14:paraId="20514EAC" w14:textId="77777777" w:rsidR="00632185" w:rsidRPr="00345356" w:rsidRDefault="00632185" w:rsidP="00FC2671">
      <w:pPr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shd w:val="clear" w:color="auto" w:fill="BFBFBF"/>
        </w:rPr>
        <w:t xml:space="preserve">udział w </w:t>
      </w:r>
      <w:r w:rsidRPr="00345356">
        <w:rPr>
          <w:rFonts w:ascii="Arial" w:eastAsia="Arial" w:hAnsi="Arial"/>
          <w:b/>
          <w:shd w:val="clear" w:color="auto" w:fill="BFBFBF"/>
        </w:rPr>
        <w:t>organizacji przestępczej</w:t>
      </w:r>
      <w:r w:rsidRPr="00345356">
        <w:rPr>
          <w:rFonts w:ascii="Arial" w:eastAsia="Arial" w:hAnsi="Arial"/>
          <w:shd w:val="clear" w:color="auto" w:fill="BFBFBF"/>
        </w:rPr>
        <w:t>;</w:t>
      </w:r>
    </w:p>
    <w:p w14:paraId="6A43EBD5" w14:textId="77777777" w:rsidR="00632185" w:rsidRPr="00345356" w:rsidRDefault="00632185" w:rsidP="00FC2671">
      <w:pPr>
        <w:tabs>
          <w:tab w:val="left" w:pos="850"/>
        </w:tabs>
        <w:spacing w:before="120" w:after="120"/>
        <w:ind w:left="490" w:hanging="850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korupcja</w:t>
      </w:r>
      <w:r w:rsidRPr="00345356">
        <w:rPr>
          <w:rFonts w:ascii="Arial" w:eastAsia="Arial" w:hAnsi="Arial"/>
          <w:shd w:val="clear" w:color="auto" w:fill="BFBFBF"/>
        </w:rPr>
        <w:t>;</w:t>
      </w:r>
    </w:p>
    <w:p w14:paraId="4ABB31EE" w14:textId="77777777" w:rsidR="00632185" w:rsidRPr="00345356" w:rsidRDefault="00632185" w:rsidP="00FC2671">
      <w:pPr>
        <w:tabs>
          <w:tab w:val="left" w:pos="850"/>
        </w:tabs>
        <w:spacing w:before="120" w:after="120"/>
        <w:ind w:left="490" w:hanging="850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nadużycie finansowe</w:t>
      </w:r>
      <w:r w:rsidRPr="00345356">
        <w:rPr>
          <w:rFonts w:ascii="Arial" w:eastAsia="Arial" w:hAnsi="Arial"/>
          <w:shd w:val="clear" w:color="auto" w:fill="BFBFBF"/>
        </w:rPr>
        <w:t>;</w:t>
      </w:r>
    </w:p>
    <w:p w14:paraId="0A77525A" w14:textId="77777777" w:rsidR="00632185" w:rsidRPr="00345356" w:rsidRDefault="00632185" w:rsidP="00FC2671">
      <w:pPr>
        <w:tabs>
          <w:tab w:val="left" w:pos="850"/>
        </w:tabs>
        <w:spacing w:before="120" w:after="120"/>
        <w:ind w:left="490" w:hanging="850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przestępstwa terrorystyczne lub przestępstwa związane z działalnością terrorystyczną</w:t>
      </w:r>
    </w:p>
    <w:p w14:paraId="1E9F06D6" w14:textId="77777777" w:rsidR="00632185" w:rsidRPr="00345356" w:rsidRDefault="00632185" w:rsidP="00FC2671">
      <w:pPr>
        <w:tabs>
          <w:tab w:val="left" w:pos="850"/>
        </w:tabs>
        <w:spacing w:before="120" w:after="120"/>
        <w:ind w:left="490" w:hanging="850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pranie pieniędzy lub finansowanie terroryzmu</w:t>
      </w:r>
    </w:p>
    <w:p w14:paraId="55D605CD" w14:textId="77777777" w:rsidR="00632185" w:rsidRPr="00345356" w:rsidRDefault="00632185" w:rsidP="00FC2671">
      <w:pPr>
        <w:tabs>
          <w:tab w:val="left" w:pos="850"/>
        </w:tabs>
        <w:spacing w:before="120" w:after="120"/>
        <w:ind w:left="490" w:hanging="850"/>
        <w:rPr>
          <w:rFonts w:ascii="Arial" w:eastAsia="Arial" w:hAnsi="Arial"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praca dzieci</w:t>
      </w:r>
      <w:r w:rsidRPr="00345356">
        <w:rPr>
          <w:rFonts w:ascii="Arial" w:eastAsia="Arial" w:hAnsi="Arial"/>
          <w:shd w:val="clear" w:color="auto" w:fill="BFBFBF"/>
        </w:rPr>
        <w:t xml:space="preserve"> i inne formy </w:t>
      </w:r>
      <w:r w:rsidRPr="00345356">
        <w:rPr>
          <w:rFonts w:ascii="Arial" w:eastAsia="Arial" w:hAnsi="Arial"/>
          <w:b/>
          <w:shd w:val="clear" w:color="auto" w:fill="BFBFBF"/>
        </w:rPr>
        <w:t>handlu ludźmi</w:t>
      </w:r>
      <w:r w:rsidRPr="00345356">
        <w:rPr>
          <w:rFonts w:ascii="Arial" w:eastAsia="Arial" w:hAnsi="Arial"/>
          <w:shd w:val="clear" w:color="auto" w:fill="BFBFBF"/>
        </w:rPr>
        <w:t>.</w:t>
      </w:r>
    </w:p>
    <w:tbl>
      <w:tblPr>
        <w:tblW w:w="935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8"/>
        <w:gridCol w:w="4768"/>
      </w:tblGrid>
      <w:tr w:rsidR="00632185" w:rsidRPr="00345356" w14:paraId="72746DFA" w14:textId="77777777" w:rsidTr="00036430">
        <w:trPr>
          <w:trHeight w:val="1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A95CF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5F70B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5DC9211C" w14:textId="77777777" w:rsidTr="00036430">
        <w:trPr>
          <w:trHeight w:val="1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AC0AE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 stosunku do </w:t>
            </w:r>
            <w:r w:rsidRPr="00345356">
              <w:rPr>
                <w:rFonts w:ascii="Arial" w:eastAsia="Arial" w:hAnsi="Arial"/>
                <w:b/>
              </w:rPr>
              <w:t>samego wykonawcy</w:t>
            </w:r>
            <w:r w:rsidRPr="00345356">
              <w:rPr>
                <w:rFonts w:ascii="Arial" w:eastAsia="Arial" w:hAnsi="Arial"/>
              </w:rPr>
              <w:t xml:space="preserve"> bądź </w:t>
            </w:r>
            <w:r w:rsidRPr="00345356">
              <w:rPr>
                <w:rFonts w:ascii="Arial" w:eastAsia="Arial" w:hAnsi="Arial"/>
                <w:b/>
              </w:rPr>
              <w:t>jakiejkolwiek</w:t>
            </w:r>
            <w:r w:rsidRPr="00345356">
              <w:rPr>
                <w:rFonts w:ascii="Arial" w:eastAsia="Arial" w:hAnsi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45356">
              <w:rPr>
                <w:rFonts w:ascii="Arial" w:eastAsia="Arial" w:hAnsi="Arial"/>
                <w:b/>
              </w:rPr>
              <w:t>wydany został prawomocny wyrok</w:t>
            </w:r>
            <w:r w:rsidRPr="00345356">
              <w:rPr>
                <w:rFonts w:ascii="Arial" w:eastAsia="Arial" w:hAnsi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2C10B9" w14:textId="77777777" w:rsidR="00632185" w:rsidRPr="00345356" w:rsidRDefault="00632185" w:rsidP="004568E9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 xml:space="preserve">[] Tak [] Nie  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i ewentualnie wypełnić wiersze poniżej. Brak jest możliwości pozyskania przez Zamawiającego stosownej dokumentacji w formie elektronicznej. Należy przedłożyć Zaświadczenie z KRK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na odpowiednim etapie postępowania.</w:t>
            </w:r>
          </w:p>
          <w:p w14:paraId="1B8A4EF8" w14:textId="77777777" w:rsidR="00632185" w:rsidRPr="00345356" w:rsidRDefault="00632185" w:rsidP="004568E9">
            <w:pPr>
              <w:jc w:val="both"/>
              <w:rPr>
                <w:rFonts w:ascii="Arial" w:eastAsia="Arial" w:hAnsi="Arial"/>
                <w:i/>
                <w:color w:val="FF0000"/>
                <w:sz w:val="18"/>
                <w:szCs w:val="18"/>
              </w:rPr>
            </w:pPr>
          </w:p>
          <w:p w14:paraId="240437B1" w14:textId="77777777" w:rsidR="00632185" w:rsidRPr="00345356" w:rsidRDefault="00632185" w:rsidP="004568E9">
            <w:pPr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>Ta część dotyczy obligatoryjnych podstaw wykluczenia z postępowania określonych w art. 108 ust. 1 pkt 1 i 2 ustawy PZP, tj. następujących przestępstw stanowiących implementację art. 57 ust. 1 Dyrektywy 2014/24/UE:</w:t>
            </w:r>
          </w:p>
          <w:p w14:paraId="50D95299" w14:textId="77777777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udział w zorganizowanej grupie przestępczej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>o którym mowa w art. 258 Kodeksu karnego;</w:t>
            </w:r>
          </w:p>
          <w:p w14:paraId="3C42947E" w14:textId="3D191BF9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korupcja, o której mowa w art. 228-230a </w:t>
            </w:r>
            <w:r w:rsidR="004F52E7">
              <w:rPr>
                <w:rFonts w:ascii="Arial" w:hAnsi="Arial"/>
                <w:i/>
                <w:iCs/>
                <w:color w:val="FF0000"/>
              </w:rPr>
              <w:br/>
            </w:r>
            <w:r w:rsidRPr="00345356">
              <w:rPr>
                <w:rFonts w:ascii="Arial" w:hAnsi="Arial"/>
                <w:i/>
                <w:iCs/>
                <w:color w:val="FF0000"/>
              </w:rPr>
              <w:t xml:space="preserve">lub art. 250a Kodeksu karnego, w art. 46 lub art. 48 ustawy z dnia 25 czerwca 2010 r. o sporcie lub w art. 54 ust. 1-4 ustawy z dnia 12 maja 2011 r. o refundacji leków, środków spożywczych specjalnego przeznaczenia żywieniowego oraz wyrobów medycznych; </w:t>
            </w:r>
          </w:p>
          <w:p w14:paraId="6147889A" w14:textId="77777777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nadużycie finansowe – przestępstwo oszustwa,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 xml:space="preserve">o którym mowa w art. 286 Kodeksu karnego, jak również przestępstwa skarbowe, o których mowa w art. 108 ust. 1 pkt 1 lit. g) ustaw </w:t>
            </w:r>
            <w:proofErr w:type="spellStart"/>
            <w:r w:rsidRPr="00345356">
              <w:rPr>
                <w:rFonts w:ascii="Arial" w:hAnsi="Arial"/>
                <w:i/>
                <w:iCs/>
                <w:color w:val="FF0000"/>
              </w:rPr>
              <w:t>Pzp</w:t>
            </w:r>
            <w:proofErr w:type="spellEnd"/>
            <w:r w:rsidRPr="00345356">
              <w:rPr>
                <w:rFonts w:ascii="Arial" w:hAnsi="Arial"/>
                <w:i/>
                <w:iCs/>
                <w:color w:val="FF0000"/>
              </w:rPr>
              <w:t>;</w:t>
            </w:r>
          </w:p>
          <w:p w14:paraId="10506C31" w14:textId="77777777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przestępstwa terrorystyczne lub przestępstwa związane z działalnością terrorystyczną, czyli przestępstwa o charakterze terrorystycznym,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 xml:space="preserve">o których mowa w art. 108 ust. 1 lit. e ustawy </w:t>
            </w:r>
            <w:proofErr w:type="spellStart"/>
            <w:r w:rsidRPr="00345356">
              <w:rPr>
                <w:rFonts w:ascii="Arial" w:hAnsi="Arial"/>
                <w:i/>
                <w:iCs/>
                <w:color w:val="FF0000"/>
              </w:rPr>
              <w:t>Pzp</w:t>
            </w:r>
            <w:proofErr w:type="spellEnd"/>
            <w:r w:rsidRPr="00345356">
              <w:rPr>
                <w:rFonts w:ascii="Arial" w:hAnsi="Arial"/>
                <w:i/>
                <w:iCs/>
                <w:color w:val="FF0000"/>
              </w:rPr>
              <w:t>;</w:t>
            </w:r>
          </w:p>
          <w:p w14:paraId="78534B05" w14:textId="77777777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pranie pieniędzy lub finansowanie terroryzmu –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>art. 299 lub art. 165a Kodeksu karnego;</w:t>
            </w:r>
          </w:p>
          <w:p w14:paraId="2E71FA00" w14:textId="77777777" w:rsidR="00632185" w:rsidRPr="00345356" w:rsidRDefault="00632185" w:rsidP="00DF58D1">
            <w:pPr>
              <w:numPr>
                <w:ilvl w:val="0"/>
                <w:numId w:val="95"/>
              </w:numPr>
              <w:ind w:left="271" w:hanging="271"/>
              <w:jc w:val="both"/>
              <w:rPr>
                <w:rFonts w:ascii="Arial" w:hAnsi="Arial"/>
                <w:i/>
                <w:iCs/>
                <w:color w:val="FF0000"/>
                <w:sz w:val="18"/>
                <w:szCs w:val="18"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praca dzieci i inne formy handlu ludźmi – powierzeni e wykonywania pracy małoletniemu cudzoziemcowi, o którym mowa w art. 9 ust. 2 ustawy o skutkach powierzania wykonywania pracy cudzoziemcom przebywającym wbrew przepisom na terytorium Rzeczypospolitej Polskiej, oraz handel ludźmi, o którym mowa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>w art. 189a Kodeksu karnego</w:t>
            </w:r>
            <w:r w:rsidRPr="00345356">
              <w:rPr>
                <w:rFonts w:ascii="Arial" w:hAnsi="Arial"/>
                <w:i/>
                <w:iCs/>
                <w:color w:val="FF0000"/>
                <w:sz w:val="18"/>
                <w:szCs w:val="18"/>
              </w:rPr>
              <w:t>.</w:t>
            </w:r>
          </w:p>
          <w:p w14:paraId="65909D27" w14:textId="77777777" w:rsidR="00632185" w:rsidRPr="00345356" w:rsidRDefault="00632185" w:rsidP="00557591">
            <w:pPr>
              <w:jc w:val="both"/>
              <w:rPr>
                <w:rFonts w:ascii="Arial" w:hAnsi="Arial"/>
                <w:i/>
                <w:iCs/>
                <w:color w:val="FF0000"/>
                <w:sz w:val="16"/>
                <w:szCs w:val="16"/>
              </w:rPr>
            </w:pPr>
          </w:p>
          <w:p w14:paraId="77E9C21F" w14:textId="0752FE18" w:rsidR="00632185" w:rsidRPr="00345356" w:rsidRDefault="00632185" w:rsidP="004F52E7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Jeżeli odnośna dokumentacja jest dostępna </w:t>
            </w:r>
            <w:r w:rsidR="004F52E7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w formie elektronicznej, proszę wskazać: (adres internetowy, wydający urząd lub organ, dokładne dane referencyjne dokumentacji):</w:t>
            </w:r>
            <w:r w:rsidRPr="00345356">
              <w:rPr>
                <w:rFonts w:ascii="Arial" w:eastAsia="Arial" w:hAnsi="Arial"/>
              </w:rPr>
              <w:br/>
              <w:t>[……][……][……][……]</w:t>
            </w:r>
          </w:p>
        </w:tc>
      </w:tr>
      <w:tr w:rsidR="00632185" w:rsidRPr="00345356" w14:paraId="04AEB22D" w14:textId="77777777" w:rsidTr="00036430">
        <w:trPr>
          <w:trHeight w:val="1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82723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lastRenderedPageBreak/>
              <w:t>Jeżeli tak</w:t>
            </w:r>
            <w:r w:rsidRPr="00345356">
              <w:rPr>
                <w:rFonts w:ascii="Arial" w:eastAsia="Arial" w:hAnsi="Arial"/>
              </w:rPr>
              <w:t>, proszę podać:</w:t>
            </w:r>
            <w:r w:rsidRPr="00345356">
              <w:rPr>
                <w:rFonts w:ascii="Arial" w:eastAsia="Arial" w:hAnsi="Arial"/>
              </w:rPr>
              <w:br/>
              <w:t>a) datę wyroku, określić, których spośród punktów 1–6 on dotyczy, oraz podać powód(-ody) skazania;</w:t>
            </w:r>
            <w:r w:rsidRPr="00345356">
              <w:rPr>
                <w:rFonts w:ascii="Arial" w:eastAsia="Arial" w:hAnsi="Arial"/>
              </w:rPr>
              <w:br/>
              <w:t>b) wskazać, kto został skazany [ ];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c) w zakresie, w jakim zostało to bezpośrednio ustalone w wyroku: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D215C6" w14:textId="77777777" w:rsidR="00632185" w:rsidRPr="00345356" w:rsidRDefault="00632185" w:rsidP="004F52E7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  <w:t>a) data: [   ], punkt(-y): [   ], powód(-ody): [   ]</w:t>
            </w:r>
            <w:r w:rsidRPr="00345356">
              <w:rPr>
                <w:rFonts w:ascii="Arial" w:eastAsia="Arial" w:hAnsi="Arial"/>
                <w:i/>
                <w:vertAlign w:val="superscript"/>
              </w:rPr>
              <w:t xml:space="preserve"> 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b) [……]</w:t>
            </w:r>
            <w:r w:rsidRPr="00345356">
              <w:rPr>
                <w:rFonts w:ascii="Arial" w:eastAsia="Arial" w:hAnsi="Arial"/>
              </w:rPr>
              <w:br/>
              <w:t>c) długość okresu wykluczenia [……] oraz punkt(-y), którego(-</w:t>
            </w:r>
            <w:proofErr w:type="spellStart"/>
            <w:r w:rsidRPr="00345356">
              <w:rPr>
                <w:rFonts w:ascii="Arial" w:eastAsia="Arial" w:hAnsi="Arial"/>
              </w:rPr>
              <w:t>ych</w:t>
            </w:r>
            <w:proofErr w:type="spellEnd"/>
            <w:r w:rsidRPr="00345356">
              <w:rPr>
                <w:rFonts w:ascii="Arial" w:eastAsia="Arial" w:hAnsi="Arial"/>
              </w:rPr>
              <w:t>) to dotyczy.</w:t>
            </w:r>
          </w:p>
          <w:p w14:paraId="059A1F48" w14:textId="15EAA202" w:rsidR="00632185" w:rsidRPr="00345356" w:rsidRDefault="00632185" w:rsidP="004F52E7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Jeżeli odnośna dokumentacja jest dostępna </w:t>
            </w:r>
            <w:r w:rsidR="004F52E7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w formie elektronicznej, proszę wskazać: (adres internetowy, wydający urząd lub organ, dokładne dane referencyjne dokumentacji): [……][……][……][……]</w:t>
            </w:r>
          </w:p>
        </w:tc>
      </w:tr>
      <w:tr w:rsidR="00632185" w:rsidRPr="00345356" w14:paraId="587E62BD" w14:textId="77777777" w:rsidTr="00036430">
        <w:trPr>
          <w:trHeight w:val="1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6117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9912C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[] Tak [] Nie </w:t>
            </w:r>
          </w:p>
          <w:p w14:paraId="551317A1" w14:textId="77777777" w:rsidR="00632185" w:rsidRPr="00345356" w:rsidRDefault="00632185" w:rsidP="00557591">
            <w:pPr>
              <w:rPr>
                <w:rFonts w:ascii="Arial" w:hAnsi="Arial"/>
                <w:i/>
                <w:iCs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>Proszę zaznaczyć właściwe i ewentualnie wypełnić poniższą rubrykę</w:t>
            </w:r>
          </w:p>
        </w:tc>
      </w:tr>
      <w:tr w:rsidR="00632185" w:rsidRPr="00345356" w14:paraId="55E69A89" w14:textId="77777777" w:rsidTr="00036430">
        <w:trPr>
          <w:trHeight w:val="1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ED20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opisać przedsięwzięte środki: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C9A41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  <w:i/>
                <w:iCs/>
                <w:color w:val="FF0000"/>
              </w:rPr>
              <w:t xml:space="preserve">Proszę opisać przedsięwzięte środki </w:t>
            </w:r>
            <w:r w:rsidRPr="00345356">
              <w:rPr>
                <w:rFonts w:ascii="Arial" w:eastAsia="Arial" w:hAnsi="Arial"/>
                <w:i/>
                <w:iCs/>
                <w:color w:val="FF0000"/>
              </w:rPr>
              <w:br/>
              <w:t>w ramach „samooczyszczenia” (jeżeli dotyczy)</w:t>
            </w:r>
          </w:p>
        </w:tc>
      </w:tr>
    </w:tbl>
    <w:p w14:paraId="0AC35B68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 xml:space="preserve">B: Podstawy związane z płatnością podatków lub składek na ubezpieczenie społeczne </w:t>
      </w:r>
    </w:p>
    <w:tbl>
      <w:tblPr>
        <w:tblW w:w="935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7"/>
        <w:gridCol w:w="2295"/>
        <w:gridCol w:w="2474"/>
      </w:tblGrid>
      <w:tr w:rsidR="00632185" w:rsidRPr="00345356" w14:paraId="35E452BC" w14:textId="77777777" w:rsidTr="00036430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64BE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Płatność podatków lub składek na ubezpieczenie społeczne:</w:t>
            </w:r>
          </w:p>
        </w:tc>
        <w:tc>
          <w:tcPr>
            <w:tcW w:w="4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A62F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4499D276" w14:textId="77777777" w:rsidTr="00036430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46D37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wywiązał się ze wszystkich </w:t>
            </w:r>
            <w:r w:rsidRPr="00345356">
              <w:rPr>
                <w:rFonts w:ascii="Arial" w:eastAsia="Arial" w:hAnsi="Arial"/>
                <w:b/>
              </w:rPr>
              <w:t>obowiązków dotyczących płatności podatków lub składek na ubezpieczenie społeczne</w:t>
            </w:r>
            <w:r w:rsidRPr="00345356">
              <w:rPr>
                <w:rFonts w:ascii="Arial" w:eastAsia="Arial" w:hAnsi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2A1AB3" w14:textId="77777777" w:rsidR="00632185" w:rsidRPr="00345356" w:rsidRDefault="00632185" w:rsidP="00F41882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 xml:space="preserve">[] Tak [] Nie  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i ewentualnie wypełnić wiersze poniżej. </w:t>
            </w:r>
          </w:p>
          <w:p w14:paraId="2D4F028C" w14:textId="77777777" w:rsidR="00632185" w:rsidRPr="00345356" w:rsidRDefault="00632185" w:rsidP="00557591">
            <w:pPr>
              <w:rPr>
                <w:rFonts w:ascii="Arial" w:eastAsia="Arial" w:hAnsi="Arial"/>
                <w:i/>
                <w:color w:val="FF0000"/>
              </w:rPr>
            </w:pPr>
          </w:p>
          <w:p w14:paraId="4B216D35" w14:textId="77777777" w:rsidR="00632185" w:rsidRPr="00345356" w:rsidRDefault="00632185" w:rsidP="004F52E7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część dotyczy obligatoryjnej przesłanki wykluczenia z postępowania określonej w art. 108 ust. 1 pkt 3 ustawy PZP.</w:t>
            </w:r>
          </w:p>
          <w:p w14:paraId="5C675482" w14:textId="77777777" w:rsidR="00632185" w:rsidRPr="00345356" w:rsidRDefault="00632185" w:rsidP="00557591">
            <w:pPr>
              <w:rPr>
                <w:rFonts w:ascii="Arial" w:eastAsia="Arial" w:hAnsi="Arial"/>
                <w:i/>
                <w:color w:val="FF0000"/>
              </w:rPr>
            </w:pPr>
          </w:p>
          <w:p w14:paraId="0321D94B" w14:textId="1515415D" w:rsidR="00632185" w:rsidRPr="00345356" w:rsidRDefault="00632185" w:rsidP="00611437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Zamawiający wyklucza z postępowania o udzielenie zamówienia wykonawcę wobec, którego wydano prawomocny wyrok sądu lub ostateczną decyzję administracyjną o zaleganiu z uiszczeniem podatków, opłat lub składek na ubezpieczenie społeczne lub zdrowotne, chyba że wykonawca odpowiednio przed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upłuwem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 terminu składania ofert dokonał płatności należnych podatków, opłat </w:t>
            </w:r>
            <w:r w:rsidR="004F52E7">
              <w:rPr>
                <w:rFonts w:ascii="Arial" w:eastAsia="Arial" w:hAnsi="Arial"/>
                <w:i/>
                <w:color w:val="FF0000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lub składek na ubezpieczenie społeczne </w:t>
            </w:r>
            <w:r w:rsidR="004F52E7">
              <w:rPr>
                <w:rFonts w:ascii="Arial" w:eastAsia="Arial" w:hAnsi="Arial"/>
                <w:i/>
                <w:color w:val="FF0000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lub zdrowotne wraz z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odstkami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 lub grzywnami </w:t>
            </w:r>
            <w:r w:rsidR="004F52E7">
              <w:rPr>
                <w:rFonts w:ascii="Arial" w:eastAsia="Arial" w:hAnsi="Arial"/>
                <w:i/>
                <w:color w:val="FF0000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lub zawarł wiążące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porozuminie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 w sprawie spłaty tych należności.</w:t>
            </w:r>
          </w:p>
        </w:tc>
      </w:tr>
      <w:tr w:rsidR="00632185" w:rsidRPr="00345356" w14:paraId="490EE038" w14:textId="77777777" w:rsidTr="00036430">
        <w:trPr>
          <w:trHeight w:val="1"/>
        </w:trPr>
        <w:tc>
          <w:tcPr>
            <w:tcW w:w="4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2BC5E5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  <w:b/>
              </w:rPr>
              <w:br/>
              <w:t>Jeżeli nie</w:t>
            </w:r>
            <w:r w:rsidRPr="00345356">
              <w:rPr>
                <w:rFonts w:ascii="Arial" w:eastAsia="Arial" w:hAnsi="Arial"/>
              </w:rPr>
              <w:t>, proszę wskazać:</w:t>
            </w:r>
            <w:r w:rsidRPr="00345356">
              <w:rPr>
                <w:rFonts w:ascii="Arial" w:eastAsia="Arial" w:hAnsi="Arial"/>
              </w:rPr>
              <w:br/>
              <w:t>a) państwo lub państwo członkowskie, którego to dotyczy;</w:t>
            </w:r>
            <w:r w:rsidRPr="00345356">
              <w:rPr>
                <w:rFonts w:ascii="Arial" w:eastAsia="Arial" w:hAnsi="Arial"/>
              </w:rPr>
              <w:br/>
              <w:t>b) jakiej kwoty to dotyczy?</w:t>
            </w:r>
            <w:r w:rsidRPr="00345356">
              <w:rPr>
                <w:rFonts w:ascii="Arial" w:eastAsia="Arial" w:hAnsi="Arial"/>
              </w:rPr>
              <w:br/>
              <w:t>c) w jaki sposób zostało ustalone to naruszenie obowiązków:</w:t>
            </w:r>
            <w:r w:rsidRPr="00345356">
              <w:rPr>
                <w:rFonts w:ascii="Arial" w:eastAsia="Arial" w:hAnsi="Arial"/>
              </w:rPr>
              <w:br/>
              <w:t xml:space="preserve">1) w trybie </w:t>
            </w:r>
            <w:r w:rsidRPr="00345356">
              <w:rPr>
                <w:rFonts w:ascii="Arial" w:eastAsia="Arial" w:hAnsi="Arial"/>
                <w:b/>
              </w:rPr>
              <w:t>decyzji</w:t>
            </w:r>
            <w:r w:rsidRPr="00345356">
              <w:rPr>
                <w:rFonts w:ascii="Arial" w:eastAsia="Arial" w:hAnsi="Arial"/>
              </w:rPr>
              <w:t xml:space="preserve"> sądowej lub administracyjnej:</w:t>
            </w:r>
          </w:p>
          <w:p w14:paraId="1653C88C" w14:textId="77777777" w:rsidR="00632185" w:rsidRPr="00345356" w:rsidRDefault="00632185" w:rsidP="00557591">
            <w:pPr>
              <w:tabs>
                <w:tab w:val="left" w:pos="1417"/>
              </w:tabs>
              <w:spacing w:before="120" w:after="120"/>
              <w:ind w:left="1417" w:hanging="567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Czy ta decyzja jest ostateczna i wiążąca?</w:t>
            </w:r>
          </w:p>
          <w:p w14:paraId="27415AFC" w14:textId="77777777" w:rsidR="00632185" w:rsidRPr="00345356" w:rsidRDefault="00632185" w:rsidP="00DF58D1">
            <w:pPr>
              <w:numPr>
                <w:ilvl w:val="0"/>
                <w:numId w:val="55"/>
              </w:numPr>
              <w:tabs>
                <w:tab w:val="left" w:pos="1417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Proszę podać datę wyroku lub decyzji.</w:t>
            </w:r>
          </w:p>
          <w:p w14:paraId="114C2AE6" w14:textId="77777777" w:rsidR="00632185" w:rsidRPr="00345356" w:rsidRDefault="00632185" w:rsidP="00DF58D1">
            <w:pPr>
              <w:numPr>
                <w:ilvl w:val="0"/>
                <w:numId w:val="55"/>
              </w:numPr>
              <w:tabs>
                <w:tab w:val="left" w:pos="1417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W przypadku wyroku, </w:t>
            </w:r>
            <w:r w:rsidRPr="00345356">
              <w:rPr>
                <w:rFonts w:ascii="Arial" w:eastAsia="Arial" w:hAnsi="Arial"/>
                <w:b/>
              </w:rPr>
              <w:t>o ile została w nim bezpośrednio określona</w:t>
            </w:r>
            <w:r w:rsidRPr="00345356">
              <w:rPr>
                <w:rFonts w:ascii="Arial" w:eastAsia="Arial" w:hAnsi="Arial"/>
              </w:rPr>
              <w:t>, długość okresu wykluczenia:</w:t>
            </w:r>
          </w:p>
          <w:p w14:paraId="3216799F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 xml:space="preserve">2) w </w:t>
            </w:r>
            <w:r w:rsidRPr="00345356">
              <w:rPr>
                <w:rFonts w:ascii="Arial" w:eastAsia="Arial" w:hAnsi="Arial"/>
                <w:b/>
              </w:rPr>
              <w:t>inny sposób</w:t>
            </w:r>
            <w:r w:rsidRPr="00345356">
              <w:rPr>
                <w:rFonts w:ascii="Arial" w:eastAsia="Arial" w:hAnsi="Arial"/>
              </w:rPr>
              <w:t>? Proszę sprecyzować, w jaki:</w:t>
            </w:r>
          </w:p>
          <w:p w14:paraId="234487D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d) Czy wykonawca spełnił lub spełni swoje obowiązki, dokonując płatności należnych </w:t>
            </w:r>
            <w:r w:rsidRPr="00345356">
              <w:rPr>
                <w:rFonts w:ascii="Arial" w:eastAsia="Arial" w:hAnsi="Arial"/>
              </w:rPr>
              <w:lastRenderedPageBreak/>
              <w:t>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C8DCA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lastRenderedPageBreak/>
              <w:t>Podatki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783ED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Składki na ubezpieczenia społeczne</w:t>
            </w:r>
          </w:p>
        </w:tc>
      </w:tr>
      <w:tr w:rsidR="00632185" w:rsidRPr="00345356" w14:paraId="6A928308" w14:textId="77777777" w:rsidTr="00036430">
        <w:trPr>
          <w:trHeight w:val="1"/>
        </w:trPr>
        <w:tc>
          <w:tcPr>
            <w:tcW w:w="4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BCADB1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6047FB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  <w:t>a)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b)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c1) [] Tak [] Nie</w:t>
            </w:r>
          </w:p>
          <w:p w14:paraId="6FB61224" w14:textId="77777777" w:rsidR="00632185" w:rsidRPr="00345356" w:rsidRDefault="00632185" w:rsidP="00557591">
            <w:pPr>
              <w:tabs>
                <w:tab w:val="left" w:pos="850"/>
              </w:tabs>
              <w:spacing w:before="120" w:after="120"/>
              <w:ind w:left="850" w:hanging="85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36E2E47E" w14:textId="77777777" w:rsidR="00632185" w:rsidRPr="00345356" w:rsidRDefault="00632185" w:rsidP="00DF58D1">
            <w:pPr>
              <w:numPr>
                <w:ilvl w:val="0"/>
                <w:numId w:val="56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</w:p>
          <w:p w14:paraId="39648187" w14:textId="77777777" w:rsidR="00632185" w:rsidRPr="00345356" w:rsidRDefault="00632185" w:rsidP="00DF58D1">
            <w:pPr>
              <w:numPr>
                <w:ilvl w:val="0"/>
                <w:numId w:val="56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</w:p>
          <w:p w14:paraId="5FC9E405" w14:textId="77777777" w:rsidR="00632185" w:rsidRPr="00345356" w:rsidRDefault="00632185" w:rsidP="00557591">
            <w:pPr>
              <w:spacing w:before="120" w:after="120"/>
              <w:jc w:val="both"/>
              <w:rPr>
                <w:rFonts w:ascii="Arial" w:eastAsia="Arial" w:hAnsi="Arial"/>
              </w:rPr>
            </w:pPr>
          </w:p>
          <w:p w14:paraId="5F3D74B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c2) [ 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d)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proszę </w:t>
            </w:r>
            <w:r w:rsidRPr="00345356">
              <w:rPr>
                <w:rFonts w:ascii="Arial" w:eastAsia="Arial" w:hAnsi="Arial"/>
              </w:rPr>
              <w:lastRenderedPageBreak/>
              <w:t>podać szczegółowe informacje na ten temat: [……]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2CB8C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br/>
              <w:t>a)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b)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c1) [] Tak [] Nie</w:t>
            </w:r>
          </w:p>
          <w:p w14:paraId="0D378F81" w14:textId="77777777" w:rsidR="00632185" w:rsidRPr="00345356" w:rsidRDefault="00632185" w:rsidP="00DF58D1">
            <w:pPr>
              <w:numPr>
                <w:ilvl w:val="0"/>
                <w:numId w:val="57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278912F1" w14:textId="77777777" w:rsidR="00632185" w:rsidRPr="00345356" w:rsidRDefault="00632185" w:rsidP="00DF58D1">
            <w:pPr>
              <w:numPr>
                <w:ilvl w:val="0"/>
                <w:numId w:val="57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</w:p>
          <w:p w14:paraId="50A8818A" w14:textId="77777777" w:rsidR="00632185" w:rsidRPr="00345356" w:rsidRDefault="00632185" w:rsidP="00DF58D1">
            <w:pPr>
              <w:numPr>
                <w:ilvl w:val="0"/>
                <w:numId w:val="57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</w:p>
          <w:p w14:paraId="6B7E6ABD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6BD1CC2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c2) [ 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d)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proszę podać </w:t>
            </w:r>
            <w:r w:rsidRPr="00345356">
              <w:rPr>
                <w:rFonts w:ascii="Arial" w:eastAsia="Arial" w:hAnsi="Arial"/>
              </w:rPr>
              <w:lastRenderedPageBreak/>
              <w:t>szczegółowe informacje na ten temat: [……]</w:t>
            </w:r>
          </w:p>
        </w:tc>
      </w:tr>
      <w:tr w:rsidR="00632185" w:rsidRPr="00345356" w14:paraId="4DBD2807" w14:textId="77777777" w:rsidTr="00036430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9BC0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6EFE29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(adres internetowy, wydający urząd lub organ, dokładne dane referencyjne dokumentacji):</w:t>
            </w:r>
            <w:r w:rsidRPr="00345356">
              <w:rPr>
                <w:rFonts w:ascii="Arial" w:eastAsia="Arial" w:hAnsi="Arial"/>
                <w:vertAlign w:val="superscript"/>
              </w:rPr>
              <w:t xml:space="preserve"> </w:t>
            </w:r>
            <w:r w:rsidRPr="00345356">
              <w:rPr>
                <w:rFonts w:ascii="Arial" w:eastAsia="Arial" w:hAnsi="Arial"/>
                <w:vertAlign w:val="superscript"/>
              </w:rPr>
              <w:br/>
            </w:r>
            <w:r w:rsidRPr="00345356">
              <w:rPr>
                <w:rFonts w:ascii="Arial" w:eastAsia="Arial" w:hAnsi="Arial"/>
              </w:rPr>
              <w:t>[……][……][……]</w:t>
            </w:r>
          </w:p>
          <w:p w14:paraId="4619256A" w14:textId="77777777" w:rsidR="00632185" w:rsidRPr="00345356" w:rsidRDefault="00632185" w:rsidP="00557591">
            <w:pPr>
              <w:rPr>
                <w:rFonts w:ascii="Arial" w:hAnsi="Arial"/>
                <w:i/>
                <w:iCs/>
              </w:rPr>
            </w:pPr>
          </w:p>
        </w:tc>
      </w:tr>
    </w:tbl>
    <w:p w14:paraId="6CB56A2F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C: Podstawy związane z niewypłacalnością, konfliktem interesów lub wykroczeniami zawodowymi</w:t>
      </w:r>
    </w:p>
    <w:p w14:paraId="06B77E85" w14:textId="23F1EA48" w:rsidR="00632185" w:rsidRPr="00345356" w:rsidRDefault="00632185" w:rsidP="004F52E7">
      <w:pPr>
        <w:ind w:right="-428"/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</w:t>
      </w:r>
      <w:r w:rsidR="004F52E7">
        <w:rPr>
          <w:rFonts w:ascii="Arial" w:eastAsia="Arial" w:hAnsi="Arial"/>
          <w:b/>
          <w:shd w:val="clear" w:color="auto" w:fill="BFBFBF"/>
        </w:rPr>
        <w:br/>
      </w:r>
      <w:r w:rsidRPr="00345356">
        <w:rPr>
          <w:rFonts w:ascii="Arial" w:eastAsia="Arial" w:hAnsi="Arial"/>
          <w:b/>
          <w:shd w:val="clear" w:color="auto" w:fill="BFBFBF"/>
        </w:rPr>
        <w:t xml:space="preserve">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5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4"/>
        <w:gridCol w:w="4772"/>
      </w:tblGrid>
      <w:tr w:rsidR="00632185" w:rsidRPr="00345356" w14:paraId="767A91D2" w14:textId="77777777" w:rsidTr="00D73EF7">
        <w:trPr>
          <w:trHeight w:val="1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7D6817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F27E7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140009C1" w14:textId="77777777" w:rsidTr="00D73EF7">
        <w:trPr>
          <w:trHeight w:val="1"/>
        </w:trPr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391B6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wykonawca, </w:t>
            </w:r>
            <w:r w:rsidRPr="00345356">
              <w:rPr>
                <w:rFonts w:ascii="Arial" w:eastAsia="Arial" w:hAnsi="Arial"/>
                <w:b/>
              </w:rPr>
              <w:t>wedle własnej wiedzy</w:t>
            </w:r>
            <w:r w:rsidRPr="00345356">
              <w:rPr>
                <w:rFonts w:ascii="Arial" w:eastAsia="Arial" w:hAnsi="Arial"/>
              </w:rPr>
              <w:t xml:space="preserve">, naruszył </w:t>
            </w:r>
            <w:r w:rsidRPr="00345356">
              <w:rPr>
                <w:rFonts w:ascii="Arial" w:eastAsia="Arial" w:hAnsi="Arial"/>
                <w:b/>
              </w:rPr>
              <w:t>swoje obowiązki</w:t>
            </w:r>
            <w:r w:rsidRPr="00345356">
              <w:rPr>
                <w:rFonts w:ascii="Arial" w:eastAsia="Arial" w:hAnsi="Arial"/>
              </w:rPr>
              <w:t xml:space="preserve"> w dziedzinie </w:t>
            </w:r>
            <w:r w:rsidRPr="00345356">
              <w:rPr>
                <w:rFonts w:ascii="Arial" w:eastAsia="Arial" w:hAnsi="Arial"/>
                <w:b/>
              </w:rPr>
              <w:t>prawa środowiska, prawa socjalnego i prawa pracy</w:t>
            </w:r>
            <w:r w:rsidRPr="00345356">
              <w:rPr>
                <w:rFonts w:ascii="Arial" w:eastAsia="Arial" w:hAnsi="Arial"/>
              </w:rPr>
              <w:t>?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DC15E8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 xml:space="preserve">[] Tak [] Nie  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i ewentualnie wypełnić wiersz poniżej.</w:t>
            </w:r>
          </w:p>
          <w:p w14:paraId="4A412B90" w14:textId="77777777" w:rsidR="00632185" w:rsidRPr="00345356" w:rsidRDefault="00632185" w:rsidP="00557591">
            <w:pPr>
              <w:rPr>
                <w:rFonts w:ascii="Arial" w:eastAsia="Arial" w:hAnsi="Arial"/>
                <w:i/>
                <w:color w:val="FF0000"/>
              </w:rPr>
            </w:pPr>
          </w:p>
          <w:p w14:paraId="41311BB0" w14:textId="77777777" w:rsidR="00632185" w:rsidRPr="00345356" w:rsidRDefault="00632185" w:rsidP="00557591">
            <w:pPr>
              <w:jc w:val="both"/>
              <w:rPr>
                <w:rFonts w:ascii="Arial" w:hAnsi="Arial"/>
                <w:i/>
                <w:iCs/>
              </w:rPr>
            </w:pPr>
            <w:r w:rsidRPr="00345356">
              <w:rPr>
                <w:rFonts w:ascii="Arial" w:hAnsi="Arial"/>
                <w:i/>
                <w:iCs/>
                <w:color w:val="FF0000"/>
              </w:rPr>
              <w:t xml:space="preserve">Ta część dotyczy obligatoryjnych podstaw wykluczenia z postępowania określonych w art. 108 ust. 1 pkt 1 lit. h i pkt 2 ustawy </w:t>
            </w:r>
            <w:proofErr w:type="spellStart"/>
            <w:r w:rsidRPr="00345356">
              <w:rPr>
                <w:rFonts w:ascii="Arial" w:hAnsi="Arial"/>
                <w:i/>
                <w:iCs/>
                <w:color w:val="FF0000"/>
              </w:rPr>
              <w:t>Pzp</w:t>
            </w:r>
            <w:proofErr w:type="spellEnd"/>
            <w:r w:rsidRPr="00345356">
              <w:rPr>
                <w:rFonts w:ascii="Arial" w:hAnsi="Arial"/>
                <w:i/>
                <w:iCs/>
                <w:color w:val="FF0000"/>
              </w:rPr>
              <w:t xml:space="preserve">, tj. naruszenia obowiązków w dziedzinie prawa socjalnego i prawa pracy tj. przestępstwa, o którym mowa w art. 9 ust. 1 i 3 lub art. 10 ustawy z dnia 15 czerwca 2012 r. </w:t>
            </w:r>
            <w:r w:rsidRPr="00345356">
              <w:rPr>
                <w:rFonts w:ascii="Arial" w:hAnsi="Arial"/>
                <w:i/>
                <w:iCs/>
                <w:color w:val="FF0000"/>
              </w:rPr>
              <w:br/>
              <w:t>o skutkach powierzania wykonywania pracy cudzoziemcom przebywającym wbrew przepisom na terytorium Rzeczypospolitej Polskiej</w:t>
            </w:r>
          </w:p>
        </w:tc>
      </w:tr>
      <w:tr w:rsidR="00632185" w:rsidRPr="00345356" w14:paraId="7BEDF21F" w14:textId="77777777" w:rsidTr="00D73EF7">
        <w:trPr>
          <w:trHeight w:val="1"/>
        </w:trPr>
        <w:tc>
          <w:tcPr>
            <w:tcW w:w="4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82EA48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2BCB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czy wykonawca przedsięwziął środki w celu wykazania swojej rzetelności pomimo istnienia odpowiedniej podstawy wykluczenia („samooczyszczenie”)?</w:t>
            </w:r>
            <w:r w:rsidRPr="00345356">
              <w:rPr>
                <w:rFonts w:ascii="Arial" w:eastAsia="Arial" w:hAnsi="Arial"/>
              </w:rPr>
              <w:br/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opisać przedsięwzięte środki: [……]</w:t>
            </w:r>
          </w:p>
        </w:tc>
      </w:tr>
      <w:tr w:rsidR="00632185" w:rsidRPr="00345356" w14:paraId="5FE4AB76" w14:textId="77777777" w:rsidTr="00D73EF7">
        <w:trPr>
          <w:trHeight w:val="1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E79F5" w14:textId="77777777" w:rsidR="00632185" w:rsidRPr="00345356" w:rsidRDefault="00632185" w:rsidP="00557591">
            <w:pPr>
              <w:spacing w:before="120" w:after="120"/>
              <w:rPr>
                <w:rFonts w:ascii="Arial" w:eastAsia="Arial" w:hAnsi="Arial"/>
                <w:b/>
              </w:rPr>
            </w:pPr>
            <w:r w:rsidRPr="00345356">
              <w:rPr>
                <w:rFonts w:ascii="Arial" w:eastAsia="Arial" w:hAnsi="Arial"/>
              </w:rPr>
              <w:t>Czy wykonawca znajduje się w jednej z następujących sytuacji:</w:t>
            </w:r>
            <w:r w:rsidRPr="00345356">
              <w:rPr>
                <w:rFonts w:ascii="Arial" w:eastAsia="Arial" w:hAnsi="Arial"/>
              </w:rPr>
              <w:br/>
              <w:t xml:space="preserve">a) </w:t>
            </w:r>
            <w:r w:rsidRPr="00345356">
              <w:rPr>
                <w:rFonts w:ascii="Arial" w:eastAsia="Arial" w:hAnsi="Arial"/>
                <w:b/>
              </w:rPr>
              <w:t>zbankrutował</w:t>
            </w:r>
            <w:r w:rsidRPr="00345356">
              <w:rPr>
                <w:rFonts w:ascii="Arial" w:eastAsia="Arial" w:hAnsi="Arial"/>
              </w:rPr>
              <w:t>; lub</w:t>
            </w:r>
            <w:r w:rsidRPr="00345356">
              <w:rPr>
                <w:rFonts w:ascii="Arial" w:eastAsia="Arial" w:hAnsi="Arial"/>
              </w:rPr>
              <w:br/>
              <w:t xml:space="preserve">b) </w:t>
            </w:r>
            <w:r w:rsidRPr="00345356">
              <w:rPr>
                <w:rFonts w:ascii="Arial" w:eastAsia="Arial" w:hAnsi="Arial"/>
                <w:b/>
              </w:rPr>
              <w:t>prowadzone jest wobec niego postępowanie upadłościowe</w:t>
            </w:r>
            <w:r w:rsidRPr="00345356">
              <w:rPr>
                <w:rFonts w:ascii="Arial" w:eastAsia="Arial" w:hAnsi="Arial"/>
              </w:rPr>
              <w:t xml:space="preserve"> lub likwidacyjne; lub</w:t>
            </w:r>
            <w:r w:rsidRPr="00345356">
              <w:rPr>
                <w:rFonts w:ascii="Arial" w:eastAsia="Arial" w:hAnsi="Arial"/>
              </w:rPr>
              <w:br/>
              <w:t xml:space="preserve">c) zawarł </w:t>
            </w:r>
            <w:r w:rsidRPr="00345356">
              <w:rPr>
                <w:rFonts w:ascii="Arial" w:eastAsia="Arial" w:hAnsi="Arial"/>
                <w:b/>
              </w:rPr>
              <w:t>układ z wierzycielami</w:t>
            </w:r>
            <w:r w:rsidRPr="00345356">
              <w:rPr>
                <w:rFonts w:ascii="Arial" w:eastAsia="Arial" w:hAnsi="Arial"/>
              </w:rPr>
              <w:t>; lub</w:t>
            </w:r>
            <w:r w:rsidRPr="00345356">
              <w:rPr>
                <w:rFonts w:ascii="Arial" w:eastAsia="Arial" w:hAnsi="Arial"/>
              </w:rPr>
              <w:br/>
              <w:t>d) znajduje się w innej tego rodzaju sytuacji wynikającej z podobnej procedury przewidzianej w krajowych przepisach ustawowych i wykonawczych; lub</w:t>
            </w:r>
            <w:r w:rsidRPr="00345356">
              <w:rPr>
                <w:rFonts w:ascii="Arial" w:eastAsia="Arial" w:hAnsi="Arial"/>
              </w:rPr>
              <w:br/>
              <w:t>e) jego aktywami zarządza likwidator lub sąd; lub</w:t>
            </w:r>
            <w:r w:rsidRPr="00345356">
              <w:rPr>
                <w:rFonts w:ascii="Arial" w:eastAsia="Arial" w:hAnsi="Arial"/>
              </w:rPr>
              <w:br/>
              <w:t>f) jego działalność gospodarcza jest zawieszona?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tak:</w:t>
            </w:r>
          </w:p>
          <w:p w14:paraId="13499F06" w14:textId="77777777" w:rsidR="00632185" w:rsidRPr="00345356" w:rsidRDefault="00632185" w:rsidP="00DF58D1">
            <w:pPr>
              <w:numPr>
                <w:ilvl w:val="0"/>
                <w:numId w:val="58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Proszę podać szczegółowe informacje:</w:t>
            </w:r>
          </w:p>
          <w:p w14:paraId="0A6655C4" w14:textId="77777777" w:rsidR="00632185" w:rsidRPr="00345356" w:rsidRDefault="00632185" w:rsidP="00DF58D1">
            <w:pPr>
              <w:numPr>
                <w:ilvl w:val="0"/>
                <w:numId w:val="58"/>
              </w:numPr>
              <w:tabs>
                <w:tab w:val="left" w:pos="850"/>
              </w:tabs>
              <w:spacing w:before="120" w:after="12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12F4F69B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Jeżeli odnośna dokumentacja jest dostępna w formie elektronicznej, proszę wskazać: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F6841D" w14:textId="77777777" w:rsidR="004F52E7" w:rsidRDefault="00632185" w:rsidP="00611437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5AA546D6" w14:textId="12B58D32" w:rsidR="00632185" w:rsidRPr="00345356" w:rsidRDefault="00632185" w:rsidP="00611437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właściwe. </w:t>
            </w:r>
          </w:p>
          <w:p w14:paraId="119B783B" w14:textId="77777777" w:rsidR="00632185" w:rsidRPr="00345356" w:rsidRDefault="00632185" w:rsidP="00611437">
            <w:pPr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146025E9" w14:textId="77777777" w:rsidR="00632185" w:rsidRPr="00345356" w:rsidRDefault="00632185" w:rsidP="00611437">
            <w:pPr>
              <w:jc w:val="both"/>
              <w:rPr>
                <w:rFonts w:ascii="Arial" w:eastAsia="Arial" w:hAnsi="Arial"/>
                <w:i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Dotyczy fakultatywnej podstawy wykluczenia określonej w art. 109 ust. 1 pkt 4 ustawy PZP przewidzianej również w niniejszym postępowaniu.</w:t>
            </w:r>
            <w:r w:rsidRPr="00345356">
              <w:rPr>
                <w:rFonts w:ascii="Arial" w:eastAsia="Arial" w:hAnsi="Arial"/>
                <w:i/>
              </w:rPr>
              <w:t xml:space="preserve"> </w:t>
            </w:r>
          </w:p>
          <w:p w14:paraId="479B1125" w14:textId="77777777" w:rsidR="00632185" w:rsidRPr="00345356" w:rsidRDefault="00632185" w:rsidP="00611437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Zamawiający może wykluczyć z postępowania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o udzielenie zamówienia publicznego wykonawcę,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w przepisach miejsca wszczęcia tej procedury</w:t>
            </w:r>
          </w:p>
          <w:p w14:paraId="22ED8672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</w:p>
          <w:p w14:paraId="0D4B7A44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239E34AF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0757D6F9" w14:textId="77777777" w:rsidR="00632185" w:rsidRPr="00345356" w:rsidRDefault="00632185" w:rsidP="00DF58D1">
            <w:pPr>
              <w:numPr>
                <w:ilvl w:val="0"/>
                <w:numId w:val="59"/>
              </w:numPr>
              <w:tabs>
                <w:tab w:val="left" w:pos="850"/>
              </w:tabs>
              <w:spacing w:before="120" w:after="120"/>
              <w:ind w:left="850" w:hanging="85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4FDEC72D" w14:textId="77777777" w:rsidR="00632185" w:rsidRPr="00345356" w:rsidRDefault="00632185" w:rsidP="00DF58D1">
            <w:pPr>
              <w:numPr>
                <w:ilvl w:val="0"/>
                <w:numId w:val="59"/>
              </w:numPr>
              <w:tabs>
                <w:tab w:val="left" w:pos="850"/>
              </w:tabs>
              <w:spacing w:before="120" w:after="120"/>
              <w:ind w:left="850" w:hanging="850"/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</w:p>
          <w:p w14:paraId="308BF672" w14:textId="77777777" w:rsidR="00632185" w:rsidRPr="00345356" w:rsidRDefault="00632185" w:rsidP="00557591">
            <w:pPr>
              <w:spacing w:before="120" w:after="120"/>
              <w:ind w:left="850"/>
              <w:jc w:val="both"/>
              <w:rPr>
                <w:rFonts w:ascii="Arial" w:eastAsia="Arial" w:hAnsi="Arial"/>
              </w:rPr>
            </w:pPr>
          </w:p>
          <w:p w14:paraId="047A38E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(adres internetowy, wydający urząd lub organ, dokładne dane referencyjne dokumentacji): [……][……][……]</w:t>
            </w:r>
          </w:p>
        </w:tc>
      </w:tr>
      <w:tr w:rsidR="00632185" w:rsidRPr="00345356" w14:paraId="52FDB366" w14:textId="77777777" w:rsidTr="00D73EF7">
        <w:trPr>
          <w:trHeight w:val="1"/>
        </w:trPr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92AFA6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jest winien </w:t>
            </w:r>
            <w:r w:rsidRPr="00345356">
              <w:rPr>
                <w:rFonts w:ascii="Arial" w:eastAsia="Arial" w:hAnsi="Arial"/>
                <w:b/>
              </w:rPr>
              <w:t>poważnego wykroczenia zawodowego</w:t>
            </w:r>
            <w:r w:rsidRPr="00345356">
              <w:rPr>
                <w:rFonts w:ascii="Arial" w:eastAsia="Arial" w:hAnsi="Arial"/>
              </w:rPr>
              <w:t xml:space="preserve">? </w:t>
            </w:r>
            <w:r w:rsidRPr="00345356">
              <w:rPr>
                <w:rFonts w:ascii="Arial" w:eastAsia="Arial" w:hAnsi="Arial"/>
              </w:rPr>
              <w:br/>
              <w:t>Jeżeli tak, proszę podać szczegółowe informacje na ten temat: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E9FE78" w14:textId="77777777" w:rsidR="004F52E7" w:rsidRDefault="00632185" w:rsidP="00435204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30694EB8" w14:textId="61373B4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  <w:r w:rsidRPr="00345356">
              <w:rPr>
                <w:rFonts w:ascii="Arial" w:eastAsia="Arial" w:hAnsi="Arial"/>
              </w:rPr>
              <w:br/>
              <w:t xml:space="preserve"> [……]</w:t>
            </w:r>
          </w:p>
        </w:tc>
      </w:tr>
      <w:tr w:rsidR="00632185" w:rsidRPr="00345356" w14:paraId="3EA7D7A7" w14:textId="77777777" w:rsidTr="00D73EF7">
        <w:trPr>
          <w:trHeight w:val="1"/>
        </w:trPr>
        <w:tc>
          <w:tcPr>
            <w:tcW w:w="4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D81FA0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23995" w14:textId="6415FB05" w:rsidR="00632185" w:rsidRPr="00345356" w:rsidRDefault="00632185" w:rsidP="004F52E7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czy wykonawca przedsięwziął środki </w:t>
            </w:r>
            <w:r w:rsidR="004F52E7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w celu samooczyszczenia?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opisać przedsięwzięte środki: [……]</w:t>
            </w:r>
          </w:p>
        </w:tc>
      </w:tr>
      <w:tr w:rsidR="00632185" w:rsidRPr="00345356" w14:paraId="243C5B25" w14:textId="77777777" w:rsidTr="00D73EF7">
        <w:trPr>
          <w:trHeight w:val="1"/>
        </w:trPr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09094B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zawarł z innymi wykonawcami </w:t>
            </w:r>
            <w:r w:rsidRPr="00345356">
              <w:rPr>
                <w:rFonts w:ascii="Arial" w:eastAsia="Arial" w:hAnsi="Arial"/>
                <w:b/>
              </w:rPr>
              <w:t>porozumienia mające na celu zakłócenie konkurencji</w:t>
            </w:r>
            <w:r w:rsidRPr="00345356">
              <w:rPr>
                <w:rFonts w:ascii="Arial" w:eastAsia="Arial" w:hAnsi="Arial"/>
              </w:rPr>
              <w:t>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podać szczegółowe informacje na ten temat: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87640D" w14:textId="77777777" w:rsidR="004F52E7" w:rsidRDefault="00632185" w:rsidP="007F4040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1DB6641B" w14:textId="3A4BE6C7" w:rsidR="00632185" w:rsidRPr="00345356" w:rsidRDefault="00632185" w:rsidP="007F4040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Proszę zaznaczyć właściwe i ewentualnie wypełnić wiersz poniżej.</w:t>
            </w:r>
          </w:p>
          <w:p w14:paraId="792B1BD3" w14:textId="77777777" w:rsidR="00632185" w:rsidRPr="00345356" w:rsidRDefault="00632185" w:rsidP="007F4040">
            <w:pPr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05D75A74" w14:textId="77777777" w:rsidR="00632185" w:rsidRPr="00345356" w:rsidRDefault="00632185" w:rsidP="007F4040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Dotyczy obligatoryjnej podstawy wykluczenia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 postępowania określonej w art. 108 ust. 1 pkt 5 ustawy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Pzp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, tj. jeżeli Zamawiający może stwierdzić, na podstawie wiarygodnych przesłanek,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że Wykonawca zawarł z innymi wykonawcami porozumienie mające na celu zakłócenie konkurencji, w szczególności jeżeli należąc do tej samej grupy kapitałowej w rozumieniu ustawy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 dnia 16 lutego 2007 r. o ochronie konkurencji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i konsumentów, złożyli odrębne oferty, oferty częściowe lub wnioski o dopuszczenie do udziału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w postępowaniu, chyba że wykażą, że przygotowali te oferty lub wnioski niezależnie od siebie</w:t>
            </w:r>
          </w:p>
          <w:p w14:paraId="31B5BDBA" w14:textId="77777777" w:rsidR="00632185" w:rsidRPr="00345356" w:rsidRDefault="00632185" w:rsidP="007F4040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>[…]</w:t>
            </w:r>
          </w:p>
        </w:tc>
      </w:tr>
      <w:tr w:rsidR="00632185" w:rsidRPr="00345356" w14:paraId="00DDCBFD" w14:textId="77777777" w:rsidTr="00D73EF7">
        <w:trPr>
          <w:trHeight w:val="1"/>
        </w:trPr>
        <w:tc>
          <w:tcPr>
            <w:tcW w:w="4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1545D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E36ED" w14:textId="1886FD40" w:rsidR="00632185" w:rsidRPr="00345356" w:rsidRDefault="00632185" w:rsidP="00A17F90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czy wykonawca przedsięwziął środki </w:t>
            </w:r>
            <w:r w:rsidR="00A17F90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w celu samooczyszczenia?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opisać przedsięwzięte środki: [……]</w:t>
            </w:r>
          </w:p>
        </w:tc>
      </w:tr>
      <w:tr w:rsidR="00632185" w:rsidRPr="00345356" w14:paraId="0B89EDB2" w14:textId="77777777" w:rsidTr="00D73EF7">
        <w:trPr>
          <w:trHeight w:val="1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74AA0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wie o jakimkolwiek </w:t>
            </w:r>
            <w:r w:rsidRPr="00345356">
              <w:rPr>
                <w:rFonts w:ascii="Arial" w:eastAsia="Arial" w:hAnsi="Arial"/>
                <w:b/>
              </w:rPr>
              <w:t>konflikcie interesów</w:t>
            </w:r>
            <w:r w:rsidRPr="00345356">
              <w:rPr>
                <w:rFonts w:ascii="Arial" w:eastAsia="Arial" w:hAnsi="Arial"/>
              </w:rPr>
              <w:t xml:space="preserve"> spowodowanym jego udziałem w postępowaniu o udzielenie zamówienia?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podać szczegółowe informacje na ten temat: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26D249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  <w:r w:rsidRPr="00345356">
              <w:rPr>
                <w:rFonts w:ascii="Arial" w:eastAsia="Arial" w:hAnsi="Arial"/>
              </w:rPr>
              <w:br/>
            </w:r>
          </w:p>
          <w:p w14:paraId="6F5E30FB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[…]</w:t>
            </w:r>
          </w:p>
        </w:tc>
      </w:tr>
      <w:tr w:rsidR="00632185" w:rsidRPr="00345356" w14:paraId="70544593" w14:textId="77777777" w:rsidTr="00D73EF7">
        <w:trPr>
          <w:trHeight w:val="1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07757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lub przedsiębiorstwo związane z wykonawcą </w:t>
            </w:r>
            <w:r w:rsidRPr="00345356">
              <w:rPr>
                <w:rFonts w:ascii="Arial" w:eastAsia="Arial" w:hAnsi="Arial"/>
                <w:b/>
              </w:rPr>
              <w:t>doradzał(-o)</w:t>
            </w:r>
            <w:r w:rsidRPr="00345356">
              <w:rPr>
                <w:rFonts w:ascii="Arial" w:eastAsia="Arial" w:hAnsi="Arial"/>
              </w:rPr>
              <w:t xml:space="preserve"> instytucji zamawiającej lub podmiotowi zamawiającemu bądź był(-o) w inny sposób </w:t>
            </w:r>
            <w:r w:rsidRPr="00345356">
              <w:rPr>
                <w:rFonts w:ascii="Arial" w:eastAsia="Arial" w:hAnsi="Arial"/>
                <w:b/>
              </w:rPr>
              <w:t>zaangażowany(-e) w przygotowanie</w:t>
            </w:r>
            <w:r w:rsidRPr="00345356">
              <w:rPr>
                <w:rFonts w:ascii="Arial" w:eastAsia="Arial" w:hAnsi="Arial"/>
              </w:rPr>
              <w:t xml:space="preserve"> postępowania o udzielenie zamówienia?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podać szczegółowe informacje na ten temat: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EB8B3C" w14:textId="77777777" w:rsidR="00A17F90" w:rsidRDefault="00632185" w:rsidP="009C640D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069F2EDC" w14:textId="51496DDD" w:rsidR="00632185" w:rsidRPr="00345356" w:rsidRDefault="00632185" w:rsidP="009C640D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Proszę zaznaczyć właściwe.</w:t>
            </w:r>
          </w:p>
          <w:p w14:paraId="23D550C4" w14:textId="77777777" w:rsidR="00632185" w:rsidRPr="00345356" w:rsidRDefault="00632185" w:rsidP="009C640D">
            <w:pPr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49883470" w14:textId="77777777" w:rsidR="00632185" w:rsidRPr="00345356" w:rsidRDefault="00632185" w:rsidP="009C640D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Dotyczy obligatoryjnej podstawy wykluczenia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 postępowania określonej w art. 108 ust. 1 pkt 6 ustawy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Pzp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 tj. Zamawiający ma obowiązek wykluczenia z udziału w postępowaniu Wykonawcy, jeżeli doszło do zakłócenia konkurencji wynikającego z wcześniejszego zaangażowania tego Wykonawcy lub podmiotu, który należy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 wykonawcą do tej samej grupy kapitałowej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lastRenderedPageBreak/>
              <w:t xml:space="preserve">w rozumieniu ustawy z dnia 16 lutego 2007 r.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o ochronie konkurencji i konsumentów, chyba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że spowodowane tym zakłócenie konkurencji może być wyeliminowane w inny sposób niż przez wykluczenie Wykonawcy z udziału w postępowaniu .</w:t>
            </w:r>
          </w:p>
          <w:p w14:paraId="0950803C" w14:textId="77777777" w:rsidR="00632185" w:rsidRPr="00345356" w:rsidRDefault="00632185" w:rsidP="009C640D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[…]</w:t>
            </w:r>
          </w:p>
        </w:tc>
      </w:tr>
      <w:tr w:rsidR="00632185" w:rsidRPr="00345356" w14:paraId="30CEA8DD" w14:textId="77777777" w:rsidTr="00D73EF7">
        <w:trPr>
          <w:trHeight w:val="2766"/>
        </w:trPr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E190D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45356">
              <w:rPr>
                <w:rFonts w:ascii="Arial" w:eastAsia="Arial" w:hAnsi="Arial"/>
                <w:b/>
              </w:rPr>
              <w:t>rozwiązana przed czasem</w:t>
            </w:r>
            <w:r w:rsidRPr="00345356">
              <w:rPr>
                <w:rFonts w:ascii="Arial" w:eastAsia="Arial" w:hAnsi="Arial"/>
              </w:rPr>
              <w:t>, lub w której nałożone zostało odszkodowanie bądź inne porównywalne sankcje w związku z tą wcześniejszą umową?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podać szczegółowe informacje na ten temat: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4403D5" w14:textId="77777777" w:rsidR="00A17F90" w:rsidRDefault="00632185" w:rsidP="00435204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0E140348" w14:textId="3153CD89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[…]</w:t>
            </w:r>
          </w:p>
        </w:tc>
      </w:tr>
      <w:tr w:rsidR="00632185" w:rsidRPr="00345356" w14:paraId="42574983" w14:textId="77777777" w:rsidTr="00D73EF7">
        <w:trPr>
          <w:trHeight w:val="1"/>
        </w:trPr>
        <w:tc>
          <w:tcPr>
            <w:tcW w:w="4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30F99C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4888D" w14:textId="7700BB5C" w:rsidR="00632185" w:rsidRPr="00345356" w:rsidRDefault="00632185" w:rsidP="00A17F90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czy wykonawca przedsięwziął środki </w:t>
            </w:r>
            <w:r w:rsidR="00A17F90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w celu samooczyszczenia?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>, proszę opisać przedsięwzięte środki: [……]</w:t>
            </w:r>
          </w:p>
        </w:tc>
      </w:tr>
      <w:tr w:rsidR="00632185" w:rsidRPr="00345356" w14:paraId="0A7CD902" w14:textId="77777777" w:rsidTr="00D73EF7">
        <w:trPr>
          <w:trHeight w:val="1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C1194" w14:textId="77777777" w:rsidR="00632185" w:rsidRPr="00345356" w:rsidRDefault="00632185" w:rsidP="00557591">
            <w:pPr>
              <w:spacing w:before="120" w:after="120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Czy wykonawca może potwierdzić, że:</w:t>
            </w:r>
            <w:r w:rsidRPr="00345356">
              <w:rPr>
                <w:rFonts w:ascii="Arial" w:eastAsia="Arial" w:hAnsi="Arial"/>
              </w:rPr>
              <w:br/>
              <w:t xml:space="preserve">nie jest winny poważnego </w:t>
            </w:r>
            <w:r w:rsidRPr="00345356">
              <w:rPr>
                <w:rFonts w:ascii="Arial" w:eastAsia="Arial" w:hAnsi="Arial"/>
                <w:b/>
              </w:rPr>
              <w:t>wprowadzenia w błąd</w:t>
            </w:r>
            <w:r w:rsidRPr="00345356">
              <w:rPr>
                <w:rFonts w:ascii="Arial" w:eastAsia="Arial" w:hAnsi="Arial"/>
              </w:rPr>
              <w:t xml:space="preserve"> przy dostarczaniu informacji wymaganych do weryfikacji braku podstaw wykluczenia lub do weryfikacji spełnienia kryteriów kwalifikacji;</w:t>
            </w:r>
            <w:r w:rsidRPr="00345356">
              <w:rPr>
                <w:rFonts w:ascii="Arial" w:eastAsia="Arial" w:hAnsi="Arial"/>
              </w:rPr>
              <w:br/>
              <w:t xml:space="preserve">b) nie </w:t>
            </w:r>
            <w:r w:rsidRPr="00345356">
              <w:rPr>
                <w:rFonts w:ascii="Arial" w:eastAsia="Arial" w:hAnsi="Arial"/>
                <w:b/>
              </w:rPr>
              <w:t>zataił</w:t>
            </w:r>
            <w:r w:rsidRPr="00345356">
              <w:rPr>
                <w:rFonts w:ascii="Arial" w:eastAsia="Arial" w:hAnsi="Arial"/>
              </w:rPr>
              <w:t xml:space="preserve"> tych informacji;</w:t>
            </w:r>
            <w:r w:rsidRPr="00345356">
              <w:rPr>
                <w:rFonts w:ascii="Arial" w:eastAsia="Arial" w:hAnsi="Arial"/>
              </w:rPr>
              <w:br/>
              <w:t>c) jest w stanie niezwłocznie przedstawić dokumenty potwierdzające wymagane przez instytucję zamawiającą lub podmiot zamawiający; oraz</w:t>
            </w:r>
            <w:r w:rsidRPr="00345356">
              <w:rPr>
                <w:rFonts w:ascii="Arial" w:eastAsia="Arial" w:hAnsi="Arial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B3401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1976F105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0308FA74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</w:tbl>
    <w:p w14:paraId="729DE34A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D: Inne podstawy wykluczenia, które mogą być przewidziane w przepisach krajowych państwa członkowskiego instytucji zamawiającej lub podmiotu zamawiającego</w:t>
      </w:r>
    </w:p>
    <w:tbl>
      <w:tblPr>
        <w:tblW w:w="1006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1"/>
        <w:gridCol w:w="5474"/>
      </w:tblGrid>
      <w:tr w:rsidR="00632185" w:rsidRPr="00345356" w14:paraId="2863E6DB" w14:textId="77777777" w:rsidTr="00B75A9F">
        <w:trPr>
          <w:trHeight w:val="1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57C3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Podstawy wykluczenia o charakterze wyłącznie krajowym</w:t>
            </w:r>
          </w:p>
        </w:tc>
        <w:tc>
          <w:tcPr>
            <w:tcW w:w="5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C3681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2884A13F" w14:textId="77777777" w:rsidTr="00B75A9F">
        <w:trPr>
          <w:trHeight w:val="1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9C19EE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mają zastosowanie </w:t>
            </w:r>
            <w:r w:rsidRPr="00345356">
              <w:rPr>
                <w:rFonts w:ascii="Arial" w:eastAsia="Arial" w:hAnsi="Arial"/>
                <w:b/>
              </w:rPr>
              <w:t>podstawy wykluczenia o charakterze wyłącznie krajowym</w:t>
            </w:r>
            <w:r w:rsidRPr="00345356">
              <w:rPr>
                <w:rFonts w:ascii="Arial" w:eastAsia="Arial" w:hAnsi="Arial"/>
              </w:rPr>
              <w:t xml:space="preserve"> określone w stosownym ogłoszeniu lub w dokumentach zamówienia?</w:t>
            </w:r>
            <w:r w:rsidRPr="00345356">
              <w:rPr>
                <w:rFonts w:ascii="Arial" w:eastAsia="Arial" w:hAnsi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B860B" w14:textId="77777777" w:rsidR="00632185" w:rsidRPr="00345356" w:rsidRDefault="00632185" w:rsidP="00557591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  <w:p w14:paraId="3F7231E2" w14:textId="73C39F49" w:rsidR="00632185" w:rsidRPr="00345356" w:rsidRDefault="00632185" w:rsidP="00B75A9F">
            <w:pPr>
              <w:tabs>
                <w:tab w:val="left" w:pos="4804"/>
              </w:tabs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Proszę zaznaczyć właściwe i ewentualnie wypełnić wiersz poniżej. Brak jest możliwości pozyskania przez Zamawiającego stosownej dokumentacji w formie elektronicznej. Należy przedłożyć Zaświadczenie z KRK </w:t>
            </w:r>
            <w:r w:rsidR="00A41501" w:rsidRPr="00345356">
              <w:rPr>
                <w:rFonts w:ascii="Arial" w:eastAsia="Arial" w:hAnsi="Arial"/>
                <w:i/>
                <w:color w:val="FF0000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na odpowiednim etapie postępowania.</w:t>
            </w:r>
          </w:p>
          <w:p w14:paraId="1AF0756F" w14:textId="77777777" w:rsidR="00632185" w:rsidRPr="00345356" w:rsidRDefault="00632185" w:rsidP="00557591">
            <w:pPr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15D5DDFF" w14:textId="77777777" w:rsidR="00632185" w:rsidRPr="00345356" w:rsidRDefault="00632185" w:rsidP="00B607F6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Ta część dotyczy obligatoryjnych podstaw wykluczenia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z postępowania tj.</w:t>
            </w:r>
          </w:p>
          <w:p w14:paraId="48B23BBB" w14:textId="77777777" w:rsidR="00632185" w:rsidRPr="00345356" w:rsidRDefault="00632185" w:rsidP="00DF58D1">
            <w:pPr>
              <w:numPr>
                <w:ilvl w:val="0"/>
                <w:numId w:val="96"/>
              </w:numPr>
              <w:ind w:left="257" w:hanging="257"/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Wykluczenia Wykonawcy w przypadku skazania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za przestępstwo, o którym mowa w art. 47 ustawy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o sporcie;</w:t>
            </w:r>
          </w:p>
          <w:p w14:paraId="78AA4255" w14:textId="77777777" w:rsidR="00632185" w:rsidRPr="00345356" w:rsidRDefault="00632185" w:rsidP="00DF58D1">
            <w:pPr>
              <w:numPr>
                <w:ilvl w:val="0"/>
                <w:numId w:val="96"/>
              </w:numPr>
              <w:ind w:left="257" w:hanging="257"/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lastRenderedPageBreak/>
              <w:t xml:space="preserve">wykluczenia Wykonawcy w przypadku skazania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za przestępstwa przeciwko wiarygodności dokumentów i przestępstwa przeciwko obrotowi gospodarczemu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(art. 108 ust. 1 pkt 1 lit. g) i pkt 2 ustawy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Pzp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 xml:space="preserve">),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 xml:space="preserve">tj. za przestępstwa, o których mowa w art. 270- 277d Kodeksu karnego [przestępstwa wiarygodności dokumentów] i przestępstwa, o których mowa w art. 296-307 Kodeksu karnego [przestępstwa przeciwko obrotowi gospodarczemu], z wyjątkiem przestępstwa udaremniania lub utrudniania stwierdzenia przestępnego pochodzenia pieniędzy lub ukrywania ich pochodzenia,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o którym mowa w art. 299 Kodeksu karnego – w tym zakresie wykonawca powinien dodatkowo wykazać ewentualne środki naprawcze;</w:t>
            </w:r>
          </w:p>
          <w:p w14:paraId="36BFA912" w14:textId="77777777" w:rsidR="00632185" w:rsidRPr="00345356" w:rsidRDefault="00632185" w:rsidP="00DF58D1">
            <w:pPr>
              <w:numPr>
                <w:ilvl w:val="0"/>
                <w:numId w:val="96"/>
              </w:numPr>
              <w:ind w:left="257" w:hanging="257"/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wykluczenia wykonawcy, wobec którego prawomocnie orzeczono zakaz ubiegania się o zamówienia publiczne (art. 108 ust. 1 pkt 4 ustawy </w:t>
            </w:r>
            <w:proofErr w:type="spellStart"/>
            <w:r w:rsidRPr="00345356">
              <w:rPr>
                <w:rFonts w:ascii="Arial" w:eastAsia="Arial" w:hAnsi="Arial"/>
                <w:i/>
                <w:color w:val="FF0000"/>
              </w:rPr>
              <w:t>Pzp</w:t>
            </w:r>
            <w:proofErr w:type="spellEnd"/>
            <w:r w:rsidRPr="00345356">
              <w:rPr>
                <w:rFonts w:ascii="Arial" w:eastAsia="Arial" w:hAnsi="Arial"/>
                <w:i/>
                <w:color w:val="FF0000"/>
              </w:rPr>
              <w:t>); zakaz orzekany jest wobec podmiotu zbiorowego w oparciu o przepisy ustawy z dnia 28 października 2002 r. o odpowiedzialności podmiotów zbiorowych za czyny zabronione pod groźbą kary, a wobec osoby fizycznej w oparciu o przepisy Kodeks u postępowania karnego .</w:t>
            </w:r>
          </w:p>
          <w:p w14:paraId="71C5EA7B" w14:textId="77777777" w:rsidR="00632185" w:rsidRPr="00345356" w:rsidRDefault="00632185" w:rsidP="00435204">
            <w:pPr>
              <w:ind w:left="257"/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50C173CF" w14:textId="77777777" w:rsidR="00632185" w:rsidRPr="00345356" w:rsidRDefault="00632185" w:rsidP="007E3D43">
            <w:pPr>
              <w:jc w:val="both"/>
              <w:rPr>
                <w:rFonts w:ascii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(adres internetowy, wydający urząd lub organ, dokładne dane referencyjne dokumentacji):</w:t>
            </w:r>
            <w:r w:rsidRPr="00345356">
              <w:rPr>
                <w:rFonts w:ascii="Arial" w:eastAsia="Arial" w:hAnsi="Arial"/>
              </w:rPr>
              <w:br/>
              <w:t>[……][……][……]</w:t>
            </w:r>
          </w:p>
        </w:tc>
      </w:tr>
      <w:tr w:rsidR="00632185" w:rsidRPr="00345356" w14:paraId="41A63CD2" w14:textId="77777777" w:rsidTr="00B75A9F">
        <w:trPr>
          <w:trHeight w:val="1"/>
        </w:trPr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AA79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lastRenderedPageBreak/>
              <w:t>W przypadku gdy ma zastosowanie którakolwiek z podstaw wykluczenia o charakterze wyłącznie krajowym</w:t>
            </w:r>
            <w:r w:rsidRPr="00345356">
              <w:rPr>
                <w:rFonts w:ascii="Arial" w:eastAsia="Arial" w:hAnsi="Arial"/>
              </w:rPr>
              <w:t xml:space="preserve">, czy wykonawca przedsięwziął środki w celu samooczyszczenia? 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tak</w:t>
            </w:r>
            <w:r w:rsidRPr="00345356">
              <w:rPr>
                <w:rFonts w:ascii="Arial" w:eastAsia="Arial" w:hAnsi="Arial"/>
              </w:rPr>
              <w:t xml:space="preserve">, proszę opisać przedsięwzięte środki: </w:t>
            </w:r>
          </w:p>
        </w:tc>
        <w:tc>
          <w:tcPr>
            <w:tcW w:w="5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6BD3B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[……]</w:t>
            </w:r>
          </w:p>
        </w:tc>
      </w:tr>
    </w:tbl>
    <w:p w14:paraId="21782240" w14:textId="77777777" w:rsidR="00632185" w:rsidRPr="00D03EC0" w:rsidRDefault="00632185" w:rsidP="00D03EC0"/>
    <w:p w14:paraId="18C6C28D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IV: Kryteria kwalifikacji</w:t>
      </w:r>
    </w:p>
    <w:p w14:paraId="1C2251C6" w14:textId="77777777" w:rsidR="00632185" w:rsidRPr="00345356" w:rsidRDefault="00632185" w:rsidP="00FC2671">
      <w:pPr>
        <w:rPr>
          <w:rFonts w:ascii="Arial" w:eastAsia="Arial" w:hAnsi="Arial"/>
        </w:rPr>
      </w:pPr>
      <w:r w:rsidRPr="00345356">
        <w:rPr>
          <w:rFonts w:ascii="Arial" w:eastAsia="Arial" w:hAnsi="Arial"/>
        </w:rPr>
        <w:t>W odniesieniu do kryteriów kwalifikacji (sekcja  lub sekcje A–D w niniejszej części) wykonawca oświadcza, że:</w:t>
      </w:r>
    </w:p>
    <w:p w14:paraId="6BA7D565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: Ogólne oświadczenie dotyczące wszystkich kryteriów kwalifikacji</w:t>
      </w:r>
    </w:p>
    <w:p w14:paraId="20B273F0" w14:textId="3031029C" w:rsidR="00632185" w:rsidRPr="00345356" w:rsidRDefault="00632185" w:rsidP="00D03EC0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Wykonawca powinien wypełnić to pole jedynie w przypadku gdy instytucja zamawiająca </w:t>
      </w:r>
      <w:r w:rsidR="00D03EC0">
        <w:rPr>
          <w:rFonts w:ascii="Arial" w:eastAsia="Arial" w:hAnsi="Arial"/>
          <w:b/>
          <w:shd w:val="clear" w:color="auto" w:fill="BFBFBF"/>
        </w:rPr>
        <w:br/>
      </w:r>
      <w:r w:rsidRPr="00345356">
        <w:rPr>
          <w:rFonts w:ascii="Arial" w:eastAsia="Arial" w:hAnsi="Arial"/>
          <w:b/>
          <w:shd w:val="clear" w:color="auto" w:fill="BFBFBF"/>
        </w:rPr>
        <w:t xml:space="preserve">lub podmiot zamawiający wskazały w stosownym ogłoszeniu lub w dokumentach zamówienia, o których mowa w ogłoszeniu, że wykonawca może ograniczyć się do wypełnienia sekcji  </w:t>
      </w:r>
      <w:r w:rsidR="00D03EC0">
        <w:rPr>
          <w:rFonts w:ascii="Arial" w:eastAsia="Arial" w:hAnsi="Arial"/>
          <w:b/>
          <w:shd w:val="clear" w:color="auto" w:fill="BFBFBF"/>
        </w:rPr>
        <w:br/>
      </w:r>
      <w:r w:rsidRPr="00345356">
        <w:rPr>
          <w:rFonts w:ascii="Arial" w:eastAsia="Arial" w:hAnsi="Arial"/>
          <w:b/>
          <w:shd w:val="clear" w:color="auto" w:fill="BFBFBF"/>
        </w:rPr>
        <w:t>w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9"/>
        <w:gridCol w:w="4473"/>
      </w:tblGrid>
      <w:tr w:rsidR="00632185" w:rsidRPr="00345356" w14:paraId="0081CFD2" w14:textId="77777777" w:rsidTr="00557591">
        <w:trPr>
          <w:trHeight w:val="1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6758E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Spełnienie wszystkich wymaganych kryteriów kwalifikacji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A8D1B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</w:t>
            </w:r>
          </w:p>
        </w:tc>
      </w:tr>
      <w:tr w:rsidR="00632185" w:rsidRPr="00345356" w14:paraId="07CCB453" w14:textId="77777777" w:rsidTr="00557591">
        <w:trPr>
          <w:trHeight w:val="1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0E4E49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Spełnia wymagane kryteria kwalifikacji: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DF35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[] Tak [] Nie</w:t>
            </w:r>
          </w:p>
        </w:tc>
      </w:tr>
    </w:tbl>
    <w:p w14:paraId="532E84F8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A: Kompetencje</w:t>
      </w:r>
    </w:p>
    <w:p w14:paraId="3AAFF1C0" w14:textId="633DE84C" w:rsidR="00632185" w:rsidRPr="00345356" w:rsidRDefault="00632185" w:rsidP="00D03EC0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Wykonawca powinien przedstawić informacje jedynie w przypadku gdy instytucja zamawiająca lub podmiot zamawiający wymagają danych kryteriów kwalifikacji w stosownym ogłoszeniu </w:t>
      </w:r>
      <w:r w:rsidR="00D03EC0">
        <w:rPr>
          <w:rFonts w:ascii="Arial" w:eastAsia="Arial" w:hAnsi="Arial"/>
          <w:b/>
          <w:shd w:val="clear" w:color="auto" w:fill="BFBFBF"/>
        </w:rPr>
        <w:br/>
      </w:r>
      <w:r w:rsidRPr="00345356">
        <w:rPr>
          <w:rFonts w:ascii="Arial" w:eastAsia="Arial" w:hAnsi="Arial"/>
          <w:b/>
          <w:shd w:val="clear" w:color="auto" w:fill="BFBFBF"/>
        </w:rPr>
        <w:t>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8"/>
        <w:gridCol w:w="4484"/>
      </w:tblGrid>
      <w:tr w:rsidR="00632185" w:rsidRPr="00345356" w14:paraId="6A58277C" w14:textId="77777777" w:rsidTr="00557591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DA3835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Kompetencje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AFA7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</w:t>
            </w:r>
          </w:p>
        </w:tc>
      </w:tr>
      <w:tr w:rsidR="00632185" w:rsidRPr="00345356" w14:paraId="7E9621DF" w14:textId="77777777" w:rsidTr="00557591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EFA1F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1) Figuruje w odpowiednim rejestrze zawodowym lub handlowym</w:t>
            </w:r>
            <w:r w:rsidRPr="00345356">
              <w:rPr>
                <w:rFonts w:ascii="Arial" w:eastAsia="Arial" w:hAnsi="Arial"/>
              </w:rPr>
              <w:t xml:space="preserve"> prowadzonym w państwie członkowskim siedziby wykonawcy: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5DD2B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[…]</w:t>
            </w:r>
            <w:r w:rsidRPr="00345356">
              <w:rPr>
                <w:rFonts w:ascii="Arial" w:eastAsia="Arial" w:hAnsi="Arial"/>
                <w:i/>
                <w:color w:val="FF0000"/>
              </w:rPr>
              <w:t xml:space="preserve"> Ta informacja nie ma zastosowania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w niniejszym postępowaniu</w:t>
            </w:r>
          </w:p>
          <w:p w14:paraId="1DA2A34C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  <w:p w14:paraId="035F6AF0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</w:tc>
      </w:tr>
      <w:tr w:rsidR="00632185" w:rsidRPr="00345356" w14:paraId="613ADA22" w14:textId="77777777" w:rsidTr="00557591">
        <w:trPr>
          <w:trHeight w:val="1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9E5A0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2) W odniesieniu do zamówień publicznych na usługi:</w:t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</w:rPr>
              <w:t xml:space="preserve">Czy konieczne jest </w:t>
            </w:r>
            <w:r w:rsidRPr="00345356">
              <w:rPr>
                <w:rFonts w:ascii="Arial" w:eastAsia="Arial" w:hAnsi="Arial"/>
                <w:b/>
              </w:rPr>
              <w:t>posiadanie</w:t>
            </w:r>
            <w:r w:rsidRPr="00345356">
              <w:rPr>
                <w:rFonts w:ascii="Arial" w:eastAsia="Arial" w:hAnsi="Arial"/>
              </w:rPr>
              <w:t xml:space="preserve"> określonego </w:t>
            </w:r>
            <w:r w:rsidRPr="00345356">
              <w:rPr>
                <w:rFonts w:ascii="Arial" w:eastAsia="Arial" w:hAnsi="Arial"/>
                <w:b/>
              </w:rPr>
              <w:lastRenderedPageBreak/>
              <w:t>zezwolenia lub bycie członkiem</w:t>
            </w:r>
            <w:r w:rsidRPr="00345356">
              <w:rPr>
                <w:rFonts w:ascii="Arial" w:eastAsia="Arial" w:hAnsi="Arial"/>
              </w:rPr>
              <w:t xml:space="preserve"> określonej organizacji, aby mieć możliwość świadczenia usługi, o której mowa, w państwie siedziby wykonawcy? 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6E106" w14:textId="77777777" w:rsidR="00A17F90" w:rsidRDefault="00632185" w:rsidP="00435204">
            <w:pPr>
              <w:jc w:val="both"/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br/>
              <w:t xml:space="preserve">[] Tak [] Nie   </w:t>
            </w:r>
          </w:p>
          <w:p w14:paraId="03C60507" w14:textId="77777777" w:rsidR="00A17F90" w:rsidRDefault="00A17F90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</w:p>
          <w:p w14:paraId="35F1903F" w14:textId="73439C09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lastRenderedPageBreak/>
              <w:t>Ta informacja nie ma zastosowania w toczącym się postępowaniu</w:t>
            </w:r>
          </w:p>
          <w:p w14:paraId="0F378D77" w14:textId="5EBB857A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 xml:space="preserve">Jeżeli tak, proszę określić, o jakie zezwolenie lub status członkowski chodzi, i wskazać, </w:t>
            </w:r>
            <w:r w:rsidR="00A17F90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t>czy wykonawca je posiada: [ …] 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D2D27F5" w14:textId="0BBEFEEF" w:rsidR="00A17F90" w:rsidRDefault="00A17F90">
      <w:pPr>
        <w:rPr>
          <w:rFonts w:ascii="Arial" w:eastAsia="Arial" w:hAnsi="Arial"/>
        </w:rPr>
      </w:pPr>
    </w:p>
    <w:p w14:paraId="29CF2444" w14:textId="0059B97A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B: Sytuacja ekonomiczna i finansowa</w:t>
      </w:r>
    </w:p>
    <w:p w14:paraId="0AAF1D59" w14:textId="77777777" w:rsidR="00632185" w:rsidRPr="00345356" w:rsidRDefault="00632185" w:rsidP="00FC2671">
      <w:pPr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5"/>
        <w:gridCol w:w="4477"/>
      </w:tblGrid>
      <w:tr w:rsidR="00632185" w:rsidRPr="00345356" w14:paraId="57416925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058E3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Sytuacja ekonomiczna i finansowa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2E88C3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48569EF7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6B952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1a) Jego („ogólny”) </w:t>
            </w:r>
            <w:r w:rsidRPr="00345356">
              <w:rPr>
                <w:rFonts w:ascii="Arial" w:eastAsia="Arial" w:hAnsi="Arial"/>
                <w:b/>
              </w:rPr>
              <w:t>roczny obrót</w:t>
            </w:r>
            <w:r w:rsidRPr="00345356">
              <w:rPr>
                <w:rFonts w:ascii="Arial" w:eastAsia="Arial" w:hAnsi="Arial"/>
              </w:rPr>
              <w:t xml:space="preserve"> w ciągu określonej liczby lat obrotowych wymaganej w stosownym ogłoszeniu lub dokumentach zamówienia jest następujący</w:t>
            </w:r>
            <w:r w:rsidRPr="00345356">
              <w:rPr>
                <w:rFonts w:ascii="Arial" w:eastAsia="Arial" w:hAnsi="Arial"/>
                <w:b/>
              </w:rPr>
              <w:t>:</w:t>
            </w:r>
            <w:r w:rsidRPr="00345356">
              <w:rPr>
                <w:rFonts w:ascii="Arial" w:eastAsia="Arial" w:hAnsi="Arial"/>
                <w:b/>
              </w:rPr>
              <w:br/>
              <w:t>i/lub</w:t>
            </w:r>
            <w:r w:rsidRPr="00345356">
              <w:rPr>
                <w:rFonts w:ascii="Arial" w:eastAsia="Arial" w:hAnsi="Arial"/>
              </w:rPr>
              <w:br/>
              <w:t xml:space="preserve">1b) Jego </w:t>
            </w:r>
            <w:r w:rsidRPr="00345356">
              <w:rPr>
                <w:rFonts w:ascii="Arial" w:eastAsia="Arial" w:hAnsi="Arial"/>
                <w:b/>
              </w:rPr>
              <w:t>średni</w:t>
            </w:r>
            <w:r w:rsidRPr="00345356">
              <w:rPr>
                <w:rFonts w:ascii="Arial" w:eastAsia="Arial" w:hAnsi="Arial"/>
              </w:rPr>
              <w:t xml:space="preserve"> roczny </w:t>
            </w:r>
            <w:r w:rsidRPr="00345356">
              <w:rPr>
                <w:rFonts w:ascii="Arial" w:eastAsia="Arial" w:hAnsi="Arial"/>
                <w:b/>
              </w:rPr>
              <w:t>obrót w ciągu określonej liczby lat wymaganej w stosownym ogłoszeniu lub dokumentach zamówienia jest następujący (</w:t>
            </w:r>
            <w:r w:rsidRPr="00345356">
              <w:rPr>
                <w:rFonts w:ascii="Arial" w:eastAsia="Arial" w:hAnsi="Arial"/>
              </w:rPr>
              <w:t>)</w:t>
            </w:r>
            <w:r w:rsidRPr="00345356">
              <w:rPr>
                <w:rFonts w:ascii="Arial" w:eastAsia="Arial" w:hAnsi="Arial"/>
                <w:b/>
              </w:rPr>
              <w:t>:</w:t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</w:rPr>
              <w:t>Jeżeli odnośna dokumentacja jest dostępna w formie elektronicznej, proszę wskazać: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58B13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</w:r>
          </w:p>
          <w:p w14:paraId="73F5418C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22E09C69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>(liczba lat, średni obrót)</w:t>
            </w:r>
            <w:r w:rsidRPr="00345356">
              <w:rPr>
                <w:rFonts w:ascii="Arial" w:eastAsia="Arial" w:hAnsi="Arial"/>
                <w:b/>
              </w:rPr>
              <w:t>:</w:t>
            </w:r>
            <w:r w:rsidRPr="00345356">
              <w:rPr>
                <w:rFonts w:ascii="Arial" w:eastAsia="Arial" w:hAnsi="Arial"/>
              </w:rPr>
              <w:t xml:space="preserve"> [……], [……] […] waluta</w:t>
            </w:r>
            <w:r w:rsidRPr="00345356">
              <w:rPr>
                <w:rFonts w:ascii="Arial" w:eastAsia="Arial" w:hAnsi="Arial"/>
              </w:rPr>
              <w:br/>
            </w:r>
          </w:p>
          <w:p w14:paraId="1DDD281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(adres internetowy, wydający urząd lub organ, dokładne dane referencyjne dokumentacji): [……][……][……]</w:t>
            </w:r>
          </w:p>
        </w:tc>
      </w:tr>
      <w:tr w:rsidR="00632185" w:rsidRPr="00345356" w14:paraId="7AB8ADAB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1D4990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2a) Jego roczny („specyficzny”) </w:t>
            </w:r>
            <w:r w:rsidRPr="00345356">
              <w:rPr>
                <w:rFonts w:ascii="Arial" w:eastAsia="Arial" w:hAnsi="Arial"/>
                <w:b/>
              </w:rPr>
              <w:t>obrót w obszarze działalności gospodarczej objętym zamówieniem</w:t>
            </w:r>
            <w:r w:rsidRPr="00345356">
              <w:rPr>
                <w:rFonts w:ascii="Arial" w:eastAsia="Arial" w:hAnsi="Arial"/>
              </w:rPr>
              <w:t xml:space="preserve"> i określonym w stosownym ogłoszeniu lub dokumentach zamówienia w ciągu wymaganej liczby lat obrotowych jest następujący: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i/lub</w:t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</w:rPr>
              <w:t xml:space="preserve">2b) Jego </w:t>
            </w:r>
            <w:r w:rsidRPr="00345356">
              <w:rPr>
                <w:rFonts w:ascii="Arial" w:eastAsia="Arial" w:hAnsi="Arial"/>
                <w:b/>
              </w:rPr>
              <w:t>średni</w:t>
            </w:r>
            <w:r w:rsidRPr="00345356">
              <w:rPr>
                <w:rFonts w:ascii="Arial" w:eastAsia="Arial" w:hAnsi="Arial"/>
              </w:rPr>
              <w:t xml:space="preserve"> roczny </w:t>
            </w:r>
            <w:r w:rsidRPr="00345356">
              <w:rPr>
                <w:rFonts w:ascii="Arial" w:eastAsia="Arial" w:hAnsi="Arial"/>
                <w:b/>
              </w:rPr>
              <w:t>obrót w przedmiotowym obszarze i w ciągu określonej liczby lat wymaganej w stosownym ogłoszeniu lub dokumentach zamówienia jest następujący:</w:t>
            </w:r>
            <w:r w:rsidRPr="00345356">
              <w:rPr>
                <w:rFonts w:ascii="Arial" w:eastAsia="Arial" w:hAnsi="Arial"/>
                <w:b/>
              </w:rPr>
              <w:br/>
            </w:r>
            <w:r w:rsidRPr="00345356">
              <w:rPr>
                <w:rFonts w:ascii="Arial" w:eastAsia="Arial" w:hAnsi="Arial"/>
              </w:rPr>
              <w:t>Jeżeli odnośna dokumentacja jest dostępna w formie elektronicznej, proszę wskazać: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BFF5E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  <w:t>rok: [……] obrót: [……] […] waluta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6FA07BC2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(liczba lat, średni obrót)</w:t>
            </w:r>
            <w:r w:rsidRPr="00345356">
              <w:rPr>
                <w:rFonts w:ascii="Arial" w:eastAsia="Arial" w:hAnsi="Arial"/>
                <w:b/>
              </w:rPr>
              <w:t>:</w:t>
            </w:r>
            <w:r w:rsidRPr="00345356">
              <w:rPr>
                <w:rFonts w:ascii="Arial" w:eastAsia="Arial" w:hAnsi="Arial"/>
              </w:rPr>
              <w:t xml:space="preserve"> [……], [……] […] waluta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32185" w:rsidRPr="00345356" w14:paraId="085D3A46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B846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43A3C1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6CEE2DBA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7919D196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91531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4) W odniesieniu do </w:t>
            </w:r>
            <w:r w:rsidRPr="00345356">
              <w:rPr>
                <w:rFonts w:ascii="Arial" w:eastAsia="Arial" w:hAnsi="Arial"/>
                <w:b/>
              </w:rPr>
              <w:t>wskaźników finansowych</w:t>
            </w:r>
            <w:r w:rsidRPr="00345356">
              <w:rPr>
                <w:rFonts w:ascii="Arial" w:eastAsia="Arial" w:hAnsi="Aria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45356">
              <w:rPr>
                <w:rFonts w:ascii="Arial" w:eastAsia="Arial" w:hAnsi="Arial"/>
              </w:rPr>
              <w:t>ych</w:t>
            </w:r>
            <w:proofErr w:type="spellEnd"/>
            <w:r w:rsidRPr="00345356">
              <w:rPr>
                <w:rFonts w:ascii="Arial" w:eastAsia="Arial" w:hAnsi="Arial"/>
              </w:rPr>
              <w:t>) wskaźnika(-ów) jest (są) następująca(-e):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2D7406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(określenie wymaganego wskaźnika – stosunek X do Y – oraz wartość):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</w:r>
          </w:p>
          <w:p w14:paraId="17C8B591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 xml:space="preserve">Ta informacja nie ma zastosowania </w:t>
            </w:r>
            <w:r w:rsidRPr="00345356">
              <w:rPr>
                <w:rFonts w:ascii="Arial" w:eastAsia="Arial" w:hAnsi="Arial"/>
                <w:i/>
                <w:color w:val="FF0000"/>
              </w:rPr>
              <w:br/>
              <w:t>w toczącym się postępowaniu</w:t>
            </w:r>
          </w:p>
          <w:p w14:paraId="09EA35AD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</w:rPr>
              <w:br/>
            </w:r>
            <w:r w:rsidRPr="00345356">
              <w:rPr>
                <w:rFonts w:ascii="Arial" w:eastAsia="Arial" w:hAnsi="Arial"/>
              </w:rPr>
              <w:t>(adres internetowy, wydający urząd lub organ, dokładne dane referencyjne dokumentacji): [……][……][……]</w:t>
            </w:r>
          </w:p>
        </w:tc>
      </w:tr>
      <w:tr w:rsidR="00632185" w:rsidRPr="00345356" w14:paraId="140FDCD8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8A59F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5) W ramach </w:t>
            </w:r>
            <w:r w:rsidRPr="00345356">
              <w:rPr>
                <w:rFonts w:ascii="Arial" w:eastAsia="Arial" w:hAnsi="Arial"/>
                <w:b/>
              </w:rPr>
              <w:t>ubezpieczenia z tytułu ryzyka zawodowego</w:t>
            </w:r>
            <w:r w:rsidRPr="00345356">
              <w:rPr>
                <w:rFonts w:ascii="Arial" w:eastAsia="Arial" w:hAnsi="Arial"/>
              </w:rPr>
              <w:t xml:space="preserve"> wykonawca jest ubezpieczony na następującą kwotę:</w:t>
            </w:r>
            <w:r w:rsidRPr="00345356">
              <w:rPr>
                <w:rFonts w:ascii="Arial" w:eastAsia="Arial" w:hAnsi="Arial"/>
              </w:rPr>
              <w:br/>
              <w:t>Jeżeli te informacje są dostępne w formie elektronicznej, proszę wskazać: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AE101" w14:textId="77777777" w:rsidR="00632185" w:rsidRPr="00345356" w:rsidRDefault="00632185" w:rsidP="00557591">
            <w:pPr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[……] […] waluta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5286AFB7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 xml:space="preserve">(adres internetowy, wydający urząd lub organ, </w:t>
            </w:r>
            <w:r w:rsidRPr="00345356">
              <w:rPr>
                <w:rFonts w:ascii="Arial" w:eastAsia="Arial" w:hAnsi="Arial"/>
              </w:rPr>
              <w:lastRenderedPageBreak/>
              <w:t>dokładne dane referencyjne dokumentacji): [……][……][……]</w:t>
            </w:r>
          </w:p>
        </w:tc>
      </w:tr>
      <w:tr w:rsidR="00632185" w:rsidRPr="00345356" w14:paraId="1C7C42FD" w14:textId="77777777" w:rsidTr="00557591">
        <w:trPr>
          <w:trHeight w:val="1"/>
        </w:trPr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980A6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t xml:space="preserve">6) W odniesieniu do </w:t>
            </w:r>
            <w:r w:rsidRPr="00345356">
              <w:rPr>
                <w:rFonts w:ascii="Arial" w:eastAsia="Arial" w:hAnsi="Arial"/>
                <w:b/>
              </w:rPr>
              <w:t>innych ewentualnych wymogów ekonomicznych lub finansowych</w:t>
            </w:r>
            <w:r w:rsidRPr="00345356">
              <w:rPr>
                <w:rFonts w:ascii="Arial" w:eastAsia="Arial" w:hAnsi="Arial"/>
              </w:rPr>
              <w:t>, które mogły zostać określone w stosownym ogłoszeniu lub dokumentach zamówienia, wykonawca oświadcza, że</w:t>
            </w:r>
            <w:r w:rsidRPr="00345356">
              <w:rPr>
                <w:rFonts w:ascii="Arial" w:eastAsia="Arial" w:hAnsi="Arial"/>
              </w:rPr>
              <w:br/>
              <w:t xml:space="preserve">Jeżeli odnośna dokumentacja, która </w:t>
            </w:r>
            <w:r w:rsidRPr="00345356">
              <w:rPr>
                <w:rFonts w:ascii="Arial" w:eastAsia="Arial" w:hAnsi="Arial"/>
                <w:b/>
              </w:rPr>
              <w:t>mogła</w:t>
            </w:r>
            <w:r w:rsidRPr="00345356">
              <w:rPr>
                <w:rFonts w:ascii="Arial" w:eastAsia="Arial" w:hAnsi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D3291E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2DDD43BC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622A685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C: Zdolność techniczna i zawodowa</w:t>
      </w:r>
    </w:p>
    <w:p w14:paraId="5A5B2883" w14:textId="77777777" w:rsidR="00632185" w:rsidRPr="00345356" w:rsidRDefault="00632185" w:rsidP="00FC2671">
      <w:pPr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0"/>
        <w:gridCol w:w="4532"/>
      </w:tblGrid>
      <w:tr w:rsidR="00632185" w:rsidRPr="00345356" w14:paraId="0E44AC36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2E0E8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Zdolność techniczna i zawodowa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EFD17E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77E84FC0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8F5A7F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shd w:val="clear" w:color="auto" w:fill="FFFFFF"/>
              </w:rPr>
              <w:t xml:space="preserve">1a) Jedynie w odniesieniu do </w:t>
            </w:r>
            <w:r w:rsidRPr="00345356">
              <w:rPr>
                <w:rFonts w:ascii="Arial" w:eastAsia="Arial" w:hAnsi="Arial"/>
                <w:b/>
                <w:shd w:val="clear" w:color="auto" w:fill="FFFFFF"/>
              </w:rPr>
              <w:t>zamówień publicznych na roboty budowlane</w:t>
            </w:r>
            <w:r w:rsidRPr="00345356">
              <w:rPr>
                <w:rFonts w:ascii="Arial" w:eastAsia="Arial" w:hAnsi="Arial"/>
                <w:shd w:val="clear" w:color="auto" w:fill="FFFFFF"/>
              </w:rPr>
              <w:t>:</w:t>
            </w:r>
            <w:r w:rsidRPr="00345356">
              <w:rPr>
                <w:rFonts w:ascii="Arial" w:eastAsia="Arial" w:hAnsi="Arial"/>
                <w:shd w:val="clear" w:color="auto" w:fill="BFBFBF"/>
              </w:rPr>
              <w:br/>
            </w:r>
            <w:r w:rsidRPr="00345356">
              <w:rPr>
                <w:rFonts w:ascii="Arial" w:eastAsia="Arial" w:hAnsi="Arial"/>
              </w:rPr>
              <w:t xml:space="preserve">W okresie odniesienia wykonawca </w:t>
            </w:r>
            <w:r w:rsidRPr="00345356">
              <w:rPr>
                <w:rFonts w:ascii="Arial" w:eastAsia="Arial" w:hAnsi="Arial"/>
                <w:b/>
              </w:rPr>
              <w:t>wykonał następujące roboty budowlane określonego rodzaju</w:t>
            </w:r>
            <w:r w:rsidRPr="00345356">
              <w:rPr>
                <w:rFonts w:ascii="Arial" w:eastAsia="Arial" w:hAnsi="Arial"/>
              </w:rPr>
              <w:t xml:space="preserve">: </w:t>
            </w:r>
            <w:r w:rsidRPr="00345356">
              <w:rPr>
                <w:rFonts w:ascii="Arial" w:eastAsia="Arial" w:hAnsi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8FB3E5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Liczba lat (okres ten został wskazany w stosownym ogłoszeniu lub dokumentach zamówienia): […]</w:t>
            </w:r>
            <w:r w:rsidRPr="00345356">
              <w:rPr>
                <w:rFonts w:ascii="Arial" w:eastAsia="Arial" w:hAnsi="Arial"/>
              </w:rPr>
              <w:br/>
              <w:t>Roboty budowlane: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  <w:p w14:paraId="34F5387A" w14:textId="77777777" w:rsidR="00632185" w:rsidRPr="00345356" w:rsidRDefault="00632185" w:rsidP="00557591">
            <w:pPr>
              <w:rPr>
                <w:rFonts w:ascii="Arial" w:hAnsi="Arial"/>
              </w:rPr>
            </w:pPr>
          </w:p>
          <w:p w14:paraId="3E846375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453B27A1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8673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shd w:val="clear" w:color="auto" w:fill="FFFFFF"/>
              </w:rPr>
              <w:t xml:space="preserve">1b) Jedynie w odniesieniu do </w:t>
            </w:r>
            <w:r w:rsidRPr="00345356">
              <w:rPr>
                <w:rFonts w:ascii="Arial" w:eastAsia="Arial" w:hAnsi="Arial"/>
                <w:b/>
                <w:shd w:val="clear" w:color="auto" w:fill="FFFFFF"/>
              </w:rPr>
              <w:t>zamówień publicznych na dostawy i zamówień publicznych na usługi</w:t>
            </w:r>
            <w:r w:rsidRPr="00345356">
              <w:rPr>
                <w:rFonts w:ascii="Arial" w:eastAsia="Arial" w:hAnsi="Arial"/>
                <w:shd w:val="clear" w:color="auto" w:fill="FFFFFF"/>
              </w:rPr>
              <w:t>:</w:t>
            </w:r>
            <w:r w:rsidRPr="00345356">
              <w:rPr>
                <w:rFonts w:ascii="Arial" w:eastAsia="Arial" w:hAnsi="Arial"/>
                <w:shd w:val="clear" w:color="auto" w:fill="BFBFBF"/>
              </w:rPr>
              <w:br/>
            </w:r>
            <w:r w:rsidRPr="00345356">
              <w:rPr>
                <w:rFonts w:ascii="Arial" w:eastAsia="Arial" w:hAnsi="Arial"/>
              </w:rPr>
              <w:t xml:space="preserve">W okresie odniesienia wykonawca </w:t>
            </w:r>
            <w:r w:rsidRPr="00345356">
              <w:rPr>
                <w:rFonts w:ascii="Arial" w:eastAsia="Arial" w:hAnsi="Arial"/>
                <w:b/>
              </w:rPr>
              <w:t>zrealizował następujące główne dostawy określonego rodzaju lub wyświadczył następujące główne usługi określonego rodzaju</w:t>
            </w:r>
            <w:r w:rsidRPr="00345356">
              <w:rPr>
                <w:rFonts w:ascii="Arial" w:eastAsia="Arial" w:hAnsi="Arial"/>
              </w:rPr>
              <w:t>:</w:t>
            </w:r>
            <w:r w:rsidRPr="00345356">
              <w:rPr>
                <w:rFonts w:ascii="Arial" w:eastAsia="Arial" w:hAnsi="Arial"/>
                <w:b/>
              </w:rPr>
              <w:t xml:space="preserve"> </w:t>
            </w:r>
            <w:r w:rsidRPr="00345356">
              <w:rPr>
                <w:rFonts w:ascii="Arial" w:eastAsia="Arial" w:hAnsi="Arial"/>
              </w:rPr>
              <w:t>Przy sporządzaniu wykazu proszę podać kwoty, daty i odbiorców, zarówno publicznych, jak i prywatnych: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ABB91D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632185" w:rsidRPr="00345356" w14:paraId="3087B948" w14:textId="77777777" w:rsidTr="00557591">
              <w:trPr>
                <w:trHeight w:val="1"/>
              </w:trPr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0E9601B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  <w:r w:rsidRPr="00345356">
                    <w:rPr>
                      <w:rFonts w:ascii="Arial" w:eastAsia="Arial" w:hAnsi="Arial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418CC18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  <w:r w:rsidRPr="00345356">
                    <w:rPr>
                      <w:rFonts w:ascii="Arial" w:eastAsia="Arial" w:hAnsi="Arial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665A77DA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  <w:r w:rsidRPr="00345356">
                    <w:rPr>
                      <w:rFonts w:ascii="Arial" w:eastAsia="Arial" w:hAnsi="Arial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37B4DCCF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  <w:r w:rsidRPr="00345356">
                    <w:rPr>
                      <w:rFonts w:ascii="Arial" w:eastAsia="Arial" w:hAnsi="Arial"/>
                    </w:rPr>
                    <w:t>Odbiorcy</w:t>
                  </w:r>
                </w:p>
              </w:tc>
            </w:tr>
            <w:tr w:rsidR="00632185" w:rsidRPr="00345356" w14:paraId="084E5471" w14:textId="77777777" w:rsidTr="00557591">
              <w:trPr>
                <w:trHeight w:val="1"/>
              </w:trPr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61DBCEF4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89F51A3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30BC2BE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53AB56A" w14:textId="77777777" w:rsidR="00632185" w:rsidRPr="00345356" w:rsidRDefault="00632185" w:rsidP="00557591">
                  <w:pPr>
                    <w:rPr>
                      <w:rFonts w:ascii="Arial" w:hAnsi="Arial"/>
                    </w:rPr>
                  </w:pPr>
                </w:p>
              </w:tc>
            </w:tr>
          </w:tbl>
          <w:p w14:paraId="400A179E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5E38D473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17201CB2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6C1BE4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2) Może skorzystać z usług następujących </w:t>
            </w:r>
            <w:r w:rsidRPr="00345356">
              <w:rPr>
                <w:rFonts w:ascii="Arial" w:eastAsia="Arial" w:hAnsi="Arial"/>
                <w:b/>
              </w:rPr>
              <w:t>pracowników technicznych lub służb technicznych</w:t>
            </w:r>
            <w:r w:rsidRPr="00345356">
              <w:rPr>
                <w:rFonts w:ascii="Arial" w:eastAsia="Arial" w:hAnsi="Arial"/>
              </w:rPr>
              <w:t>, w szczególności tych odpowiedzialnych za kontrolę jakości:</w:t>
            </w:r>
            <w:r w:rsidRPr="00345356">
              <w:rPr>
                <w:rFonts w:ascii="Arial" w:eastAsia="Arial" w:hAnsi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76A97C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4A50C19A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[……]</w:t>
            </w:r>
          </w:p>
        </w:tc>
      </w:tr>
      <w:tr w:rsidR="00632185" w:rsidRPr="00345356" w14:paraId="2B9D0CFD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993C8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3) Korzysta z następujących </w:t>
            </w:r>
            <w:r w:rsidRPr="00345356">
              <w:rPr>
                <w:rFonts w:ascii="Arial" w:eastAsia="Arial" w:hAnsi="Arial"/>
                <w:b/>
              </w:rPr>
              <w:t>urządzeń technicznych oraz środków w celu zapewnienia jakości</w:t>
            </w:r>
            <w:r w:rsidRPr="00345356">
              <w:rPr>
                <w:rFonts w:ascii="Arial" w:eastAsia="Arial" w:hAnsi="Arial"/>
              </w:rPr>
              <w:t xml:space="preserve">, a jego </w:t>
            </w:r>
            <w:r w:rsidRPr="00345356">
              <w:rPr>
                <w:rFonts w:ascii="Arial" w:eastAsia="Arial" w:hAnsi="Arial"/>
                <w:b/>
              </w:rPr>
              <w:t>zaplecze naukowo-badawcze</w:t>
            </w:r>
            <w:r w:rsidRPr="00345356">
              <w:rPr>
                <w:rFonts w:ascii="Arial" w:eastAsia="Arial" w:hAnsi="Arial"/>
              </w:rPr>
              <w:t xml:space="preserve"> jest następujące: 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A74590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362459FD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57E6AE84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803B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4) Podczas realizacji zamówienia będzie mógł stosować następujące systemy </w:t>
            </w:r>
            <w:r w:rsidRPr="00345356">
              <w:rPr>
                <w:rFonts w:ascii="Arial" w:eastAsia="Arial" w:hAnsi="Arial"/>
                <w:b/>
              </w:rPr>
              <w:t>zarządzania łańcuchem dostaw</w:t>
            </w:r>
            <w:r w:rsidRPr="00345356">
              <w:rPr>
                <w:rFonts w:ascii="Arial" w:eastAsia="Arial" w:hAnsi="Arial"/>
              </w:rPr>
              <w:t xml:space="preserve"> i śledzenia łańcucha dostaw: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3CACB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4C078784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22FBE3BC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1D671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shd w:val="clear" w:color="auto" w:fill="FFFFFF"/>
              </w:rPr>
              <w:t>5)</w:t>
            </w:r>
            <w:r w:rsidRPr="00345356">
              <w:rPr>
                <w:rFonts w:ascii="Arial" w:eastAsia="Arial" w:hAnsi="Arial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45356">
              <w:rPr>
                <w:rFonts w:ascii="Arial" w:eastAsia="Arial" w:hAnsi="Arial"/>
                <w:b/>
                <w:shd w:val="clear" w:color="auto" w:fill="BFBFBF"/>
              </w:rPr>
              <w:br/>
            </w:r>
            <w:r w:rsidRPr="00345356">
              <w:rPr>
                <w:rFonts w:ascii="Arial" w:eastAsia="Arial" w:hAnsi="Arial"/>
              </w:rPr>
              <w:t xml:space="preserve">Czy wykonawca </w:t>
            </w:r>
            <w:r w:rsidRPr="00345356">
              <w:rPr>
                <w:rFonts w:ascii="Arial" w:eastAsia="Arial" w:hAnsi="Arial"/>
                <w:b/>
              </w:rPr>
              <w:t>zezwoli</w:t>
            </w:r>
            <w:r w:rsidRPr="00345356">
              <w:rPr>
                <w:rFonts w:ascii="Arial" w:eastAsia="Arial" w:hAnsi="Arial"/>
              </w:rPr>
              <w:t xml:space="preserve"> na przeprowadzenie </w:t>
            </w:r>
            <w:r w:rsidRPr="00345356">
              <w:rPr>
                <w:rFonts w:ascii="Arial" w:eastAsia="Arial" w:hAnsi="Arial"/>
                <w:b/>
              </w:rPr>
              <w:t>kontroli</w:t>
            </w:r>
            <w:r w:rsidRPr="00345356">
              <w:rPr>
                <w:rFonts w:ascii="Arial" w:eastAsia="Arial" w:hAnsi="Arial"/>
              </w:rPr>
              <w:t xml:space="preserve"> swoich </w:t>
            </w:r>
            <w:r w:rsidRPr="00345356">
              <w:rPr>
                <w:rFonts w:ascii="Arial" w:eastAsia="Arial" w:hAnsi="Arial"/>
                <w:b/>
              </w:rPr>
              <w:t>zdolności produkcyjnych</w:t>
            </w:r>
            <w:r w:rsidRPr="00345356">
              <w:rPr>
                <w:rFonts w:ascii="Arial" w:eastAsia="Arial" w:hAnsi="Arial"/>
              </w:rPr>
              <w:t xml:space="preserve"> lub </w:t>
            </w:r>
            <w:r w:rsidRPr="00345356">
              <w:rPr>
                <w:rFonts w:ascii="Arial" w:eastAsia="Arial" w:hAnsi="Arial"/>
                <w:b/>
              </w:rPr>
              <w:t>zdolności technicznych</w:t>
            </w:r>
            <w:r w:rsidRPr="00345356">
              <w:rPr>
                <w:rFonts w:ascii="Arial" w:eastAsia="Arial" w:hAnsi="Arial"/>
              </w:rPr>
              <w:t xml:space="preserve">, a w razie konieczności także dostępnych mu </w:t>
            </w:r>
            <w:r w:rsidRPr="00345356">
              <w:rPr>
                <w:rFonts w:ascii="Arial" w:eastAsia="Arial" w:hAnsi="Arial"/>
                <w:b/>
              </w:rPr>
              <w:t xml:space="preserve">środków </w:t>
            </w:r>
            <w:r w:rsidRPr="00345356">
              <w:rPr>
                <w:rFonts w:ascii="Arial" w:eastAsia="Arial" w:hAnsi="Arial"/>
                <w:b/>
              </w:rPr>
              <w:lastRenderedPageBreak/>
              <w:t>naukowych i badawczych</w:t>
            </w:r>
            <w:r w:rsidRPr="00345356">
              <w:rPr>
                <w:rFonts w:ascii="Arial" w:eastAsia="Arial" w:hAnsi="Arial"/>
              </w:rPr>
              <w:t xml:space="preserve">, jak również </w:t>
            </w:r>
            <w:r w:rsidRPr="00345356">
              <w:rPr>
                <w:rFonts w:ascii="Arial" w:eastAsia="Arial" w:hAnsi="Arial"/>
                <w:b/>
              </w:rPr>
              <w:t>środków kontroli jakości</w:t>
            </w:r>
            <w:r w:rsidRPr="00345356">
              <w:rPr>
                <w:rFonts w:ascii="Arial" w:eastAsia="Arial" w:hAnsi="Arial"/>
              </w:rPr>
              <w:t>?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C9ABE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[] Tak [] Nie</w:t>
            </w:r>
          </w:p>
          <w:p w14:paraId="7FD9683A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</w:p>
          <w:p w14:paraId="528066FD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5018B502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5C656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6) Następującym </w:t>
            </w:r>
            <w:r w:rsidRPr="00345356">
              <w:rPr>
                <w:rFonts w:ascii="Arial" w:eastAsia="Arial" w:hAnsi="Arial"/>
                <w:b/>
              </w:rPr>
              <w:t>wykształceniem i kwalifikacjami zawodowymi</w:t>
            </w:r>
            <w:r w:rsidRPr="00345356">
              <w:rPr>
                <w:rFonts w:ascii="Arial" w:eastAsia="Arial" w:hAnsi="Arial"/>
              </w:rPr>
              <w:t xml:space="preserve"> legitymuje się:</w:t>
            </w:r>
            <w:r w:rsidRPr="00345356">
              <w:rPr>
                <w:rFonts w:ascii="Arial" w:eastAsia="Arial" w:hAnsi="Arial"/>
              </w:rPr>
              <w:br/>
              <w:t>a) sam usługodawca lub wykonawca: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lub</w:t>
            </w:r>
            <w:r w:rsidRPr="00345356">
              <w:rPr>
                <w:rFonts w:ascii="Arial" w:eastAsia="Arial" w:hAnsi="Arial"/>
              </w:rPr>
              <w:t xml:space="preserve"> (w zależności od wymogów określonych w stosownym ogłoszeniu lub dokumentach zamówienia):</w:t>
            </w:r>
            <w:r w:rsidRPr="00345356">
              <w:rPr>
                <w:rFonts w:ascii="Arial" w:eastAsia="Arial" w:hAnsi="Arial"/>
              </w:rPr>
              <w:br/>
              <w:t>b) jego kadra kierownicza: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A4262" w14:textId="1B15B854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a)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39C18504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b) [……]</w:t>
            </w:r>
          </w:p>
        </w:tc>
      </w:tr>
      <w:tr w:rsidR="00632185" w:rsidRPr="00345356" w14:paraId="6A3B1DA7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4DD4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7) Podczas realizacji zamówienia wykonawca będzie mógł stosować następujące </w:t>
            </w:r>
            <w:r w:rsidRPr="00345356">
              <w:rPr>
                <w:rFonts w:ascii="Arial" w:eastAsia="Arial" w:hAnsi="Arial"/>
                <w:b/>
              </w:rPr>
              <w:t>środki zarządzania środowiskowego</w:t>
            </w:r>
            <w:r w:rsidRPr="00345356">
              <w:rPr>
                <w:rFonts w:ascii="Arial" w:eastAsia="Arial" w:hAnsi="Arial"/>
              </w:rPr>
              <w:t>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0AA912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6D04BFB3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1F9B70C8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D7199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8) Wielkość </w:t>
            </w:r>
            <w:r w:rsidRPr="00345356">
              <w:rPr>
                <w:rFonts w:ascii="Arial" w:eastAsia="Arial" w:hAnsi="Arial"/>
                <w:b/>
              </w:rPr>
              <w:t>średniego rocznego zatrudnienia</w:t>
            </w:r>
            <w:r w:rsidRPr="00345356">
              <w:rPr>
                <w:rFonts w:ascii="Arial" w:eastAsia="Arial" w:hAnsi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2BE3EE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Rok, średnie roczne zatrudnienie: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  <w:t>Rok, liczebność kadry kierowniczej: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  <w:r w:rsidRPr="00345356">
              <w:rPr>
                <w:rFonts w:ascii="Arial" w:eastAsia="Arial" w:hAnsi="Arial"/>
              </w:rPr>
              <w:br/>
              <w:t>[……], [……]</w:t>
            </w:r>
          </w:p>
          <w:p w14:paraId="56D40A49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57626CA7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426F77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9) Będzie dysponował następującymi </w:t>
            </w:r>
            <w:r w:rsidRPr="00345356">
              <w:rPr>
                <w:rFonts w:ascii="Arial" w:eastAsia="Arial" w:hAnsi="Arial"/>
                <w:b/>
              </w:rPr>
              <w:t>narzędziami, wyposażeniem zakładu i urządzeniami technicznymi</w:t>
            </w:r>
            <w:r w:rsidRPr="00345356">
              <w:rPr>
                <w:rFonts w:ascii="Arial" w:eastAsia="Arial" w:hAnsi="Arial"/>
              </w:rPr>
              <w:t xml:space="preserve"> na potrzeby realizacji zamówienia: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AF4A8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4348B55C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</w:tc>
      </w:tr>
      <w:tr w:rsidR="00632185" w:rsidRPr="00345356" w14:paraId="664037AB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F2186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10) Wykonawca </w:t>
            </w:r>
            <w:r w:rsidRPr="00345356">
              <w:rPr>
                <w:rFonts w:ascii="Arial" w:eastAsia="Arial" w:hAnsi="Arial"/>
                <w:b/>
              </w:rPr>
              <w:t>zamierza ewentualnie zlecić podwykonawcom</w:t>
            </w:r>
            <w:r w:rsidRPr="00345356">
              <w:rPr>
                <w:rFonts w:ascii="Arial" w:eastAsia="Arial" w:hAnsi="Arial"/>
              </w:rPr>
              <w:t xml:space="preserve"> następującą </w:t>
            </w:r>
            <w:r w:rsidRPr="00345356">
              <w:rPr>
                <w:rFonts w:ascii="Arial" w:eastAsia="Arial" w:hAnsi="Arial"/>
                <w:b/>
              </w:rPr>
              <w:t>część (procentową)</w:t>
            </w:r>
            <w:r w:rsidRPr="00345356">
              <w:rPr>
                <w:rFonts w:ascii="Arial" w:eastAsia="Arial" w:hAnsi="Arial"/>
              </w:rPr>
              <w:t xml:space="preserve"> zamówienia: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E6103B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t>[……]</w:t>
            </w:r>
          </w:p>
          <w:p w14:paraId="22099FB2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Proszę uzupełnić, jeżeli Wykonawca w Części II lit. D zaznaczył „TAK”</w:t>
            </w:r>
          </w:p>
        </w:tc>
      </w:tr>
      <w:tr w:rsidR="00632185" w:rsidRPr="00345356" w14:paraId="247C4971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48A51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11) W odniesieniu do </w:t>
            </w:r>
            <w:r w:rsidRPr="00345356">
              <w:rPr>
                <w:rFonts w:ascii="Arial" w:eastAsia="Arial" w:hAnsi="Arial"/>
                <w:b/>
              </w:rPr>
              <w:t>zamówień publicznych na dostawy</w:t>
            </w:r>
            <w:r w:rsidRPr="00345356">
              <w:rPr>
                <w:rFonts w:ascii="Arial" w:eastAsia="Arial" w:hAnsi="Arial"/>
              </w:rPr>
              <w:t>:</w:t>
            </w:r>
            <w:r w:rsidRPr="00345356">
              <w:rPr>
                <w:rFonts w:ascii="Arial" w:eastAsia="Arial" w:hAnsi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45356">
              <w:rPr>
                <w:rFonts w:ascii="Arial" w:eastAsia="Arial" w:hAnsi="Arial"/>
              </w:rPr>
              <w:br/>
              <w:t>Wykonawca oświadcza ponadto, że w stosownych przypadkach przedstawi wymagane świadectwa autentyczności.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B0E2E" w14:textId="77777777" w:rsidR="00632185" w:rsidRPr="00345356" w:rsidRDefault="00632185" w:rsidP="00557591">
            <w:pPr>
              <w:rPr>
                <w:rFonts w:ascii="Arial" w:eastAsia="Arial" w:hAnsi="Arial"/>
              </w:rPr>
            </w:pPr>
            <w:r w:rsidRPr="00345356">
              <w:rPr>
                <w:rFonts w:ascii="Arial" w:eastAsia="Arial" w:hAnsi="Arial"/>
              </w:rPr>
              <w:br/>
              <w:t>[] Tak [] Nie</w:t>
            </w:r>
            <w:r w:rsidRPr="00345356">
              <w:rPr>
                <w:rFonts w:ascii="Arial" w:eastAsia="Arial" w:hAnsi="Arial"/>
              </w:rPr>
              <w:br/>
            </w:r>
          </w:p>
          <w:p w14:paraId="1F3BE2DD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577AFE58" w14:textId="0E28850D" w:rsidR="00632185" w:rsidRPr="00345356" w:rsidRDefault="00632185" w:rsidP="00A4150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</w:t>
            </w:r>
            <w:r w:rsidRPr="00345356">
              <w:rPr>
                <w:rFonts w:ascii="Arial" w:eastAsia="Arial" w:hAnsi="Arial"/>
                <w:i/>
              </w:rPr>
              <w:t xml:space="preserve"> </w:t>
            </w:r>
            <w:r w:rsidRPr="00345356">
              <w:rPr>
                <w:rFonts w:ascii="Arial" w:eastAsia="Arial" w:hAnsi="Arial"/>
              </w:rPr>
              <w:t>dokładne dane referencyjne dokumentacji): [……][……][……]</w:t>
            </w:r>
          </w:p>
        </w:tc>
      </w:tr>
      <w:tr w:rsidR="00632185" w:rsidRPr="00345356" w14:paraId="03E63D55" w14:textId="77777777" w:rsidTr="00557591">
        <w:trPr>
          <w:trHeight w:val="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A34DD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12) W odniesieniu do </w:t>
            </w:r>
            <w:r w:rsidRPr="00345356">
              <w:rPr>
                <w:rFonts w:ascii="Arial" w:eastAsia="Arial" w:hAnsi="Arial"/>
                <w:b/>
              </w:rPr>
              <w:t>zamówień publicznych na dostawy</w:t>
            </w:r>
            <w:r w:rsidRPr="00345356">
              <w:rPr>
                <w:rFonts w:ascii="Arial" w:eastAsia="Arial" w:hAnsi="Arial"/>
              </w:rPr>
              <w:t>:</w:t>
            </w:r>
            <w:r w:rsidRPr="00345356">
              <w:rPr>
                <w:rFonts w:ascii="Arial" w:eastAsia="Arial" w:hAnsi="Arial"/>
              </w:rPr>
              <w:br/>
              <w:t xml:space="preserve">Czy wykonawca może przedstawić wymagane </w:t>
            </w:r>
            <w:r w:rsidRPr="00345356">
              <w:rPr>
                <w:rFonts w:ascii="Arial" w:eastAsia="Arial" w:hAnsi="Arial"/>
                <w:b/>
              </w:rPr>
              <w:t>zaświadczenia</w:t>
            </w:r>
            <w:r w:rsidRPr="00345356">
              <w:rPr>
                <w:rFonts w:ascii="Arial" w:eastAsia="Arial" w:hAnsi="Arial"/>
              </w:rPr>
              <w:t xml:space="preserve"> sporządzone przez urzędowe </w:t>
            </w:r>
            <w:r w:rsidRPr="00345356">
              <w:rPr>
                <w:rFonts w:ascii="Arial" w:eastAsia="Arial" w:hAnsi="Arial"/>
                <w:b/>
              </w:rPr>
              <w:t>instytuty</w:t>
            </w:r>
            <w:r w:rsidRPr="00345356">
              <w:rPr>
                <w:rFonts w:ascii="Arial" w:eastAsia="Arial" w:hAnsi="Arial"/>
              </w:rPr>
              <w:t xml:space="preserve"> lub agencje </w:t>
            </w:r>
            <w:r w:rsidRPr="00345356">
              <w:rPr>
                <w:rFonts w:ascii="Arial" w:eastAsia="Arial" w:hAnsi="Arial"/>
                <w:b/>
              </w:rPr>
              <w:t>kontroli jakości</w:t>
            </w:r>
            <w:r w:rsidRPr="00345356">
              <w:rPr>
                <w:rFonts w:ascii="Arial" w:eastAsia="Arial" w:hAnsi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nie</w:t>
            </w:r>
            <w:r w:rsidRPr="00345356">
              <w:rPr>
                <w:rFonts w:ascii="Arial" w:eastAsia="Arial" w:hAnsi="Arial"/>
              </w:rPr>
              <w:t>, proszę wyjaśnić dlaczego, i wskazać, jakie inne środki dowodowe mogą zostać przedstawione: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6AE0B2" w14:textId="77777777" w:rsidR="00632185" w:rsidRPr="00345356" w:rsidRDefault="00632185" w:rsidP="00A41501">
            <w:pPr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0E3AE169" w14:textId="77777777" w:rsidR="00632185" w:rsidRPr="00345356" w:rsidRDefault="00632185" w:rsidP="00435204">
            <w:pPr>
              <w:jc w:val="both"/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br/>
              <w:t>[…]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C0483ED" w14:textId="14E4189B" w:rsidR="00A17F90" w:rsidRDefault="00A17F90">
      <w:pPr>
        <w:rPr>
          <w:rFonts w:ascii="Arial" w:eastAsia="Arial" w:hAnsi="Arial"/>
        </w:rPr>
      </w:pPr>
    </w:p>
    <w:p w14:paraId="32CBA498" w14:textId="291A2B86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</w:rPr>
      </w:pPr>
      <w:r w:rsidRPr="00345356">
        <w:rPr>
          <w:rFonts w:ascii="Arial" w:eastAsia="Arial" w:hAnsi="Arial"/>
        </w:rPr>
        <w:t>D: Systemy zapewniania jakości i normy zarządzania środowiskowego</w:t>
      </w:r>
    </w:p>
    <w:p w14:paraId="49763655" w14:textId="77777777" w:rsidR="00632185" w:rsidRPr="00345356" w:rsidRDefault="00632185" w:rsidP="00FC2671">
      <w:pPr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5"/>
        <w:gridCol w:w="4467"/>
      </w:tblGrid>
      <w:tr w:rsidR="00632185" w:rsidRPr="00345356" w14:paraId="465E5057" w14:textId="77777777" w:rsidTr="00557591">
        <w:trPr>
          <w:trHeight w:val="1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0F2FE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Systemy zapewniania jakości i normy zarządzania środowiskowego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AE50CA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48D8F488" w14:textId="77777777" w:rsidTr="00557591">
        <w:trPr>
          <w:trHeight w:val="1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CF64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lastRenderedPageBreak/>
              <w:t xml:space="preserve">Czy wykonawca będzie w stanie przedstawić </w:t>
            </w:r>
            <w:r w:rsidRPr="00345356">
              <w:rPr>
                <w:rFonts w:ascii="Arial" w:eastAsia="Arial" w:hAnsi="Arial"/>
                <w:b/>
              </w:rPr>
              <w:t>zaświadczenia</w:t>
            </w:r>
            <w:r w:rsidRPr="00345356">
              <w:rPr>
                <w:rFonts w:ascii="Arial" w:eastAsia="Arial" w:hAnsi="Arial"/>
              </w:rPr>
              <w:t xml:space="preserve"> sporządzone przez niezależne jednostki, poświadczające spełnienie przez wykonawcę wymaganych </w:t>
            </w:r>
            <w:r w:rsidRPr="00345356">
              <w:rPr>
                <w:rFonts w:ascii="Arial" w:eastAsia="Arial" w:hAnsi="Arial"/>
                <w:b/>
              </w:rPr>
              <w:t>norm zapewniania jakości</w:t>
            </w:r>
            <w:r w:rsidRPr="00345356">
              <w:rPr>
                <w:rFonts w:ascii="Arial" w:eastAsia="Arial" w:hAnsi="Arial"/>
              </w:rPr>
              <w:t>, w tym w zakresie dostępności dla osób niepełnosprawnych?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nie</w:t>
            </w:r>
            <w:r w:rsidRPr="00345356">
              <w:rPr>
                <w:rFonts w:ascii="Arial" w:eastAsia="Arial" w:hAnsi="Arial"/>
              </w:rPr>
              <w:t>, proszę wyjaśnić dlaczego, i określić, jakie inne środki dowodowe dotyczące systemu zapewniania jakości mogą zostać przedstawione: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1692C" w14:textId="77777777" w:rsidR="00632185" w:rsidRPr="00345356" w:rsidRDefault="00632185" w:rsidP="00A41501">
            <w:pPr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02EC933B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[……]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32185" w:rsidRPr="00345356" w14:paraId="12D4FB46" w14:textId="77777777" w:rsidTr="00557591">
        <w:trPr>
          <w:trHeight w:val="1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29E4C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Czy wykonawca będzie w stanie przedstawić </w:t>
            </w:r>
            <w:r w:rsidRPr="00345356">
              <w:rPr>
                <w:rFonts w:ascii="Arial" w:eastAsia="Arial" w:hAnsi="Arial"/>
                <w:b/>
              </w:rPr>
              <w:t>zaświadczenia</w:t>
            </w:r>
            <w:r w:rsidRPr="00345356">
              <w:rPr>
                <w:rFonts w:ascii="Arial" w:eastAsia="Arial" w:hAnsi="Arial"/>
              </w:rPr>
              <w:t xml:space="preserve"> sporządzone przez niezależne jednostki, poświadczające spełnienie przez wykonawcę wymogów określonych </w:t>
            </w:r>
            <w:r w:rsidRPr="00345356">
              <w:rPr>
                <w:rFonts w:ascii="Arial" w:eastAsia="Arial" w:hAnsi="Arial"/>
                <w:b/>
              </w:rPr>
              <w:t>systemów lub norm zarządzania środowiskowego</w:t>
            </w:r>
            <w:r w:rsidRPr="00345356">
              <w:rPr>
                <w:rFonts w:ascii="Arial" w:eastAsia="Arial" w:hAnsi="Arial"/>
              </w:rPr>
              <w:t>?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b/>
              </w:rPr>
              <w:t>Jeżeli nie</w:t>
            </w:r>
            <w:r w:rsidRPr="00345356">
              <w:rPr>
                <w:rFonts w:ascii="Arial" w:eastAsia="Arial" w:hAnsi="Arial"/>
              </w:rPr>
              <w:t xml:space="preserve">, proszę wyjaśnić dlaczego, i określić, jakie inne środki dowodowe dotyczące </w:t>
            </w:r>
            <w:r w:rsidRPr="00345356">
              <w:rPr>
                <w:rFonts w:ascii="Arial" w:eastAsia="Arial" w:hAnsi="Arial"/>
                <w:b/>
              </w:rPr>
              <w:t>systemów lub norm zarządzania środowiskowego</w:t>
            </w:r>
            <w:r w:rsidRPr="00345356">
              <w:rPr>
                <w:rFonts w:ascii="Arial" w:eastAsia="Arial" w:hAnsi="Arial"/>
              </w:rPr>
              <w:t xml:space="preserve"> mogą zostać przedstawione:</w:t>
            </w:r>
            <w:r w:rsidRPr="00345356">
              <w:rPr>
                <w:rFonts w:ascii="Arial" w:eastAsia="Arial" w:hAnsi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3B12FE" w14:textId="0446098C" w:rsidR="00632185" w:rsidRPr="00345356" w:rsidRDefault="00632185" w:rsidP="00A41501">
            <w:pPr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05546C8C" w14:textId="77777777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>[……] [……]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FB859B1" w14:textId="77777777" w:rsidR="00632185" w:rsidRPr="00345356" w:rsidRDefault="00632185" w:rsidP="00FC2671">
      <w:pPr>
        <w:rPr>
          <w:rFonts w:ascii="Arial" w:eastAsia="Times New Roman" w:hAnsi="Arial"/>
          <w:sz w:val="24"/>
        </w:rPr>
      </w:pPr>
    </w:p>
    <w:p w14:paraId="2E5583B0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V: Ograniczanie liczby kwalifikujących się kandydatów</w:t>
      </w:r>
    </w:p>
    <w:p w14:paraId="21A9CD1B" w14:textId="77777777" w:rsidR="00632185" w:rsidRPr="00345356" w:rsidRDefault="00632185" w:rsidP="00147386">
      <w:pPr>
        <w:jc w:val="both"/>
        <w:rPr>
          <w:rFonts w:ascii="Arial" w:eastAsia="Arial" w:hAnsi="Arial"/>
          <w:b/>
          <w:shd w:val="clear" w:color="auto" w:fill="BFBFBF"/>
        </w:rPr>
      </w:pPr>
      <w:r w:rsidRPr="00345356">
        <w:rPr>
          <w:rFonts w:ascii="Arial" w:eastAsia="Arial" w:hAnsi="Arial"/>
          <w:b/>
          <w:shd w:val="clear" w:color="auto" w:fill="BFBFBF"/>
        </w:rPr>
        <w:t xml:space="preserve">Wykonawca powinien przedstawić informacje jedynie w przypadku gdy instytucja zamawiająca lub podmiot zamawiający określiły obiektywne i niedyskryminacyjne kryteria lub zasady, które mają być stosowane w celu ograniczenia liczby kandydatów, którzy zostaną zaproszeni </w:t>
      </w:r>
      <w:r w:rsidRPr="00345356">
        <w:rPr>
          <w:rFonts w:ascii="Arial" w:eastAsia="Arial" w:hAnsi="Arial"/>
          <w:b/>
          <w:shd w:val="clear" w:color="auto" w:fill="BFBFBF"/>
        </w:rPr>
        <w:br/>
        <w:t xml:space="preserve">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</w:t>
      </w:r>
      <w:proofErr w:type="spellStart"/>
      <w:r w:rsidRPr="00345356">
        <w:rPr>
          <w:rFonts w:ascii="Arial" w:eastAsia="Arial" w:hAnsi="Arial"/>
          <w:b/>
          <w:shd w:val="clear" w:color="auto" w:fill="BFBFBF"/>
        </w:rPr>
        <w:t>ogłoszeniu.Dotyczy</w:t>
      </w:r>
      <w:proofErr w:type="spellEnd"/>
      <w:r w:rsidRPr="00345356">
        <w:rPr>
          <w:rFonts w:ascii="Arial" w:eastAsia="Arial" w:hAnsi="Arial"/>
          <w:b/>
          <w:shd w:val="clear" w:color="auto" w:fill="BFBFBF"/>
        </w:rPr>
        <w:t xml:space="preserve"> jedynie procedury ograniczonej, procedury konkurencyjnej z negocjacjami, dialogu konkurencyjnego i partnerstwa innowacyjnego:</w:t>
      </w:r>
    </w:p>
    <w:p w14:paraId="0A2E5A4E" w14:textId="77777777" w:rsidR="00632185" w:rsidRPr="00345356" w:rsidRDefault="00632185" w:rsidP="00FC2671">
      <w:pPr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2"/>
        <w:gridCol w:w="4470"/>
      </w:tblGrid>
      <w:tr w:rsidR="00632185" w:rsidRPr="00345356" w14:paraId="4E8E9915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B1F7B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Ograniczanie liczby kandydatów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36D8C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  <w:b/>
              </w:rPr>
              <w:t>Odpowiedź:</w:t>
            </w:r>
          </w:p>
        </w:tc>
      </w:tr>
      <w:tr w:rsidR="00632185" w:rsidRPr="00345356" w14:paraId="6CFE9DF6" w14:textId="77777777" w:rsidTr="00557591">
        <w:trPr>
          <w:trHeight w:val="1"/>
        </w:trPr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9392F8" w14:textId="77777777" w:rsidR="00632185" w:rsidRPr="00345356" w:rsidRDefault="00632185" w:rsidP="00557591">
            <w:pPr>
              <w:rPr>
                <w:rFonts w:ascii="Arial" w:hAnsi="Arial"/>
              </w:rPr>
            </w:pPr>
            <w:r w:rsidRPr="00345356">
              <w:rPr>
                <w:rFonts w:ascii="Arial" w:eastAsia="Arial" w:hAnsi="Arial"/>
              </w:rPr>
              <w:t xml:space="preserve">W następujący sposób </w:t>
            </w:r>
            <w:r w:rsidRPr="00345356">
              <w:rPr>
                <w:rFonts w:ascii="Arial" w:eastAsia="Arial" w:hAnsi="Arial"/>
                <w:b/>
              </w:rPr>
              <w:t>spełnia</w:t>
            </w:r>
            <w:r w:rsidRPr="00345356">
              <w:rPr>
                <w:rFonts w:ascii="Arial" w:eastAsia="Arial" w:hAnsi="Arial"/>
              </w:rPr>
              <w:t xml:space="preserve"> obiektywne i niedyskryminacyjne kryteria lub zasady, które mają być stosowane w celu ograniczenia liczby kandydatów:</w:t>
            </w:r>
            <w:r w:rsidRPr="00345356">
              <w:rPr>
                <w:rFonts w:ascii="Arial" w:eastAsia="Arial" w:hAnsi="Arial"/>
              </w:rPr>
              <w:br/>
              <w:t xml:space="preserve">W przypadku gdy wymagane są określone zaświadczenia lub inne rodzaje dowodów w formie dokumentów, proszę wskazać dla </w:t>
            </w:r>
            <w:r w:rsidRPr="00345356">
              <w:rPr>
                <w:rFonts w:ascii="Arial" w:eastAsia="Arial" w:hAnsi="Arial"/>
                <w:b/>
              </w:rPr>
              <w:t>każdego</w:t>
            </w:r>
            <w:r w:rsidRPr="00345356">
              <w:rPr>
                <w:rFonts w:ascii="Arial" w:eastAsia="Arial" w:hAnsi="Arial"/>
              </w:rPr>
              <w:t xml:space="preserve"> z nich, czy wykonawca posiada wymagane dokumenty:</w:t>
            </w:r>
            <w:r w:rsidRPr="00345356">
              <w:rPr>
                <w:rFonts w:ascii="Arial" w:eastAsia="Arial" w:hAnsi="Arial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345356">
              <w:rPr>
                <w:rFonts w:ascii="Arial" w:eastAsia="Arial" w:hAnsi="Arial"/>
                <w:b/>
              </w:rPr>
              <w:t>każdego</w:t>
            </w:r>
            <w:r w:rsidRPr="00345356">
              <w:rPr>
                <w:rFonts w:ascii="Arial" w:eastAsia="Arial" w:hAnsi="Arial"/>
              </w:rPr>
              <w:t xml:space="preserve"> z nich: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A13DA" w14:textId="0DE8E973" w:rsidR="00632185" w:rsidRPr="00345356" w:rsidRDefault="00632185" w:rsidP="00435204">
            <w:pPr>
              <w:jc w:val="both"/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t>[….]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  <w:i/>
                <w:color w:val="FF0000"/>
              </w:rPr>
              <w:t>Ta informacja nie ma zastosowania w toczącym się postępowaniu</w:t>
            </w:r>
          </w:p>
          <w:p w14:paraId="45587148" w14:textId="77777777" w:rsidR="00632185" w:rsidRPr="00345356" w:rsidRDefault="00632185" w:rsidP="00A41501">
            <w:pPr>
              <w:rPr>
                <w:rFonts w:ascii="Arial" w:eastAsia="Arial" w:hAnsi="Arial"/>
                <w:i/>
                <w:color w:val="FF0000"/>
              </w:rPr>
            </w:pPr>
            <w:r w:rsidRPr="00345356">
              <w:rPr>
                <w:rFonts w:ascii="Arial" w:eastAsia="Arial" w:hAnsi="Arial"/>
              </w:rPr>
              <w:br/>
              <w:t>[] Tak [] Nie</w:t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</w:r>
            <w:r w:rsidRPr="00345356">
              <w:rPr>
                <w:rFonts w:ascii="Arial" w:eastAsia="Arial" w:hAnsi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EFED927" w14:textId="77777777" w:rsidR="00632185" w:rsidRPr="00D03EC0" w:rsidRDefault="00632185" w:rsidP="00D03EC0"/>
    <w:p w14:paraId="11DDB7DD" w14:textId="77777777" w:rsidR="00632185" w:rsidRPr="00345356" w:rsidRDefault="00632185" w:rsidP="00FC2671">
      <w:pPr>
        <w:keepNext/>
        <w:spacing w:before="120" w:after="360"/>
        <w:jc w:val="center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Część VI: Oświadczenia końcowe</w:t>
      </w:r>
    </w:p>
    <w:p w14:paraId="01E35528" w14:textId="77777777" w:rsidR="00632185" w:rsidRPr="00345356" w:rsidRDefault="00632185" w:rsidP="00147386">
      <w:pPr>
        <w:jc w:val="both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 xml:space="preserve">Niżej podpisany(-a)(-i) oficjalnie oświadcza(-ją), że informacje podane powyżej w częściach II–V </w:t>
      </w:r>
      <w:r w:rsidRPr="00345356">
        <w:rPr>
          <w:rFonts w:ascii="Arial" w:eastAsia="Arial" w:hAnsi="Arial"/>
          <w:i/>
        </w:rPr>
        <w:br/>
        <w:t>są dokładne i prawidłowe oraz że zostały przedstawione z pełną świadomością konsekwencji poważnego wprowadzenia w błąd.</w:t>
      </w:r>
    </w:p>
    <w:p w14:paraId="09469808" w14:textId="77777777" w:rsidR="00632185" w:rsidRPr="00345356" w:rsidRDefault="00632185" w:rsidP="00147386">
      <w:pPr>
        <w:jc w:val="both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 xml:space="preserve">Niżej podpisany(-a)(-i) oficjalnie oświadcza(-ją), że jest (są) w stanie, na żądanie i bez zwłoki, przedstawić zaświadczenia i inne rodzaje dowodów w formie dokumentów, z wyjątkiem przypadków, </w:t>
      </w:r>
      <w:r w:rsidRPr="00345356">
        <w:rPr>
          <w:rFonts w:ascii="Arial" w:eastAsia="Arial" w:hAnsi="Arial"/>
          <w:i/>
        </w:rPr>
        <w:br/>
        <w:t>w których:</w:t>
      </w:r>
    </w:p>
    <w:p w14:paraId="74431CBC" w14:textId="77777777" w:rsidR="00632185" w:rsidRPr="00345356" w:rsidRDefault="00632185" w:rsidP="00147386">
      <w:pPr>
        <w:jc w:val="both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 xml:space="preserve">a) instytucja zamawiająca lub podmiot zamawiający ma możliwość uzyskania odpowiednich dokumentów potwierdzających bezpośrednio za pomocą bezpłatnej krajowej bazy danych </w:t>
      </w:r>
      <w:r w:rsidRPr="00345356">
        <w:rPr>
          <w:rFonts w:ascii="Arial" w:eastAsia="Arial" w:hAnsi="Arial"/>
          <w:i/>
        </w:rPr>
        <w:br/>
        <w:t xml:space="preserve">w dowolnym państwie członkowskim, lub </w:t>
      </w:r>
    </w:p>
    <w:p w14:paraId="4DB2411D" w14:textId="77777777" w:rsidR="00632185" w:rsidRPr="00345356" w:rsidRDefault="00632185" w:rsidP="00147386">
      <w:pPr>
        <w:jc w:val="both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lastRenderedPageBreak/>
        <w:t xml:space="preserve">b) najpóźniej od dnia 18 kwietnia 2018 r., instytucja zamawiająca lub podmiot zamawiający </w:t>
      </w:r>
      <w:r w:rsidRPr="00345356">
        <w:rPr>
          <w:rFonts w:ascii="Arial" w:eastAsia="Arial" w:hAnsi="Arial"/>
          <w:i/>
        </w:rPr>
        <w:br/>
        <w:t>już posiada odpowiednią dokumentację</w:t>
      </w:r>
      <w:r w:rsidRPr="00345356">
        <w:rPr>
          <w:rFonts w:ascii="Arial" w:eastAsia="Arial" w:hAnsi="Arial"/>
        </w:rPr>
        <w:t>.</w:t>
      </w:r>
    </w:p>
    <w:p w14:paraId="22CE4BF0" w14:textId="3FCB491C" w:rsidR="00632185" w:rsidRPr="00D03EC0" w:rsidRDefault="00632185" w:rsidP="00D03EC0">
      <w:pPr>
        <w:jc w:val="both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45356">
        <w:rPr>
          <w:rFonts w:ascii="Arial" w:eastAsia="Arial" w:hAnsi="Arial"/>
        </w:rPr>
        <w:t xml:space="preserve">[określić postępowanie o udzielenie zamówienia: (skrócony opis, adres publikacyjny w </w:t>
      </w:r>
      <w:r w:rsidRPr="00345356">
        <w:rPr>
          <w:rFonts w:ascii="Arial" w:eastAsia="Arial" w:hAnsi="Arial"/>
          <w:i/>
        </w:rPr>
        <w:t>Dzienniku Urzędowym Unii Europejskiej</w:t>
      </w:r>
      <w:r w:rsidRPr="00345356">
        <w:rPr>
          <w:rFonts w:ascii="Arial" w:eastAsia="Arial" w:hAnsi="Arial"/>
        </w:rPr>
        <w:t>, numer referencyjny)].</w:t>
      </w:r>
    </w:p>
    <w:p w14:paraId="1C3D7FD5" w14:textId="77777777" w:rsidR="00A17F90" w:rsidRDefault="00A17F90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br w:type="page"/>
      </w:r>
    </w:p>
    <w:p w14:paraId="2EAF4A0C" w14:textId="6D8669BA" w:rsidR="00353F93" w:rsidRPr="00345356" w:rsidRDefault="00353F93" w:rsidP="00353F93">
      <w:pPr>
        <w:tabs>
          <w:tab w:val="left" w:pos="720"/>
          <w:tab w:val="left" w:leader="dot" w:pos="7740"/>
        </w:tabs>
        <w:spacing w:before="60" w:after="60"/>
        <w:jc w:val="right"/>
        <w:rPr>
          <w:rFonts w:ascii="Arial" w:hAnsi="Arial"/>
          <w:b/>
          <w:i/>
          <w:color w:val="FF0000"/>
          <w:u w:val="single"/>
        </w:rPr>
      </w:pPr>
      <w:r w:rsidRPr="00345356">
        <w:rPr>
          <w:rFonts w:ascii="Arial" w:hAnsi="Arial"/>
          <w:b/>
          <w:bCs/>
        </w:rPr>
        <w:lastRenderedPageBreak/>
        <w:t xml:space="preserve">Załącznik nr </w:t>
      </w:r>
      <w:r>
        <w:rPr>
          <w:rFonts w:ascii="Arial" w:hAnsi="Arial"/>
          <w:b/>
          <w:bCs/>
        </w:rPr>
        <w:t>4</w:t>
      </w:r>
    </w:p>
    <w:p w14:paraId="15B874B8" w14:textId="77777777" w:rsidR="00353F93" w:rsidRPr="00345356" w:rsidRDefault="00353F93" w:rsidP="00353F93">
      <w:pPr>
        <w:tabs>
          <w:tab w:val="left" w:pos="720"/>
          <w:tab w:val="left" w:leader="dot" w:pos="7740"/>
        </w:tabs>
        <w:spacing w:before="60" w:after="60"/>
        <w:rPr>
          <w:rFonts w:ascii="Arial" w:hAnsi="Arial"/>
          <w:b/>
          <w:i/>
          <w:color w:val="FF0000"/>
          <w:u w:val="single"/>
        </w:rPr>
      </w:pPr>
      <w:r w:rsidRPr="00345356">
        <w:rPr>
          <w:rFonts w:ascii="Arial" w:hAnsi="Arial"/>
          <w:b/>
          <w:i/>
          <w:color w:val="FF0000"/>
          <w:u w:val="single"/>
        </w:rPr>
        <w:t xml:space="preserve">DOKUMENT TEN SKŁADANY JEST WRAZ Z OFERTĄ </w:t>
      </w:r>
    </w:p>
    <w:p w14:paraId="60627FD2" w14:textId="77777777" w:rsidR="00353F93" w:rsidRPr="00345356" w:rsidRDefault="00353F93" w:rsidP="00353F93">
      <w:pPr>
        <w:pStyle w:val="Tekstpodstawowy"/>
        <w:jc w:val="right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3DCE9858" w14:textId="77777777" w:rsidR="00353F93" w:rsidRPr="00345356" w:rsidRDefault="00353F93" w:rsidP="00D01E5E">
      <w:pPr>
        <w:pStyle w:val="Tekstpodstawowy"/>
        <w:ind w:left="0"/>
        <w:rPr>
          <w:rFonts w:ascii="Arial" w:hAnsi="Arial" w:cs="Arial"/>
          <w:b/>
          <w:bCs/>
          <w:sz w:val="20"/>
          <w:szCs w:val="20"/>
          <w:lang w:val="pl-PL"/>
        </w:rPr>
      </w:pPr>
      <w:r w:rsidRPr="00345356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</w:p>
    <w:p w14:paraId="39B747E1" w14:textId="77777777" w:rsidR="00353F93" w:rsidRPr="00345356" w:rsidRDefault="00353F93" w:rsidP="00353F93">
      <w:pPr>
        <w:ind w:left="5245" w:firstLine="709"/>
        <w:rPr>
          <w:rFonts w:ascii="Arial" w:hAnsi="Arial"/>
          <w:b/>
        </w:rPr>
      </w:pPr>
    </w:p>
    <w:p w14:paraId="474D4965" w14:textId="77777777" w:rsidR="00353F93" w:rsidRPr="00345356" w:rsidRDefault="00353F93" w:rsidP="00353F93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……………………………………</w:t>
      </w:r>
    </w:p>
    <w:p w14:paraId="7B058C8B" w14:textId="77777777" w:rsidR="00353F93" w:rsidRPr="00345356" w:rsidRDefault="00353F93" w:rsidP="00353F93">
      <w:pPr>
        <w:ind w:right="5953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 xml:space="preserve">(pełna nazwa/firma, adres, </w:t>
      </w:r>
      <w:r>
        <w:rPr>
          <w:rFonts w:ascii="Arial" w:eastAsia="Arial" w:hAnsi="Arial"/>
          <w:i/>
        </w:rPr>
        <w:br/>
      </w:r>
      <w:r w:rsidRPr="00345356">
        <w:rPr>
          <w:rFonts w:ascii="Arial" w:eastAsia="Arial" w:hAnsi="Arial"/>
          <w:i/>
        </w:rPr>
        <w:t>w zależności od podmiotu: NIP/PESEL, KRS/</w:t>
      </w:r>
      <w:proofErr w:type="spellStart"/>
      <w:r w:rsidRPr="00345356">
        <w:rPr>
          <w:rFonts w:ascii="Arial" w:eastAsia="Arial" w:hAnsi="Arial"/>
          <w:i/>
        </w:rPr>
        <w:t>CEiDG</w:t>
      </w:r>
      <w:proofErr w:type="spellEnd"/>
      <w:r w:rsidRPr="00345356">
        <w:rPr>
          <w:rFonts w:ascii="Arial" w:eastAsia="Arial" w:hAnsi="Arial"/>
          <w:i/>
        </w:rPr>
        <w:t>)</w:t>
      </w:r>
    </w:p>
    <w:p w14:paraId="1EED9D12" w14:textId="77777777" w:rsidR="00353F93" w:rsidRPr="00345356" w:rsidRDefault="00353F93" w:rsidP="00353F93">
      <w:pPr>
        <w:spacing w:line="480" w:lineRule="auto"/>
        <w:rPr>
          <w:rFonts w:ascii="Arial" w:eastAsia="Arial" w:hAnsi="Arial"/>
          <w:u w:val="single"/>
        </w:rPr>
      </w:pPr>
      <w:r w:rsidRPr="00345356">
        <w:rPr>
          <w:rFonts w:ascii="Arial" w:eastAsia="Arial" w:hAnsi="Arial"/>
          <w:u w:val="single"/>
        </w:rPr>
        <w:t>reprezentowany przez:</w:t>
      </w:r>
    </w:p>
    <w:p w14:paraId="1CAF76A9" w14:textId="77777777" w:rsidR="00353F93" w:rsidRPr="00345356" w:rsidRDefault="00353F93" w:rsidP="00353F93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……………………………………</w:t>
      </w:r>
    </w:p>
    <w:p w14:paraId="1267F0F0" w14:textId="77777777" w:rsidR="00353F93" w:rsidRPr="00345356" w:rsidRDefault="00353F93" w:rsidP="00353F93">
      <w:pPr>
        <w:ind w:right="5954"/>
        <w:rPr>
          <w:rFonts w:ascii="Arial" w:eastAsia="Arial" w:hAnsi="Arial"/>
        </w:rPr>
      </w:pPr>
    </w:p>
    <w:p w14:paraId="3892DBDD" w14:textId="77777777" w:rsidR="00353F93" w:rsidRPr="00345356" w:rsidRDefault="00353F93" w:rsidP="00353F93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…………………………..………</w:t>
      </w:r>
    </w:p>
    <w:p w14:paraId="75097B5C" w14:textId="77777777" w:rsidR="00353F93" w:rsidRPr="00345356" w:rsidRDefault="00353F93" w:rsidP="00353F93">
      <w:pPr>
        <w:ind w:right="5953"/>
        <w:rPr>
          <w:rFonts w:ascii="Arial" w:eastAsia="Arial" w:hAnsi="Arial"/>
          <w:i/>
        </w:rPr>
      </w:pPr>
      <w:r w:rsidRPr="00345356">
        <w:rPr>
          <w:rFonts w:ascii="Arial" w:eastAsia="Arial" w:hAnsi="Arial"/>
          <w:i/>
        </w:rPr>
        <w:t>(imię, nazwisko, stanowisko/podstawa do  reprezentacji)</w:t>
      </w:r>
    </w:p>
    <w:p w14:paraId="07CE5C9B" w14:textId="77777777" w:rsidR="00353F93" w:rsidRPr="00345356" w:rsidRDefault="00353F93" w:rsidP="00353F93">
      <w:pPr>
        <w:rPr>
          <w:rFonts w:ascii="Arial" w:hAnsi="Arial"/>
        </w:rPr>
      </w:pPr>
    </w:p>
    <w:p w14:paraId="12C3543E" w14:textId="77777777" w:rsidR="00353F93" w:rsidRPr="00345356" w:rsidRDefault="00353F93" w:rsidP="00353F93">
      <w:pPr>
        <w:rPr>
          <w:rFonts w:ascii="Arial" w:hAnsi="Arial"/>
          <w:b/>
        </w:rPr>
      </w:pPr>
    </w:p>
    <w:p w14:paraId="6A838F42" w14:textId="77777777" w:rsidR="00353F93" w:rsidRPr="00345356" w:rsidRDefault="00353F93" w:rsidP="00353F93">
      <w:pPr>
        <w:spacing w:after="120"/>
        <w:jc w:val="center"/>
        <w:rPr>
          <w:rFonts w:ascii="Arial" w:hAnsi="Arial"/>
          <w:b/>
          <w:u w:val="single"/>
        </w:rPr>
      </w:pPr>
      <w:r w:rsidRPr="00345356">
        <w:rPr>
          <w:rFonts w:ascii="Arial" w:hAnsi="Arial"/>
          <w:b/>
          <w:u w:val="single"/>
        </w:rPr>
        <w:t xml:space="preserve">Oświadczenie wykonawcy/wykonawcy wspólnie ubiegającego się o udzielenie zamówienia </w:t>
      </w:r>
    </w:p>
    <w:p w14:paraId="541BD4C8" w14:textId="77777777" w:rsidR="00353F93" w:rsidRPr="00345356" w:rsidRDefault="00353F93" w:rsidP="00353F93">
      <w:pPr>
        <w:spacing w:before="120"/>
        <w:jc w:val="center"/>
        <w:rPr>
          <w:rFonts w:ascii="Arial" w:hAnsi="Arial"/>
          <w:b/>
          <w:caps/>
          <w:u w:val="single"/>
        </w:rPr>
      </w:pPr>
      <w:r w:rsidRPr="00345356">
        <w:rPr>
          <w:rFonts w:ascii="Arial" w:hAnsi="Arial"/>
          <w:b/>
          <w:u w:val="single"/>
        </w:rPr>
        <w:t xml:space="preserve">DOTYCZĄCE PRZESŁANEK WYKLUCZENIA Z ART. 5K ROZPORZĄDZENIA 833/2014 ORAZ ART. 7 UST. 1 USTAWY </w:t>
      </w:r>
      <w:r w:rsidRPr="00345356">
        <w:rPr>
          <w:rFonts w:ascii="Arial" w:hAnsi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ABED585" w14:textId="77777777" w:rsidR="00353F93" w:rsidRPr="00345356" w:rsidRDefault="00353F93" w:rsidP="00353F93">
      <w:pPr>
        <w:spacing w:before="120"/>
        <w:jc w:val="center"/>
        <w:rPr>
          <w:rFonts w:ascii="Arial" w:hAnsi="Arial"/>
          <w:b/>
          <w:u w:val="single"/>
        </w:rPr>
      </w:pPr>
      <w:r w:rsidRPr="00345356">
        <w:rPr>
          <w:rFonts w:ascii="Arial" w:hAnsi="Arial"/>
          <w:b/>
        </w:rPr>
        <w:t xml:space="preserve">składane na podstawie art. 125 ust. 1 ustawy </w:t>
      </w:r>
      <w:proofErr w:type="spellStart"/>
      <w:r w:rsidRPr="00345356">
        <w:rPr>
          <w:rFonts w:ascii="Arial" w:hAnsi="Arial"/>
          <w:b/>
        </w:rPr>
        <w:t>Pzp</w:t>
      </w:r>
      <w:proofErr w:type="spellEnd"/>
    </w:p>
    <w:p w14:paraId="1612397E" w14:textId="262C0133" w:rsidR="00353F93" w:rsidRPr="00345356" w:rsidRDefault="00353F93" w:rsidP="00353F93">
      <w:pPr>
        <w:spacing w:before="240"/>
        <w:ind w:firstLine="709"/>
        <w:jc w:val="both"/>
        <w:rPr>
          <w:rFonts w:ascii="Arial" w:eastAsia="Arial" w:hAnsi="Arial"/>
          <w:b/>
        </w:rPr>
      </w:pPr>
      <w:r w:rsidRPr="00345356">
        <w:rPr>
          <w:rFonts w:ascii="Arial" w:hAnsi="Arial"/>
        </w:rPr>
        <w:t xml:space="preserve">Na potrzeby postępowania o udzielenie zamówienia publicznego </w:t>
      </w:r>
      <w:proofErr w:type="spellStart"/>
      <w:r w:rsidRPr="00345356">
        <w:rPr>
          <w:rFonts w:ascii="Arial" w:hAnsi="Arial"/>
        </w:rPr>
        <w:t>pn</w:t>
      </w:r>
      <w:proofErr w:type="spellEnd"/>
      <w:r w:rsidRPr="00345356">
        <w:rPr>
          <w:rFonts w:ascii="Arial" w:hAnsi="Arial"/>
        </w:rPr>
        <w:t xml:space="preserve"> „</w:t>
      </w:r>
      <w:r w:rsidR="000F73C3" w:rsidRPr="00DE715F">
        <w:rPr>
          <w:rFonts w:ascii="Arial" w:eastAsia="Arial" w:hAnsi="Arial"/>
          <w:b/>
        </w:rPr>
        <w:t>Dostaw</w:t>
      </w:r>
      <w:r w:rsidR="000F73C3">
        <w:rPr>
          <w:rFonts w:ascii="Arial" w:eastAsia="Arial" w:hAnsi="Arial"/>
          <w:b/>
        </w:rPr>
        <w:t>a</w:t>
      </w:r>
      <w:r w:rsidR="000F73C3" w:rsidRPr="00DE715F">
        <w:rPr>
          <w:rFonts w:ascii="Arial" w:eastAsia="Arial" w:hAnsi="Arial"/>
          <w:b/>
        </w:rPr>
        <w:t xml:space="preserve"> </w:t>
      </w:r>
      <w:proofErr w:type="spellStart"/>
      <w:r w:rsidR="000F73C3" w:rsidRPr="00093D1F">
        <w:rPr>
          <w:rFonts w:ascii="Arial" w:eastAsia="Arial" w:hAnsi="Arial"/>
          <w:b/>
        </w:rPr>
        <w:t>busa</w:t>
      </w:r>
      <w:proofErr w:type="spellEnd"/>
      <w:r w:rsidR="000F73C3" w:rsidRPr="00093D1F">
        <w:rPr>
          <w:rFonts w:ascii="Arial" w:eastAsia="Arial" w:hAnsi="Arial"/>
          <w:b/>
        </w:rPr>
        <w:t xml:space="preserve"> 4x4 </w:t>
      </w:r>
      <w:r w:rsidR="000F73C3">
        <w:rPr>
          <w:rFonts w:ascii="Arial" w:eastAsia="Arial" w:hAnsi="Arial"/>
          <w:b/>
        </w:rPr>
        <w:br/>
      </w:r>
      <w:r w:rsidR="000F73C3" w:rsidRPr="00093D1F">
        <w:rPr>
          <w:rFonts w:ascii="Arial" w:eastAsia="Arial" w:hAnsi="Arial"/>
          <w:b/>
        </w:rPr>
        <w:t>z wyposażeniem w sprzęt specjalistyczny</w:t>
      </w:r>
      <w:r w:rsidRPr="00345356">
        <w:rPr>
          <w:rFonts w:ascii="Arial" w:eastAsia="Arial" w:hAnsi="Arial"/>
          <w:b/>
        </w:rPr>
        <w:t>” (nr sprawy: WL.237</w:t>
      </w:r>
      <w:r w:rsidR="00063C6C">
        <w:rPr>
          <w:rFonts w:ascii="Arial" w:eastAsia="Arial" w:hAnsi="Arial"/>
          <w:b/>
        </w:rPr>
        <w:t>1</w:t>
      </w:r>
      <w:r w:rsidRPr="00345356">
        <w:rPr>
          <w:rFonts w:ascii="Arial" w:eastAsia="Arial" w:hAnsi="Arial"/>
          <w:b/>
        </w:rPr>
        <w:t>.</w:t>
      </w:r>
      <w:r w:rsidR="000F73C3">
        <w:rPr>
          <w:rFonts w:ascii="Arial" w:eastAsia="Arial" w:hAnsi="Arial"/>
          <w:b/>
        </w:rPr>
        <w:t>4</w:t>
      </w:r>
      <w:r w:rsidRPr="00345356">
        <w:rPr>
          <w:rFonts w:ascii="Arial" w:eastAsia="Arial" w:hAnsi="Arial"/>
          <w:b/>
        </w:rPr>
        <w:t>.202</w:t>
      </w:r>
      <w:r>
        <w:rPr>
          <w:rFonts w:ascii="Arial" w:eastAsia="Arial" w:hAnsi="Arial"/>
          <w:b/>
        </w:rPr>
        <w:t>6</w:t>
      </w:r>
      <w:r w:rsidRPr="00345356">
        <w:rPr>
          <w:rFonts w:ascii="Arial" w:eastAsia="Arial" w:hAnsi="Arial"/>
          <w:b/>
        </w:rPr>
        <w:t>)</w:t>
      </w:r>
      <w:r>
        <w:rPr>
          <w:rFonts w:ascii="Arial" w:eastAsia="Arial" w:hAnsi="Arial"/>
          <w:b/>
        </w:rPr>
        <w:t xml:space="preserve"> </w:t>
      </w:r>
      <w:r w:rsidRPr="00345356">
        <w:rPr>
          <w:rFonts w:ascii="Arial" w:hAnsi="Arial"/>
        </w:rPr>
        <w:t xml:space="preserve">prowadzonego przez </w:t>
      </w:r>
      <w:r w:rsidRPr="00345356">
        <w:rPr>
          <w:rFonts w:ascii="Arial" w:hAnsi="Arial"/>
          <w:b/>
          <w:bCs/>
        </w:rPr>
        <w:t>Komendę Wojewódzką Państwowej Straży Pożarnej w Lublinie</w:t>
      </w:r>
      <w:r w:rsidRPr="00345356">
        <w:rPr>
          <w:rFonts w:ascii="Arial" w:hAnsi="Arial"/>
          <w:i/>
        </w:rPr>
        <w:t xml:space="preserve">, </w:t>
      </w:r>
      <w:r w:rsidRPr="00345356">
        <w:rPr>
          <w:rFonts w:ascii="Arial" w:hAnsi="Arial"/>
        </w:rPr>
        <w:t>oświadczam, co następuje:</w:t>
      </w:r>
    </w:p>
    <w:p w14:paraId="54345902" w14:textId="77777777" w:rsidR="00353F93" w:rsidRPr="00056D7A" w:rsidRDefault="00353F93" w:rsidP="00353F93">
      <w:pPr>
        <w:shd w:val="clear" w:color="auto" w:fill="BFBFBF"/>
        <w:spacing w:before="360"/>
        <w:rPr>
          <w:rFonts w:ascii="Arial" w:hAnsi="Arial"/>
          <w:b/>
        </w:rPr>
      </w:pPr>
      <w:r w:rsidRPr="00056D7A">
        <w:rPr>
          <w:rFonts w:ascii="Arial" w:hAnsi="Arial"/>
          <w:b/>
        </w:rPr>
        <w:t>OŚWIADCZENIA DOTYCZĄCE WYKONAWCY:</w:t>
      </w:r>
    </w:p>
    <w:p w14:paraId="77479171" w14:textId="51AFC3C0" w:rsidR="00353F93" w:rsidRPr="00A275E6" w:rsidRDefault="00353F93" w:rsidP="00353F93">
      <w:pPr>
        <w:widowControl w:val="0"/>
        <w:numPr>
          <w:ilvl w:val="0"/>
          <w:numId w:val="79"/>
        </w:numPr>
        <w:autoSpaceDE w:val="0"/>
        <w:autoSpaceDN w:val="0"/>
        <w:spacing w:before="120" w:line="276" w:lineRule="auto"/>
        <w:ind w:left="426" w:hanging="426"/>
        <w:contextualSpacing/>
        <w:jc w:val="both"/>
        <w:rPr>
          <w:rFonts w:ascii="Arial" w:eastAsia="Avenir-Light" w:hAnsi="Arial"/>
          <w:lang w:eastAsia="en-US"/>
        </w:rPr>
      </w:pPr>
      <w:r w:rsidRPr="00056D7A">
        <w:rPr>
          <w:rFonts w:ascii="Arial" w:eastAsia="Avenir-Light" w:hAnsi="Arial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</w:t>
      </w:r>
      <w:r w:rsidRPr="00A275E6">
        <w:rPr>
          <w:rFonts w:ascii="Arial" w:eastAsia="Avenir-Light" w:hAnsi="Arial"/>
          <w:lang w:eastAsia="en-US"/>
        </w:rPr>
        <w:t xml:space="preserve">zmiany rozporządzenia (UE) nr 833/2014 dotyczącego środków ograniczających w związku z działaniami Rosji destabilizującymi sytuację na Ukrainie dalej: rozporządzenie 2022/576 oraz w brzmieniu nadanym rozporządzeniem Rady (UE) 2025/2033 w sprawie zmiany rozporządzenia (UE) nr 833/2014 dotyczącego środków ograniczających </w:t>
      </w:r>
      <w:r w:rsidRPr="00A275E6">
        <w:rPr>
          <w:rFonts w:ascii="Arial" w:eastAsia="Avenir-Light" w:hAnsi="Arial" w:cs="Times New Roman"/>
          <w:lang w:eastAsia="en-US"/>
        </w:rPr>
        <w:t>w związku z działaniami Rosji destabilizującymi sytuację na Ukrainie dalej: rozporządzenie 2025/2033</w:t>
      </w:r>
      <w:r w:rsidRPr="00A275E6">
        <w:rPr>
          <w:rFonts w:ascii="Arial" w:eastAsia="Avenir-Light" w:hAnsi="Arial"/>
          <w:vertAlign w:val="superscript"/>
          <w:lang w:val="en-US" w:eastAsia="en-US"/>
        </w:rPr>
        <w:footnoteReference w:id="1"/>
      </w:r>
      <w:r>
        <w:rPr>
          <w:rFonts w:ascii="Arial" w:eastAsia="Avenir-Light" w:hAnsi="Arial" w:cs="Times New Roman"/>
          <w:lang w:eastAsia="en-US"/>
        </w:rPr>
        <w:t>.</w:t>
      </w:r>
    </w:p>
    <w:p w14:paraId="0FA39596" w14:textId="77777777" w:rsidR="00353F93" w:rsidRPr="00056D7A" w:rsidRDefault="00353F93" w:rsidP="00353F93">
      <w:pPr>
        <w:numPr>
          <w:ilvl w:val="0"/>
          <w:numId w:val="79"/>
        </w:numPr>
        <w:spacing w:line="276" w:lineRule="auto"/>
        <w:ind w:left="426" w:hanging="426"/>
        <w:jc w:val="both"/>
        <w:rPr>
          <w:rFonts w:ascii="Arial" w:eastAsia="Times New Roman" w:hAnsi="Arial"/>
          <w:b/>
          <w:bCs/>
        </w:rPr>
      </w:pPr>
      <w:r w:rsidRPr="00A275E6">
        <w:rPr>
          <w:rFonts w:ascii="Arial" w:eastAsia="Times New Roman" w:hAnsi="Arial"/>
        </w:rPr>
        <w:t xml:space="preserve">Oświadczam, że nie zachodzą w stosunku do mnie przesłanki wykluczenia z postępowania </w:t>
      </w:r>
      <w:r w:rsidRPr="00A275E6">
        <w:rPr>
          <w:rFonts w:ascii="Arial" w:eastAsia="Times New Roman" w:hAnsi="Arial"/>
        </w:rPr>
        <w:br/>
        <w:t xml:space="preserve">na podstawie art. 7 ust. 1 pkt 1-3 ustawy z dnia 13 kwietnia 2022 r. o szczególnych </w:t>
      </w:r>
      <w:r w:rsidRPr="00056D7A">
        <w:rPr>
          <w:rFonts w:ascii="Arial" w:eastAsia="Times New Roman" w:hAnsi="Arial"/>
        </w:rPr>
        <w:t xml:space="preserve">rozwiązaniach </w:t>
      </w:r>
      <w:r w:rsidRPr="00056D7A">
        <w:rPr>
          <w:rFonts w:ascii="Arial" w:eastAsia="Times New Roman" w:hAnsi="Arial"/>
        </w:rPr>
        <w:br/>
        <w:t>w zakresie przeciwdziałania wspieraniu agresji na Ukrainę oraz służących ochronie bezpieczeństwa narodowego (Dz. U. 2025, poz. 514).</w:t>
      </w:r>
      <w:r w:rsidRPr="00056D7A">
        <w:rPr>
          <w:rFonts w:ascii="Arial" w:hAnsi="Arial"/>
          <w:vertAlign w:val="superscript"/>
        </w:rPr>
        <w:footnoteReference w:id="2"/>
      </w:r>
    </w:p>
    <w:p w14:paraId="11AE66F3" w14:textId="77777777" w:rsidR="00353F93" w:rsidRPr="00056D7A" w:rsidRDefault="00353F93" w:rsidP="00353F93">
      <w:pPr>
        <w:shd w:val="clear" w:color="auto" w:fill="BFBFBF"/>
        <w:spacing w:before="240" w:after="120"/>
        <w:jc w:val="both"/>
        <w:rPr>
          <w:rFonts w:ascii="Arial" w:hAnsi="Arial"/>
        </w:rPr>
      </w:pPr>
      <w:r w:rsidRPr="00056D7A">
        <w:rPr>
          <w:rFonts w:ascii="Arial" w:hAnsi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056D7A">
        <w:rPr>
          <w:rFonts w:ascii="Arial" w:hAnsi="Arial"/>
          <w:b/>
          <w:bCs/>
        </w:rPr>
        <w:t>:</w:t>
      </w:r>
    </w:p>
    <w:p w14:paraId="6AB02861" w14:textId="77777777" w:rsidR="00353F93" w:rsidRPr="00056D7A" w:rsidRDefault="00353F93" w:rsidP="00353F93">
      <w:pPr>
        <w:spacing w:after="120"/>
        <w:jc w:val="both"/>
        <w:rPr>
          <w:rFonts w:ascii="Arial" w:hAnsi="Arial"/>
        </w:rPr>
      </w:pPr>
      <w:bookmarkStart w:id="2" w:name="_Hlk99016800"/>
      <w:r w:rsidRPr="00056D7A">
        <w:rPr>
          <w:rFonts w:ascii="Arial" w:hAnsi="Arial"/>
        </w:rPr>
        <w:t>[UWAGA</w:t>
      </w:r>
      <w:r w:rsidRPr="00056D7A">
        <w:rPr>
          <w:rFonts w:ascii="Arial" w:hAnsi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56D7A">
        <w:rPr>
          <w:rFonts w:ascii="Arial" w:hAnsi="Arial"/>
        </w:rPr>
        <w:t>]</w:t>
      </w:r>
      <w:bookmarkEnd w:id="2"/>
    </w:p>
    <w:p w14:paraId="030A029C" w14:textId="77777777" w:rsidR="00353F93" w:rsidRPr="00056D7A" w:rsidRDefault="00353F93" w:rsidP="00353F93">
      <w:pPr>
        <w:spacing w:after="120"/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056D7A">
        <w:rPr>
          <w:rFonts w:ascii="Arial" w:hAnsi="Arial"/>
          <w:i/>
        </w:rPr>
        <w:t xml:space="preserve">(wskazać </w:t>
      </w:r>
      <w:bookmarkEnd w:id="3"/>
      <w:r w:rsidRPr="00056D7A">
        <w:rPr>
          <w:rFonts w:ascii="Arial" w:hAnsi="Arial"/>
          <w:i/>
        </w:rPr>
        <w:t xml:space="preserve">dokument i właściwą jednostkę redakcyjną dokumentu, w której określono warunki udziału </w:t>
      </w:r>
      <w:r>
        <w:rPr>
          <w:rFonts w:ascii="Arial" w:hAnsi="Arial"/>
          <w:i/>
        </w:rPr>
        <w:br/>
      </w:r>
      <w:r w:rsidRPr="00056D7A">
        <w:rPr>
          <w:rFonts w:ascii="Arial" w:hAnsi="Arial"/>
          <w:i/>
        </w:rPr>
        <w:t>w postępowaniu),</w:t>
      </w:r>
      <w:r w:rsidRPr="00056D7A">
        <w:rPr>
          <w:rFonts w:ascii="Arial" w:hAnsi="Arial"/>
        </w:rPr>
        <w:t xml:space="preserve"> polegam na zdolnościach lub sytuacji następującego podmiotu udostępniającego zasoby: </w:t>
      </w:r>
      <w:bookmarkStart w:id="4" w:name="_Hlk99014455"/>
      <w:r w:rsidRPr="00056D7A">
        <w:rPr>
          <w:rFonts w:ascii="Arial" w:hAnsi="Arial"/>
        </w:rPr>
        <w:t>………………………………………………………………………...………………</w:t>
      </w:r>
      <w:r w:rsidRPr="00056D7A">
        <w:rPr>
          <w:rFonts w:ascii="Arial" w:hAnsi="Arial"/>
          <w:i/>
        </w:rPr>
        <w:t xml:space="preserve"> </w:t>
      </w:r>
      <w:bookmarkEnd w:id="4"/>
      <w:r w:rsidRPr="00056D7A">
        <w:rPr>
          <w:rFonts w:ascii="Arial" w:hAnsi="Arial"/>
          <w:i/>
        </w:rPr>
        <w:t>(podać pełną nazwę/firmę, adres, a także w zależności od podmiotu: NIP/PESEL, KRS/</w:t>
      </w:r>
      <w:proofErr w:type="spellStart"/>
      <w:r w:rsidRPr="00056D7A">
        <w:rPr>
          <w:rFonts w:ascii="Arial" w:hAnsi="Arial"/>
          <w:i/>
        </w:rPr>
        <w:t>CEiDG</w:t>
      </w:r>
      <w:proofErr w:type="spellEnd"/>
      <w:r w:rsidRPr="00056D7A">
        <w:rPr>
          <w:rFonts w:ascii="Arial" w:hAnsi="Arial"/>
          <w:i/>
        </w:rPr>
        <w:t>)</w:t>
      </w:r>
      <w:r w:rsidRPr="00056D7A">
        <w:rPr>
          <w:rFonts w:ascii="Arial" w:hAnsi="Arial"/>
        </w:rPr>
        <w:t xml:space="preserve">, w następującym zakresie: …………………………………………………………………………… </w:t>
      </w:r>
      <w:r w:rsidRPr="00056D7A">
        <w:rPr>
          <w:rFonts w:ascii="Arial" w:hAnsi="Arial"/>
          <w:i/>
        </w:rPr>
        <w:t>(określić odpowiedni zakres udostępnianych zasobów dla wskazanego podmiotu)</w:t>
      </w:r>
      <w:r w:rsidRPr="00056D7A">
        <w:rPr>
          <w:rFonts w:ascii="Arial" w:hAnsi="Arial"/>
          <w:iCs/>
        </w:rPr>
        <w:t>,</w:t>
      </w:r>
      <w:r w:rsidRPr="00056D7A">
        <w:rPr>
          <w:rFonts w:ascii="Arial" w:hAnsi="Arial"/>
          <w:i/>
        </w:rPr>
        <w:t xml:space="preserve"> </w:t>
      </w:r>
      <w:r w:rsidRPr="00056D7A">
        <w:rPr>
          <w:rFonts w:ascii="Arial" w:hAnsi="Arial"/>
        </w:rPr>
        <w:t xml:space="preserve">co odpowiada ponad 10% wartości przedmiotowego zamówienia. </w:t>
      </w:r>
    </w:p>
    <w:p w14:paraId="3212C755" w14:textId="77777777" w:rsidR="00353F93" w:rsidRPr="00056D7A" w:rsidRDefault="00353F93" w:rsidP="00353F93">
      <w:pPr>
        <w:shd w:val="clear" w:color="auto" w:fill="BFBFBF"/>
        <w:spacing w:before="240" w:after="120"/>
        <w:jc w:val="both"/>
        <w:rPr>
          <w:rFonts w:ascii="Arial" w:hAnsi="Arial"/>
          <w:b/>
        </w:rPr>
      </w:pPr>
      <w:r w:rsidRPr="00056D7A">
        <w:rPr>
          <w:rFonts w:ascii="Arial" w:hAnsi="Arial"/>
          <w:b/>
        </w:rPr>
        <w:t>OŚWIADCZENIE DOTYCZĄCE PODWYKONAWCY, NA KTÓREGO PRZYPADA PONAD 10% WARTOŚCI ZAMÓWIENIA:</w:t>
      </w:r>
    </w:p>
    <w:p w14:paraId="1575C540" w14:textId="08356327" w:rsidR="00353F93" w:rsidRPr="00056D7A" w:rsidRDefault="00353F93" w:rsidP="00353F93">
      <w:pPr>
        <w:spacing w:after="120"/>
        <w:jc w:val="both"/>
        <w:rPr>
          <w:rFonts w:ascii="Arial" w:hAnsi="Arial"/>
          <w:i/>
        </w:rPr>
      </w:pPr>
      <w:r w:rsidRPr="00056D7A">
        <w:rPr>
          <w:rFonts w:ascii="Arial" w:hAnsi="Arial"/>
          <w:i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21CE9A9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w stosunku do następującego podmiotu, będącego podwykonawcą, na którego przypada ponad 10% wartości zamówienia: </w:t>
      </w:r>
    </w:p>
    <w:p w14:paraId="0A3CE831" w14:textId="77777777" w:rsidR="00353F93" w:rsidRPr="00056D7A" w:rsidRDefault="00353F93" w:rsidP="00353F93">
      <w:pPr>
        <w:jc w:val="both"/>
        <w:rPr>
          <w:rFonts w:ascii="Arial" w:hAnsi="Arial"/>
          <w:color w:val="70AD47" w:themeColor="accent6"/>
        </w:rPr>
      </w:pPr>
      <w:r w:rsidRPr="00056D7A">
        <w:rPr>
          <w:rFonts w:ascii="Arial" w:hAnsi="Arial"/>
        </w:rPr>
        <w:t xml:space="preserve">……………………………………………………………………………………………….………..….…… </w:t>
      </w:r>
      <w:r w:rsidRPr="00056D7A">
        <w:rPr>
          <w:rFonts w:ascii="Arial" w:hAnsi="Arial"/>
          <w:i/>
        </w:rPr>
        <w:t>(podać pełną nazwę/firmę, adres, a także w zależności od podmiotu: NIP/PESEL, KRS/</w:t>
      </w:r>
      <w:proofErr w:type="spellStart"/>
      <w:r w:rsidRPr="00056D7A">
        <w:rPr>
          <w:rFonts w:ascii="Arial" w:hAnsi="Arial"/>
          <w:i/>
        </w:rPr>
        <w:t>CEiDG</w:t>
      </w:r>
      <w:proofErr w:type="spellEnd"/>
      <w:r w:rsidRPr="00056D7A">
        <w:rPr>
          <w:rFonts w:ascii="Arial" w:hAnsi="Arial"/>
          <w:i/>
        </w:rPr>
        <w:t>)</w:t>
      </w:r>
      <w:r w:rsidRPr="00056D7A">
        <w:rPr>
          <w:rFonts w:ascii="Arial" w:hAnsi="Arial"/>
        </w:rPr>
        <w:t xml:space="preserve">, </w:t>
      </w:r>
      <w:r w:rsidRPr="00056D7A">
        <w:rPr>
          <w:rFonts w:ascii="Arial" w:hAnsi="Arial"/>
        </w:rPr>
        <w:br/>
        <w:t xml:space="preserve">nie zachodzą podstawy wykluczenia z postępowania o udzielenie zamówienia przewidziane w  art.  5k rozporządzenia 833/2014 w brzmieniu nadanym </w:t>
      </w:r>
      <w:r w:rsidRPr="00A275E6">
        <w:rPr>
          <w:rFonts w:ascii="Arial" w:hAnsi="Arial"/>
        </w:rPr>
        <w:t>rozporządzeniem 2022/576 oraz rozporządzeniem 2025/2033.</w:t>
      </w:r>
    </w:p>
    <w:p w14:paraId="5DA45393" w14:textId="77777777" w:rsidR="00353F93" w:rsidRPr="00056D7A" w:rsidRDefault="00353F93" w:rsidP="00353F93">
      <w:pPr>
        <w:shd w:val="clear" w:color="auto" w:fill="BFBFBF"/>
        <w:spacing w:before="240" w:after="120"/>
        <w:jc w:val="both"/>
        <w:rPr>
          <w:rFonts w:ascii="Arial" w:hAnsi="Arial"/>
          <w:b/>
        </w:rPr>
      </w:pPr>
      <w:r w:rsidRPr="00056D7A">
        <w:rPr>
          <w:rFonts w:ascii="Arial" w:hAnsi="Arial"/>
          <w:b/>
        </w:rPr>
        <w:t>OŚWIADCZENIE DOTYCZĄCE DOSTAWCY, NA KTÓREGO PRZYPADA PONAD 10% WARTOŚCI ZAMÓWIENIA:</w:t>
      </w:r>
    </w:p>
    <w:p w14:paraId="04271BF4" w14:textId="77777777" w:rsidR="00353F93" w:rsidRPr="00056D7A" w:rsidRDefault="00353F93" w:rsidP="00353F93">
      <w:pPr>
        <w:spacing w:after="120"/>
        <w:jc w:val="both"/>
        <w:rPr>
          <w:rFonts w:ascii="Arial" w:hAnsi="Arial"/>
          <w:i/>
        </w:rPr>
      </w:pPr>
      <w:r w:rsidRPr="00056D7A">
        <w:rPr>
          <w:rFonts w:ascii="Arial" w:hAnsi="Arial"/>
          <w:i/>
        </w:rPr>
        <w:t xml:space="preserve">[UWAGA: wypełnić tylko w przypadku dostawcy, na którego przypada ponad 10% wartości zamówienia. </w:t>
      </w:r>
      <w:r w:rsidRPr="00056D7A">
        <w:rPr>
          <w:rFonts w:ascii="Arial" w:hAnsi="Arial"/>
          <w:i/>
        </w:rPr>
        <w:br/>
        <w:t>W przypadku więcej niż jednego dostawcy, na którego przypada ponad 10% wartości zamówienia, należy zastosować tyle razy, ile jest to konieczne.]</w:t>
      </w:r>
    </w:p>
    <w:p w14:paraId="6B68022E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w stosunku do następującego podmiotu, będącego dostawcą, na którego przypada ponad 10% wartości zamówienia: </w:t>
      </w:r>
    </w:p>
    <w:p w14:paraId="102894CD" w14:textId="7557BBD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……………………………………………………………………………………………….………..….…… </w:t>
      </w:r>
      <w:r w:rsidRPr="00056D7A">
        <w:rPr>
          <w:rFonts w:ascii="Arial" w:hAnsi="Arial"/>
          <w:i/>
        </w:rPr>
        <w:t>(podać pełną nazwę/firmę, adres, a także w zależności od podmiotu: NIP/PESEL, KRS/</w:t>
      </w:r>
      <w:proofErr w:type="spellStart"/>
      <w:r w:rsidRPr="00056D7A">
        <w:rPr>
          <w:rFonts w:ascii="Arial" w:hAnsi="Arial"/>
          <w:i/>
        </w:rPr>
        <w:t>CEiDG</w:t>
      </w:r>
      <w:proofErr w:type="spellEnd"/>
      <w:r w:rsidRPr="00056D7A">
        <w:rPr>
          <w:rFonts w:ascii="Arial" w:hAnsi="Arial"/>
          <w:i/>
        </w:rPr>
        <w:t>)</w:t>
      </w:r>
      <w:r w:rsidRPr="00056D7A">
        <w:rPr>
          <w:rFonts w:ascii="Arial" w:hAnsi="Arial"/>
        </w:rPr>
        <w:t xml:space="preserve">, </w:t>
      </w:r>
      <w:r>
        <w:rPr>
          <w:rFonts w:ascii="Arial" w:hAnsi="Arial"/>
        </w:rPr>
        <w:br/>
      </w:r>
      <w:r w:rsidRPr="00056D7A">
        <w:rPr>
          <w:rFonts w:ascii="Arial" w:hAnsi="Arial"/>
        </w:rPr>
        <w:t xml:space="preserve">nie zachodzą podstawy wykluczenia z postępowania o udzielenie zamówienia przewidziane w  art.  5k rozporządzenia 833/2014 w brzmieniu nadanym </w:t>
      </w:r>
      <w:r w:rsidRPr="00A275E6">
        <w:rPr>
          <w:rFonts w:ascii="Arial" w:hAnsi="Arial"/>
        </w:rPr>
        <w:t>rozporządzeniem 2022/576 oraz rozporządzeniem 2025/2033.</w:t>
      </w:r>
    </w:p>
    <w:p w14:paraId="7FE13A23" w14:textId="77777777" w:rsidR="00353F93" w:rsidRPr="00056D7A" w:rsidRDefault="00353F93" w:rsidP="00353F93">
      <w:pPr>
        <w:jc w:val="both"/>
        <w:rPr>
          <w:rFonts w:ascii="Arial" w:hAnsi="Arial"/>
        </w:rPr>
      </w:pPr>
    </w:p>
    <w:p w14:paraId="7E803D5B" w14:textId="77777777" w:rsidR="00353F93" w:rsidRPr="00056D7A" w:rsidRDefault="00353F93" w:rsidP="00353F93">
      <w:pPr>
        <w:shd w:val="clear" w:color="auto" w:fill="BFBFBF"/>
        <w:rPr>
          <w:rFonts w:ascii="Arial" w:hAnsi="Arial"/>
          <w:b/>
          <w:bCs/>
        </w:rPr>
      </w:pPr>
      <w:r w:rsidRPr="00056D7A">
        <w:rPr>
          <w:rFonts w:ascii="Arial" w:hAnsi="Arial"/>
          <w:b/>
          <w:bCs/>
        </w:rPr>
        <w:lastRenderedPageBreak/>
        <w:t>OŚWIADCZENIE DOTYCZĄCE POSIADANIA BENEFICJENTÓW RZECZYWISTYCH:</w:t>
      </w:r>
    </w:p>
    <w:p w14:paraId="18BEDAF3" w14:textId="77777777" w:rsidR="00353F93" w:rsidRPr="00056D7A" w:rsidRDefault="00353F93" w:rsidP="00353F93">
      <w:pPr>
        <w:shd w:val="clear" w:color="auto" w:fill="BFBFBF"/>
        <w:rPr>
          <w:rFonts w:ascii="Arial" w:hAnsi="Arial"/>
          <w:b/>
          <w:bCs/>
        </w:rPr>
      </w:pPr>
    </w:p>
    <w:p w14:paraId="6CE25EBC" w14:textId="304CABB1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posiadam następujących beneficjentów rzeczywistych w rozumieniu przepisów ustawy </w:t>
      </w:r>
      <w:r w:rsidRPr="00056D7A">
        <w:rPr>
          <w:rFonts w:ascii="Arial" w:hAnsi="Arial"/>
        </w:rPr>
        <w:br/>
        <w:t xml:space="preserve">z dnia 1 marca 2018 r. o przeciwdziałaniu praniu pieniędzy oraz finansowaniu terroryzmu </w:t>
      </w:r>
      <w:r>
        <w:rPr>
          <w:rFonts w:ascii="Arial" w:hAnsi="Arial"/>
        </w:rPr>
        <w:br/>
      </w:r>
      <w:r w:rsidRPr="00056D7A">
        <w:rPr>
          <w:rFonts w:ascii="Arial" w:hAnsi="Arial"/>
        </w:rPr>
        <w:t>(</w:t>
      </w:r>
      <w:proofErr w:type="spellStart"/>
      <w:r w:rsidRPr="00056D7A">
        <w:rPr>
          <w:rFonts w:ascii="Arial" w:hAnsi="Arial"/>
        </w:rPr>
        <w:t>t.j</w:t>
      </w:r>
      <w:proofErr w:type="spellEnd"/>
      <w:r w:rsidRPr="00056D7A">
        <w:rPr>
          <w:rFonts w:ascii="Arial" w:hAnsi="Arial"/>
        </w:rPr>
        <w:t>. Dz. U. z 2023 r., poz. 1124 ze zm.):</w:t>
      </w:r>
    </w:p>
    <w:p w14:paraId="435956EC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……………………………………………………………………………………………………………………….</w:t>
      </w:r>
    </w:p>
    <w:p w14:paraId="556862B1" w14:textId="77777777" w:rsidR="00353F93" w:rsidRPr="00056D7A" w:rsidRDefault="00353F93" w:rsidP="00353F93">
      <w:pPr>
        <w:jc w:val="both"/>
        <w:rPr>
          <w:rFonts w:ascii="Arial" w:hAnsi="Arial"/>
          <w:i/>
          <w:iCs/>
        </w:rPr>
      </w:pPr>
      <w:r w:rsidRPr="00056D7A">
        <w:rPr>
          <w:rFonts w:ascii="Arial" w:hAnsi="Arial"/>
          <w:i/>
          <w:iCs/>
        </w:rPr>
        <w:t>(podać imię i nazwisko oraz nr PESEL)</w:t>
      </w:r>
    </w:p>
    <w:p w14:paraId="209EFAAB" w14:textId="77777777" w:rsidR="00353F93" w:rsidRPr="00D01E5E" w:rsidRDefault="00353F93" w:rsidP="00353F93">
      <w:pPr>
        <w:jc w:val="both"/>
        <w:rPr>
          <w:rFonts w:ascii="Arial" w:hAnsi="Arial"/>
          <w:i/>
          <w:iCs/>
          <w:sz w:val="10"/>
          <w:szCs w:val="10"/>
        </w:rPr>
      </w:pPr>
    </w:p>
    <w:p w14:paraId="0E0327D9" w14:textId="77777777" w:rsidR="00353F93" w:rsidRPr="00056D7A" w:rsidRDefault="00353F93" w:rsidP="00353F93">
      <w:pPr>
        <w:jc w:val="both"/>
        <w:rPr>
          <w:rFonts w:ascii="Arial" w:hAnsi="Arial"/>
          <w:i/>
          <w:iCs/>
        </w:rPr>
      </w:pPr>
      <w:r w:rsidRPr="00056D7A">
        <w:rPr>
          <w:rFonts w:ascii="Arial" w:hAnsi="Arial"/>
          <w:i/>
          <w:iCs/>
        </w:rPr>
        <w:t xml:space="preserve">lub </w:t>
      </w:r>
    </w:p>
    <w:p w14:paraId="2A1C6C60" w14:textId="77777777" w:rsidR="00353F93" w:rsidRPr="00D01E5E" w:rsidRDefault="00353F93" w:rsidP="00353F93">
      <w:pPr>
        <w:jc w:val="both"/>
        <w:rPr>
          <w:rFonts w:ascii="Arial" w:hAnsi="Arial"/>
          <w:sz w:val="10"/>
          <w:szCs w:val="10"/>
        </w:rPr>
      </w:pPr>
    </w:p>
    <w:p w14:paraId="1F766FBA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jestem osobą fizyczną/ jestem ………………. </w:t>
      </w:r>
      <w:r w:rsidRPr="00056D7A">
        <w:rPr>
          <w:rFonts w:ascii="Arial" w:hAnsi="Arial"/>
          <w:i/>
          <w:iCs/>
        </w:rPr>
        <w:t>(wskazać formę prawną Wykonawcy)</w:t>
      </w:r>
      <w:r w:rsidRPr="00056D7A">
        <w:rPr>
          <w:rFonts w:ascii="Arial" w:hAnsi="Arial"/>
        </w:rPr>
        <w:t xml:space="preserve"> i w związku </w:t>
      </w:r>
      <w:r w:rsidRPr="00056D7A">
        <w:rPr>
          <w:rFonts w:ascii="Arial" w:hAnsi="Arial"/>
        </w:rPr>
        <w:br/>
        <w:t xml:space="preserve">z tym nie jestem zobowiązany/zobowiązana do zgłaszania informacji o beneficjentach rzeczywistych </w:t>
      </w:r>
      <w:r w:rsidRPr="00056D7A">
        <w:rPr>
          <w:rFonts w:ascii="Arial" w:hAnsi="Arial"/>
        </w:rPr>
        <w:br/>
        <w:t>w związku z obowiązywaniem art. 58 ustawy z dnia 1 marca 2018 r. o przeciwdziałaniu praniu pieniędzy oraz finansowaniu terroryzmu (</w:t>
      </w:r>
      <w:proofErr w:type="spellStart"/>
      <w:r w:rsidRPr="00056D7A">
        <w:rPr>
          <w:rFonts w:ascii="Arial" w:hAnsi="Arial"/>
        </w:rPr>
        <w:t>t.j</w:t>
      </w:r>
      <w:proofErr w:type="spellEnd"/>
      <w:r w:rsidRPr="00056D7A">
        <w:rPr>
          <w:rFonts w:ascii="Arial" w:hAnsi="Arial"/>
        </w:rPr>
        <w:t xml:space="preserve">. Dz. U. z 2023 r., poz. 1124 ze zm.)*  </w:t>
      </w:r>
    </w:p>
    <w:p w14:paraId="1DA8E5AD" w14:textId="77777777" w:rsidR="00353F93" w:rsidRPr="00056D7A" w:rsidRDefault="00353F93" w:rsidP="00353F93">
      <w:pPr>
        <w:jc w:val="both"/>
        <w:rPr>
          <w:rFonts w:ascii="Arial" w:hAnsi="Arial"/>
          <w:b/>
        </w:rPr>
      </w:pPr>
    </w:p>
    <w:p w14:paraId="737FCCAD" w14:textId="77777777" w:rsidR="00353F93" w:rsidRPr="00056D7A" w:rsidRDefault="00353F93" w:rsidP="00353F93">
      <w:pPr>
        <w:shd w:val="clear" w:color="auto" w:fill="BFBFBF"/>
        <w:rPr>
          <w:rFonts w:ascii="Arial" w:hAnsi="Arial"/>
          <w:b/>
          <w:bCs/>
        </w:rPr>
      </w:pPr>
      <w:r w:rsidRPr="00056D7A">
        <w:rPr>
          <w:rFonts w:ascii="Arial" w:hAnsi="Arial"/>
          <w:b/>
          <w:bCs/>
        </w:rPr>
        <w:t>OŚWIADCZENIE DOTYCZĄCE POSIADANIA JEDNOSTEK DOMINUJĄCYCH:</w:t>
      </w:r>
    </w:p>
    <w:p w14:paraId="08DBF6D9" w14:textId="77777777" w:rsidR="00353F93" w:rsidRPr="00056D7A" w:rsidRDefault="00353F93" w:rsidP="00353F93">
      <w:pPr>
        <w:shd w:val="clear" w:color="auto" w:fill="BFBFBF"/>
        <w:rPr>
          <w:rFonts w:ascii="Arial" w:hAnsi="Arial"/>
          <w:b/>
          <w:bCs/>
        </w:rPr>
      </w:pPr>
    </w:p>
    <w:p w14:paraId="799988D1" w14:textId="0329942E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Oświadczam, że posiadam następujące jednostki dominujące w rozumieniu art. 3 ust. 1 pkt 37 ustawy z dnia 29 września 1994 r. o rachunkowości (Dz. U. z 2023 r. poz. 120 ze zm.):</w:t>
      </w:r>
    </w:p>
    <w:p w14:paraId="1222BDA7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……………………………………………………………………………………………………………………….</w:t>
      </w:r>
    </w:p>
    <w:p w14:paraId="59D26FBB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  <w:i/>
        </w:rPr>
        <w:t>(podać pełną nazwę/firmę, adres, a także w zależności od podmiotu: NIP/PESEL, KRS/</w:t>
      </w:r>
      <w:proofErr w:type="spellStart"/>
      <w:r w:rsidRPr="00056D7A">
        <w:rPr>
          <w:rFonts w:ascii="Arial" w:hAnsi="Arial"/>
          <w:i/>
        </w:rPr>
        <w:t>CEiDG</w:t>
      </w:r>
      <w:proofErr w:type="spellEnd"/>
      <w:r w:rsidRPr="00056D7A">
        <w:rPr>
          <w:rFonts w:ascii="Arial" w:hAnsi="Arial"/>
          <w:i/>
        </w:rPr>
        <w:t>)</w:t>
      </w:r>
      <w:r w:rsidRPr="00056D7A">
        <w:rPr>
          <w:rFonts w:ascii="Arial" w:hAnsi="Arial"/>
        </w:rPr>
        <w:t xml:space="preserve"> </w:t>
      </w:r>
    </w:p>
    <w:p w14:paraId="79153E62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lub</w:t>
      </w:r>
    </w:p>
    <w:p w14:paraId="3F07338E" w14:textId="77777777" w:rsidR="00353F93" w:rsidRPr="00056D7A" w:rsidRDefault="00353F93" w:rsidP="00353F93">
      <w:pPr>
        <w:jc w:val="both"/>
        <w:rPr>
          <w:rFonts w:ascii="Arial" w:hAnsi="Arial"/>
        </w:rPr>
      </w:pPr>
    </w:p>
    <w:p w14:paraId="1251B577" w14:textId="1A5FAF20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nie posiadam jednostek dominujących w rozumieniu art. 3 ust. 1 pkt 37 ustawy </w:t>
      </w:r>
      <w:r>
        <w:rPr>
          <w:rFonts w:ascii="Arial" w:hAnsi="Arial"/>
        </w:rPr>
        <w:br/>
      </w:r>
      <w:r w:rsidRPr="00056D7A">
        <w:rPr>
          <w:rFonts w:ascii="Arial" w:hAnsi="Arial"/>
        </w:rPr>
        <w:t>z dnia 29 września 1994 r. o rachunkowości (Dz. U. z 2023 r. poz. 120 ze zm.:</w:t>
      </w:r>
    </w:p>
    <w:p w14:paraId="63AB58C4" w14:textId="77777777" w:rsidR="00353F93" w:rsidRPr="00056D7A" w:rsidRDefault="00353F93" w:rsidP="00353F93">
      <w:pPr>
        <w:shd w:val="clear" w:color="auto" w:fill="BFBFBF"/>
        <w:spacing w:before="240"/>
        <w:jc w:val="both"/>
        <w:rPr>
          <w:rFonts w:ascii="Arial" w:hAnsi="Arial"/>
          <w:b/>
        </w:rPr>
      </w:pPr>
      <w:r w:rsidRPr="00056D7A">
        <w:rPr>
          <w:rFonts w:ascii="Arial" w:hAnsi="Arial"/>
          <w:b/>
        </w:rPr>
        <w:t>OŚWIADCZENIE DOTYCZĄCE PODANYCH INFORMACJI:</w:t>
      </w:r>
    </w:p>
    <w:p w14:paraId="3F793C6E" w14:textId="77777777" w:rsidR="00353F93" w:rsidRPr="00056D7A" w:rsidRDefault="00353F93" w:rsidP="00353F93">
      <w:pPr>
        <w:jc w:val="both"/>
        <w:rPr>
          <w:rFonts w:ascii="Arial" w:hAnsi="Arial"/>
          <w:b/>
        </w:rPr>
      </w:pPr>
    </w:p>
    <w:p w14:paraId="29103103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Oświadczam, że wszystkie informacje podane w powyższych oświadczeniach są aktualne i zgodne </w:t>
      </w:r>
      <w:r w:rsidRPr="00056D7A">
        <w:rPr>
          <w:rFonts w:ascii="Arial" w:hAnsi="Arial"/>
        </w:rPr>
        <w:br/>
        <w:t>z prawdą oraz zostały przedstawione z pełną świadomością konsekwencji wprowadzenia Zamawiającego w błąd przy przedstawianiu informacji.</w:t>
      </w:r>
    </w:p>
    <w:p w14:paraId="6D350CE4" w14:textId="77777777" w:rsidR="00353F93" w:rsidRPr="00056D7A" w:rsidRDefault="00353F93" w:rsidP="00353F93">
      <w:pPr>
        <w:jc w:val="both"/>
        <w:rPr>
          <w:rFonts w:ascii="Arial" w:hAnsi="Arial"/>
        </w:rPr>
      </w:pPr>
    </w:p>
    <w:p w14:paraId="273C67A3" w14:textId="77777777" w:rsidR="00353F93" w:rsidRPr="00056D7A" w:rsidRDefault="00353F93" w:rsidP="00353F93">
      <w:pPr>
        <w:shd w:val="clear" w:color="auto" w:fill="BFBFBF"/>
        <w:spacing w:after="120"/>
        <w:jc w:val="both"/>
        <w:rPr>
          <w:rFonts w:ascii="Arial" w:hAnsi="Arial"/>
          <w:b/>
        </w:rPr>
      </w:pPr>
      <w:r w:rsidRPr="00056D7A">
        <w:rPr>
          <w:rFonts w:ascii="Arial" w:hAnsi="Arial"/>
          <w:b/>
        </w:rPr>
        <w:t>INFORMACJA DOTYCZĄCA DOSTĘPU DO PODMIOTOWYCH ŚRODKÓW DOWODOWYCH:</w:t>
      </w:r>
    </w:p>
    <w:p w14:paraId="5360A5C4" w14:textId="77777777" w:rsidR="00353F93" w:rsidRPr="00056D7A" w:rsidRDefault="00353F93" w:rsidP="00353F93">
      <w:pPr>
        <w:spacing w:after="120"/>
        <w:jc w:val="both"/>
        <w:rPr>
          <w:rFonts w:ascii="Arial" w:hAnsi="Arial"/>
        </w:rPr>
      </w:pPr>
      <w:r w:rsidRPr="00056D7A">
        <w:rPr>
          <w:rFonts w:ascii="Arial" w:hAnsi="Arial"/>
        </w:rPr>
        <w:t>Wskazuję następujące podmiotowe środki dowodowe, które można uzyskać za pomocą bezpłatnych i ogólnodostępnych baz danych, oraz dane umożliwiające dostęp do tych środków:</w:t>
      </w:r>
    </w:p>
    <w:p w14:paraId="3DC429F8" w14:textId="77777777" w:rsidR="00353F93" w:rsidRPr="00056D7A" w:rsidRDefault="00353F93" w:rsidP="00353F93">
      <w:pPr>
        <w:spacing w:after="120"/>
        <w:jc w:val="both"/>
        <w:rPr>
          <w:rFonts w:ascii="Arial" w:hAnsi="Arial"/>
        </w:rPr>
      </w:pPr>
      <w:r w:rsidRPr="00056D7A">
        <w:rPr>
          <w:rFonts w:ascii="Arial" w:hAnsi="Arial"/>
        </w:rPr>
        <w:t>1) ...................................................................................................................................................................</w:t>
      </w:r>
    </w:p>
    <w:p w14:paraId="298AD9CD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  <w:i/>
        </w:rPr>
        <w:t>(wskazać podmiotowy środek dowodowy, adres internetowy, wydający urząd lub organ, dokładne dane referencyjne dokumentacji)</w:t>
      </w:r>
    </w:p>
    <w:p w14:paraId="4ED2449F" w14:textId="77777777" w:rsidR="00353F93" w:rsidRPr="00056D7A" w:rsidRDefault="00353F93" w:rsidP="00353F93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2) ...................................................................................................................................................................</w:t>
      </w:r>
    </w:p>
    <w:p w14:paraId="739F559C" w14:textId="77777777" w:rsidR="00353F93" w:rsidRPr="00056D7A" w:rsidRDefault="00353F93" w:rsidP="00353F93">
      <w:pPr>
        <w:jc w:val="both"/>
        <w:rPr>
          <w:rFonts w:ascii="Arial" w:hAnsi="Arial"/>
          <w:i/>
        </w:rPr>
      </w:pPr>
      <w:r w:rsidRPr="00056D7A">
        <w:rPr>
          <w:rFonts w:ascii="Arial" w:hAnsi="Arial"/>
          <w:i/>
        </w:rPr>
        <w:t>(wskazać podmiotowy środek dowodowy, adres internetowy, wydający urząd lub organ, dokładne dane referencyjne dokumentacji)</w:t>
      </w:r>
    </w:p>
    <w:p w14:paraId="42A4374F" w14:textId="77777777" w:rsidR="00353F93" w:rsidRPr="00056D7A" w:rsidRDefault="00353F93" w:rsidP="00353F93">
      <w:pPr>
        <w:ind w:right="6"/>
        <w:jc w:val="both"/>
        <w:rPr>
          <w:rFonts w:ascii="Arial" w:hAnsi="Arial"/>
        </w:rPr>
      </w:pPr>
    </w:p>
    <w:p w14:paraId="36CC12E8" w14:textId="77777777" w:rsidR="00353F93" w:rsidRPr="00056D7A" w:rsidRDefault="00353F93" w:rsidP="00353F93">
      <w:pPr>
        <w:ind w:right="6"/>
        <w:jc w:val="both"/>
        <w:rPr>
          <w:rFonts w:ascii="Arial" w:hAnsi="Arial"/>
        </w:rPr>
      </w:pPr>
      <w:r w:rsidRPr="00056D7A">
        <w:rPr>
          <w:rFonts w:ascii="Arial" w:hAnsi="Arial"/>
        </w:rPr>
        <w:t xml:space="preserve">Jednocześnie, zgodnie z art. 7 ust. 6 ustawy z dnia 13 kwietnia 2022 r. o szczególnych rozwiązaniach w zakresie przeciwdziałania wspieraniu agresji na Ukrainę oraz służących ochronie bezpieczeństwa narodowego (Dz. U. 2025, poz. 514) osoba lub podmiot podlegające wykluczeniu na podstawie art. 7 ust. 1, które w okresie tego wykluczenia ubiegają się o udzielenie zamówienia publicznego </w:t>
      </w:r>
      <w:r>
        <w:rPr>
          <w:rFonts w:ascii="Arial" w:hAnsi="Arial"/>
        </w:rPr>
        <w:br/>
      </w:r>
      <w:r w:rsidRPr="00056D7A">
        <w:rPr>
          <w:rFonts w:ascii="Arial" w:hAnsi="Arial"/>
        </w:rPr>
        <w:t xml:space="preserve">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 </w:t>
      </w:r>
      <w:r>
        <w:rPr>
          <w:rFonts w:ascii="Arial" w:hAnsi="Arial"/>
        </w:rPr>
        <w:br/>
      </w:r>
      <w:r w:rsidRPr="00056D7A">
        <w:rPr>
          <w:rFonts w:ascii="Arial" w:hAnsi="Arial"/>
        </w:rPr>
        <w:t>(art. 7 ust. 6 ustawy z dnia 13 kwietnia 2022 r. o szczególnych rozwiązaniach w zakresie przeciwdziałania wspieraniu agresji na Ukrainę oraz służących ochronie bezpieczeństwa narodowego (Dz. U. 2025, poz. 514).</w:t>
      </w:r>
    </w:p>
    <w:p w14:paraId="2AF137F4" w14:textId="77777777" w:rsidR="00353F93" w:rsidRPr="00056D7A" w:rsidRDefault="00353F93" w:rsidP="00353F93">
      <w:pPr>
        <w:ind w:right="6"/>
        <w:jc w:val="both"/>
        <w:rPr>
          <w:rFonts w:ascii="Arial" w:hAnsi="Arial"/>
        </w:rPr>
      </w:pPr>
    </w:p>
    <w:p w14:paraId="0669D020" w14:textId="4718C272" w:rsidR="00353F93" w:rsidRPr="00353F93" w:rsidRDefault="00353F93" w:rsidP="00D01E5E">
      <w:pPr>
        <w:jc w:val="both"/>
        <w:rPr>
          <w:rFonts w:ascii="Arial" w:hAnsi="Arial"/>
        </w:rPr>
      </w:pPr>
      <w:r w:rsidRPr="00056D7A">
        <w:rPr>
          <w:rFonts w:ascii="Arial" w:hAnsi="Arial"/>
        </w:rPr>
        <w:t>* wypełnić i wykreślić poniższe oświadczenie lub wpisać nie dotyczy i zaznaczyć poniższe oświadczenie</w:t>
      </w:r>
    </w:p>
    <w:p w14:paraId="4FAA1308" w14:textId="17FA9668" w:rsidR="00353F93" w:rsidRPr="00345356" w:rsidRDefault="00353F93" w:rsidP="00353F93">
      <w:pPr>
        <w:jc w:val="right"/>
        <w:rPr>
          <w:rFonts w:ascii="Arial" w:eastAsia="Arial" w:hAnsi="Arial"/>
          <w:b/>
        </w:rPr>
      </w:pPr>
      <w:r w:rsidRPr="00353F93">
        <w:rPr>
          <w:rFonts w:ascii="Arial" w:hAnsi="Arial"/>
        </w:rPr>
        <w:br w:type="page"/>
      </w:r>
      <w:r w:rsidRPr="00345356">
        <w:rPr>
          <w:rFonts w:ascii="Arial" w:eastAsia="Arial" w:hAnsi="Arial"/>
          <w:b/>
        </w:rPr>
        <w:lastRenderedPageBreak/>
        <w:t xml:space="preserve">Załącznik nr </w:t>
      </w:r>
      <w:r>
        <w:rPr>
          <w:rFonts w:ascii="Arial" w:eastAsia="Arial" w:hAnsi="Arial"/>
          <w:b/>
        </w:rPr>
        <w:t>5</w:t>
      </w:r>
    </w:p>
    <w:p w14:paraId="4AA900C8" w14:textId="77777777" w:rsidR="00353F93" w:rsidRDefault="00353F93" w:rsidP="00353F93">
      <w:pPr>
        <w:ind w:right="4111"/>
        <w:jc w:val="both"/>
        <w:rPr>
          <w:rFonts w:ascii="Arial" w:hAnsi="Arial"/>
          <w:b/>
          <w:bCs/>
          <w:i/>
          <w:color w:val="FF0000"/>
        </w:rPr>
      </w:pPr>
    </w:p>
    <w:p w14:paraId="508FE18E" w14:textId="77777777" w:rsidR="00353F93" w:rsidRPr="00345356" w:rsidRDefault="00353F93" w:rsidP="00353F93">
      <w:pPr>
        <w:ind w:right="4111"/>
        <w:jc w:val="both"/>
        <w:rPr>
          <w:rFonts w:ascii="Arial" w:hAnsi="Arial"/>
          <w:b/>
          <w:bCs/>
          <w:color w:val="FF0000"/>
          <w:sz w:val="18"/>
          <w:szCs w:val="22"/>
        </w:rPr>
      </w:pPr>
      <w:r w:rsidRPr="00345356">
        <w:rPr>
          <w:rFonts w:ascii="Arial" w:hAnsi="Arial"/>
          <w:b/>
          <w:bCs/>
          <w:i/>
          <w:color w:val="FF0000"/>
        </w:rPr>
        <w:t xml:space="preserve">Jeżeli wykonawcy wspólnie ubiegają się </w:t>
      </w:r>
      <w:r w:rsidRPr="00345356">
        <w:rPr>
          <w:rFonts w:ascii="Arial" w:hAnsi="Arial"/>
          <w:b/>
          <w:bCs/>
          <w:i/>
          <w:color w:val="FF0000"/>
        </w:rPr>
        <w:br/>
        <w:t xml:space="preserve">o udzielenie zamówienia, wówczas DOKUMENT TEN SKŁADANY JEST WRAZ Z OFERTĄ </w:t>
      </w:r>
    </w:p>
    <w:p w14:paraId="3ACCE9D1" w14:textId="77777777" w:rsidR="00353F93" w:rsidRPr="00345356" w:rsidRDefault="00353F93" w:rsidP="00353F93">
      <w:pPr>
        <w:rPr>
          <w:rFonts w:ascii="Arial" w:hAnsi="Arial"/>
          <w:b/>
          <w:bCs/>
          <w:iCs/>
          <w:sz w:val="10"/>
          <w:szCs w:val="10"/>
          <w:shd w:val="clear" w:color="auto" w:fill="E6E6E6"/>
        </w:rPr>
      </w:pPr>
    </w:p>
    <w:p w14:paraId="6232B99C" w14:textId="77777777" w:rsidR="00353F93" w:rsidRPr="00345356" w:rsidRDefault="00353F93" w:rsidP="00353F93">
      <w:pPr>
        <w:jc w:val="center"/>
        <w:rPr>
          <w:rFonts w:ascii="Arial" w:hAnsi="Arial"/>
          <w:bCs/>
          <w:iCs/>
          <w:sz w:val="32"/>
          <w:shd w:val="clear" w:color="auto" w:fill="E6E6E6"/>
        </w:rPr>
      </w:pPr>
      <w:r w:rsidRPr="00345356">
        <w:rPr>
          <w:rFonts w:ascii="Arial" w:hAnsi="Arial"/>
          <w:b/>
          <w:bCs/>
          <w:iCs/>
          <w:sz w:val="32"/>
          <w:shd w:val="clear" w:color="auto" w:fill="E6E6E6"/>
        </w:rPr>
        <w:t xml:space="preserve">PEŁNOMOCNICTWO </w:t>
      </w:r>
      <w:r w:rsidRPr="00345356">
        <w:rPr>
          <w:rFonts w:ascii="Arial" w:hAnsi="Arial"/>
          <w:bCs/>
          <w:iCs/>
          <w:sz w:val="32"/>
          <w:shd w:val="clear" w:color="auto" w:fill="E6E6E6"/>
        </w:rPr>
        <w:t>(wzór)</w:t>
      </w:r>
    </w:p>
    <w:p w14:paraId="4F0788D6" w14:textId="77777777" w:rsidR="00353F93" w:rsidRPr="00345356" w:rsidRDefault="00353F93" w:rsidP="00353F93">
      <w:pPr>
        <w:jc w:val="center"/>
        <w:rPr>
          <w:rFonts w:ascii="Arial" w:hAnsi="Arial"/>
          <w:b/>
          <w:bCs/>
          <w:iCs/>
          <w:shd w:val="clear" w:color="auto" w:fill="E6E6E6"/>
        </w:rPr>
      </w:pPr>
      <w:r w:rsidRPr="00345356">
        <w:rPr>
          <w:rFonts w:ascii="Arial" w:hAnsi="Arial"/>
          <w:b/>
          <w:bCs/>
          <w:iCs/>
          <w:shd w:val="clear" w:color="auto" w:fill="E6E6E6"/>
        </w:rPr>
        <w:t xml:space="preserve">do reprezentowania wykonawców wspólnie ubiegających się o udzielenie zamówienia - </w:t>
      </w:r>
      <w:r>
        <w:rPr>
          <w:rFonts w:ascii="Arial" w:hAnsi="Arial"/>
          <w:b/>
          <w:bCs/>
          <w:iCs/>
          <w:shd w:val="clear" w:color="auto" w:fill="E6E6E6"/>
        </w:rPr>
        <w:br/>
      </w:r>
      <w:r w:rsidRPr="00345356">
        <w:rPr>
          <w:rFonts w:ascii="Arial" w:hAnsi="Arial"/>
          <w:b/>
          <w:bCs/>
          <w:iCs/>
          <w:shd w:val="clear" w:color="auto" w:fill="E6E6E6"/>
        </w:rPr>
        <w:t>art. 58 ustawy PZP</w:t>
      </w:r>
    </w:p>
    <w:p w14:paraId="6F195A8C" w14:textId="77777777" w:rsidR="00353F93" w:rsidRPr="00345356" w:rsidRDefault="00353F93" w:rsidP="00353F93">
      <w:pPr>
        <w:rPr>
          <w:rFonts w:ascii="Arial" w:hAnsi="Arial"/>
        </w:rPr>
      </w:pPr>
    </w:p>
    <w:p w14:paraId="3AB3A0C6" w14:textId="77777777" w:rsidR="00353F93" w:rsidRPr="00345356" w:rsidRDefault="00353F93" w:rsidP="00353F93">
      <w:pPr>
        <w:rPr>
          <w:rFonts w:ascii="Arial" w:hAnsi="Arial"/>
        </w:rPr>
      </w:pPr>
      <w:r w:rsidRPr="00345356">
        <w:rPr>
          <w:rFonts w:ascii="Arial" w:hAnsi="Arial"/>
          <w:b/>
        </w:rPr>
        <w:t>1</w:t>
      </w:r>
      <w:r w:rsidRPr="00345356">
        <w:rPr>
          <w:rFonts w:ascii="Arial" w:hAnsi="Arial"/>
        </w:rPr>
        <w:t xml:space="preserve">. ………………………..………………….……. z siedzibą w ………………, przy ul. …………….., </w:t>
      </w:r>
    </w:p>
    <w:p w14:paraId="182BA5C5" w14:textId="77777777" w:rsidR="00353F93" w:rsidRPr="00345356" w:rsidRDefault="00353F93" w:rsidP="00353F93">
      <w:pPr>
        <w:rPr>
          <w:rFonts w:ascii="Arial" w:hAnsi="Arial"/>
          <w:color w:val="808080"/>
        </w:rPr>
      </w:pPr>
      <w:r w:rsidRPr="00345356">
        <w:rPr>
          <w:rFonts w:ascii="Arial" w:hAnsi="Arial"/>
          <w:color w:val="808080"/>
        </w:rPr>
        <w:t xml:space="preserve">            /wpisać nazwę firmy nr 1/ </w:t>
      </w:r>
    </w:p>
    <w:p w14:paraId="5D83483D" w14:textId="77777777" w:rsidR="00353F93" w:rsidRPr="00345356" w:rsidRDefault="00353F93" w:rsidP="00353F93">
      <w:pPr>
        <w:rPr>
          <w:rFonts w:ascii="Arial" w:hAnsi="Arial"/>
        </w:rPr>
      </w:pPr>
      <w:r w:rsidRPr="00345356">
        <w:rPr>
          <w:rFonts w:ascii="Arial" w:hAnsi="Arial"/>
        </w:rPr>
        <w:t xml:space="preserve">     reprezentowana przez osoby uprawnione do zaciągania zobowiązań:</w:t>
      </w:r>
    </w:p>
    <w:p w14:paraId="1077258E" w14:textId="77777777" w:rsidR="00353F93" w:rsidRPr="00345356" w:rsidRDefault="00353F93" w:rsidP="00353F93">
      <w:pPr>
        <w:numPr>
          <w:ilvl w:val="0"/>
          <w:numId w:val="61"/>
        </w:numPr>
        <w:suppressAutoHyphens/>
        <w:rPr>
          <w:rFonts w:ascii="Arial" w:hAnsi="Arial"/>
        </w:rPr>
      </w:pPr>
      <w:r w:rsidRPr="00345356">
        <w:rPr>
          <w:rFonts w:ascii="Arial" w:hAnsi="Arial"/>
        </w:rPr>
        <w:t>…………………………………………..</w:t>
      </w:r>
    </w:p>
    <w:p w14:paraId="45E86073" w14:textId="77777777" w:rsidR="00353F93" w:rsidRPr="00345356" w:rsidRDefault="00353F93" w:rsidP="00353F93">
      <w:pPr>
        <w:numPr>
          <w:ilvl w:val="0"/>
          <w:numId w:val="61"/>
        </w:numPr>
        <w:suppressAutoHyphens/>
        <w:rPr>
          <w:rFonts w:ascii="Arial" w:hAnsi="Arial"/>
        </w:rPr>
      </w:pPr>
      <w:r w:rsidRPr="00345356">
        <w:rPr>
          <w:rFonts w:ascii="Arial" w:hAnsi="Arial"/>
        </w:rPr>
        <w:t>………………………………………….</w:t>
      </w:r>
    </w:p>
    <w:p w14:paraId="7EC8E787" w14:textId="77777777" w:rsidR="00353F93" w:rsidRPr="00345356" w:rsidRDefault="00353F93" w:rsidP="00353F93">
      <w:pPr>
        <w:rPr>
          <w:rFonts w:ascii="Arial" w:hAnsi="Arial"/>
        </w:rPr>
      </w:pPr>
      <w:r w:rsidRPr="00345356">
        <w:rPr>
          <w:rFonts w:ascii="Arial" w:hAnsi="Arial"/>
          <w:b/>
        </w:rPr>
        <w:t>2*</w:t>
      </w:r>
      <w:r w:rsidRPr="00345356">
        <w:rPr>
          <w:rFonts w:ascii="Arial" w:hAnsi="Arial"/>
        </w:rPr>
        <w:t xml:space="preserve">. ……………….……………………….…………. z siedzibą w ………………, przy ul. …………….., </w:t>
      </w:r>
    </w:p>
    <w:p w14:paraId="7C671861" w14:textId="77777777" w:rsidR="00353F93" w:rsidRPr="00345356" w:rsidRDefault="00353F93" w:rsidP="00353F93">
      <w:pPr>
        <w:rPr>
          <w:rFonts w:ascii="Arial" w:hAnsi="Arial"/>
          <w:color w:val="808080"/>
        </w:rPr>
      </w:pPr>
      <w:r w:rsidRPr="00345356">
        <w:rPr>
          <w:rFonts w:ascii="Arial" w:hAnsi="Arial"/>
          <w:color w:val="808080"/>
        </w:rPr>
        <w:t xml:space="preserve">               /wpisać nazwę firmy nr 2/ </w:t>
      </w:r>
    </w:p>
    <w:p w14:paraId="1A1F48A3" w14:textId="77777777" w:rsidR="00353F93" w:rsidRPr="00345356" w:rsidRDefault="00353F93" w:rsidP="00353F93">
      <w:pPr>
        <w:rPr>
          <w:rFonts w:ascii="Arial" w:hAnsi="Arial"/>
        </w:rPr>
      </w:pPr>
      <w:r w:rsidRPr="00345356">
        <w:rPr>
          <w:rFonts w:ascii="Arial" w:hAnsi="Arial"/>
        </w:rPr>
        <w:t xml:space="preserve">    reprezentowana przez osoby uprawnione do zaciągania zobowiązań:</w:t>
      </w:r>
    </w:p>
    <w:p w14:paraId="3D325162" w14:textId="77777777" w:rsidR="00353F93" w:rsidRPr="00345356" w:rsidRDefault="00353F93" w:rsidP="00353F93">
      <w:pPr>
        <w:numPr>
          <w:ilvl w:val="0"/>
          <w:numId w:val="62"/>
        </w:numPr>
        <w:suppressAutoHyphens/>
        <w:rPr>
          <w:rFonts w:ascii="Arial" w:hAnsi="Arial"/>
        </w:rPr>
      </w:pPr>
      <w:r w:rsidRPr="00345356">
        <w:rPr>
          <w:rFonts w:ascii="Arial" w:hAnsi="Arial"/>
        </w:rPr>
        <w:t>…………………………………………..</w:t>
      </w:r>
    </w:p>
    <w:p w14:paraId="4E68F0F8" w14:textId="77777777" w:rsidR="00353F93" w:rsidRPr="00345356" w:rsidRDefault="00353F93" w:rsidP="00353F93">
      <w:pPr>
        <w:numPr>
          <w:ilvl w:val="0"/>
          <w:numId w:val="62"/>
        </w:numPr>
        <w:suppressAutoHyphens/>
        <w:rPr>
          <w:rFonts w:ascii="Arial" w:hAnsi="Arial"/>
        </w:rPr>
      </w:pPr>
      <w:r w:rsidRPr="00345356">
        <w:rPr>
          <w:rFonts w:ascii="Arial" w:hAnsi="Arial"/>
        </w:rPr>
        <w:t>………………………….……………….</w:t>
      </w:r>
    </w:p>
    <w:p w14:paraId="2AF1482A" w14:textId="77777777" w:rsidR="00353F93" w:rsidRDefault="00353F93" w:rsidP="00353F93">
      <w:pPr>
        <w:jc w:val="both"/>
        <w:rPr>
          <w:rFonts w:ascii="Arial" w:hAnsi="Arial"/>
        </w:rPr>
      </w:pPr>
    </w:p>
    <w:p w14:paraId="056A4695" w14:textId="4D906C07" w:rsidR="00353F93" w:rsidRPr="00345356" w:rsidRDefault="00353F93" w:rsidP="00353F93">
      <w:pPr>
        <w:jc w:val="both"/>
        <w:rPr>
          <w:rFonts w:ascii="Arial" w:eastAsia="Arial" w:hAnsi="Arial"/>
          <w:b/>
        </w:rPr>
      </w:pPr>
      <w:r w:rsidRPr="00345356">
        <w:rPr>
          <w:rFonts w:ascii="Arial" w:hAnsi="Arial"/>
        </w:rPr>
        <w:t xml:space="preserve">zwani łącznie wykonawcą, ubiegającym się wspólnie o udzielenie zamówienia publicznego </w:t>
      </w:r>
      <w:r w:rsidRPr="00345356">
        <w:rPr>
          <w:rFonts w:ascii="Arial" w:hAnsi="Arial"/>
        </w:rPr>
        <w:br/>
        <w:t xml:space="preserve">pn.: </w:t>
      </w:r>
      <w:r w:rsidRPr="00345356">
        <w:rPr>
          <w:rFonts w:ascii="Arial" w:eastAsia="Arial" w:hAnsi="Arial"/>
          <w:b/>
        </w:rPr>
        <w:t>„</w:t>
      </w:r>
      <w:r w:rsidR="000F73C3" w:rsidRPr="00DE715F">
        <w:rPr>
          <w:rFonts w:ascii="Arial" w:eastAsia="Arial" w:hAnsi="Arial"/>
          <w:b/>
        </w:rPr>
        <w:t>Dostaw</w:t>
      </w:r>
      <w:r w:rsidR="000F73C3">
        <w:rPr>
          <w:rFonts w:ascii="Arial" w:eastAsia="Arial" w:hAnsi="Arial"/>
          <w:b/>
        </w:rPr>
        <w:t>a</w:t>
      </w:r>
      <w:r w:rsidR="000F73C3" w:rsidRPr="00DE715F">
        <w:rPr>
          <w:rFonts w:ascii="Arial" w:eastAsia="Arial" w:hAnsi="Arial"/>
          <w:b/>
        </w:rPr>
        <w:t xml:space="preserve"> </w:t>
      </w:r>
      <w:proofErr w:type="spellStart"/>
      <w:r w:rsidR="000F73C3" w:rsidRPr="00093D1F">
        <w:rPr>
          <w:rFonts w:ascii="Arial" w:eastAsia="Arial" w:hAnsi="Arial"/>
          <w:b/>
        </w:rPr>
        <w:t>busa</w:t>
      </w:r>
      <w:proofErr w:type="spellEnd"/>
      <w:r w:rsidR="000F73C3" w:rsidRPr="00093D1F">
        <w:rPr>
          <w:rFonts w:ascii="Arial" w:eastAsia="Arial" w:hAnsi="Arial"/>
          <w:b/>
        </w:rPr>
        <w:t xml:space="preserve"> 4x4 z wyposażeniem w sprzęt specjalistyczny</w:t>
      </w:r>
      <w:r w:rsidRPr="00345356">
        <w:rPr>
          <w:rFonts w:ascii="Arial" w:eastAsia="Arial" w:hAnsi="Arial"/>
          <w:b/>
        </w:rPr>
        <w:t>” (nr sprawy: WL.237</w:t>
      </w:r>
      <w:r w:rsidR="00063C6C">
        <w:rPr>
          <w:rFonts w:ascii="Arial" w:eastAsia="Arial" w:hAnsi="Arial"/>
          <w:b/>
        </w:rPr>
        <w:t>1</w:t>
      </w:r>
      <w:r w:rsidRPr="00345356">
        <w:rPr>
          <w:rFonts w:ascii="Arial" w:eastAsia="Arial" w:hAnsi="Arial"/>
          <w:b/>
        </w:rPr>
        <w:t>.</w:t>
      </w:r>
      <w:r w:rsidR="000F73C3">
        <w:rPr>
          <w:rFonts w:ascii="Arial" w:eastAsia="Arial" w:hAnsi="Arial"/>
          <w:b/>
        </w:rPr>
        <w:t>4</w:t>
      </w:r>
      <w:r w:rsidRPr="00345356">
        <w:rPr>
          <w:rFonts w:ascii="Arial" w:eastAsia="Arial" w:hAnsi="Arial"/>
          <w:b/>
        </w:rPr>
        <w:t>.202</w:t>
      </w:r>
      <w:r>
        <w:rPr>
          <w:rFonts w:ascii="Arial" w:eastAsia="Arial" w:hAnsi="Arial"/>
          <w:b/>
        </w:rPr>
        <w:t>6</w:t>
      </w:r>
      <w:r w:rsidRPr="00345356">
        <w:rPr>
          <w:rFonts w:ascii="Arial" w:eastAsia="Arial" w:hAnsi="Arial"/>
          <w:b/>
        </w:rPr>
        <w:t xml:space="preserve">) </w:t>
      </w:r>
      <w:r w:rsidRPr="00345356">
        <w:rPr>
          <w:rFonts w:ascii="Arial" w:hAnsi="Arial"/>
        </w:rPr>
        <w:t xml:space="preserve">i wyrażający niniejszym zgodę na wspólne poniesienie związanej z tym solidarnej odpowiedzialności </w:t>
      </w:r>
      <w:r w:rsidR="00C61AC0">
        <w:rPr>
          <w:rFonts w:ascii="Arial" w:hAnsi="Arial"/>
        </w:rPr>
        <w:br/>
      </w:r>
      <w:r w:rsidRPr="00345356">
        <w:rPr>
          <w:rFonts w:ascii="Arial" w:hAnsi="Arial"/>
        </w:rPr>
        <w:t xml:space="preserve">na podstawie </w:t>
      </w:r>
      <w:r w:rsidRPr="00345356">
        <w:rPr>
          <w:rFonts w:ascii="Arial" w:hAnsi="Arial"/>
          <w:i/>
        </w:rPr>
        <w:t xml:space="preserve">art. 445 ustawy PZP </w:t>
      </w:r>
      <w:r w:rsidRPr="00345356">
        <w:rPr>
          <w:rFonts w:ascii="Arial" w:hAnsi="Arial"/>
        </w:rPr>
        <w:t xml:space="preserve">ustanawiamy swoim Pełnomocnikiem: </w:t>
      </w:r>
    </w:p>
    <w:p w14:paraId="59227501" w14:textId="77777777" w:rsidR="00353F93" w:rsidRPr="00345356" w:rsidRDefault="00353F93" w:rsidP="00353F93">
      <w:pPr>
        <w:jc w:val="both"/>
        <w:rPr>
          <w:rFonts w:ascii="Arial" w:hAnsi="Arial"/>
        </w:rPr>
      </w:pPr>
      <w:r w:rsidRPr="00345356">
        <w:rPr>
          <w:rFonts w:ascii="Arial" w:hAnsi="Arial"/>
          <w:b/>
        </w:rPr>
        <w:t>………………………….………………………………..….............................................................................</w:t>
      </w:r>
      <w:r w:rsidRPr="00345356">
        <w:rPr>
          <w:rFonts w:ascii="Arial" w:hAnsi="Arial"/>
        </w:rPr>
        <w:t xml:space="preserve"> </w:t>
      </w:r>
    </w:p>
    <w:p w14:paraId="19EF8E05" w14:textId="77777777" w:rsidR="00353F93" w:rsidRPr="00345356" w:rsidRDefault="00353F93" w:rsidP="00353F93">
      <w:pPr>
        <w:jc w:val="center"/>
        <w:rPr>
          <w:rFonts w:ascii="Arial" w:hAnsi="Arial"/>
        </w:rPr>
      </w:pPr>
      <w:r w:rsidRPr="00345356">
        <w:rPr>
          <w:rFonts w:ascii="Arial" w:hAnsi="Arial"/>
          <w:color w:val="808080"/>
        </w:rPr>
        <w:t xml:space="preserve">      /wpisać nazwę firmy którą ustanawia się pełnomocnikiem/</w:t>
      </w:r>
    </w:p>
    <w:p w14:paraId="16280373" w14:textId="77777777" w:rsidR="00353F93" w:rsidRPr="00345356" w:rsidRDefault="00353F93" w:rsidP="00353F93">
      <w:pPr>
        <w:jc w:val="both"/>
        <w:rPr>
          <w:rFonts w:ascii="Arial" w:hAnsi="Arial"/>
          <w:sz w:val="10"/>
        </w:rPr>
      </w:pPr>
    </w:p>
    <w:p w14:paraId="18191E02" w14:textId="77777777" w:rsidR="00353F93" w:rsidRPr="00345356" w:rsidRDefault="00353F93" w:rsidP="00353F93">
      <w:pPr>
        <w:jc w:val="both"/>
        <w:rPr>
          <w:rFonts w:ascii="Arial" w:hAnsi="Arial"/>
          <w:color w:val="808080"/>
        </w:rPr>
      </w:pPr>
      <w:r w:rsidRPr="00345356">
        <w:rPr>
          <w:rFonts w:ascii="Arial" w:hAnsi="Arial"/>
        </w:rPr>
        <w:t>w rozumieniu art. 58 ust 2 ustawy PZP i udzielamy pełnomocnictwa do*:</w:t>
      </w:r>
    </w:p>
    <w:p w14:paraId="16A0F44B" w14:textId="77777777" w:rsidR="00353F93" w:rsidRPr="00345356" w:rsidRDefault="00353F93" w:rsidP="00353F93">
      <w:pPr>
        <w:ind w:left="360" w:hanging="360"/>
        <w:rPr>
          <w:rFonts w:ascii="Arial" w:hAnsi="Arial"/>
          <w:sz w:val="8"/>
        </w:rPr>
      </w:pPr>
    </w:p>
    <w:p w14:paraId="37C89240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podpisania i złożenia w imieniu wykonawców oferty wraz z załącznikami;</w:t>
      </w:r>
    </w:p>
    <w:p w14:paraId="249F7326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 xml:space="preserve">reprezentowania Wykonawców, jak również każdego z w/w Wykonawców z osobna, </w:t>
      </w:r>
      <w:r w:rsidRPr="00345356">
        <w:rPr>
          <w:rFonts w:ascii="Arial" w:hAnsi="Arial"/>
        </w:rPr>
        <w:br/>
        <w:t xml:space="preserve">w postępowaniu o udzielenie zamówienia publicznego; </w:t>
      </w:r>
    </w:p>
    <w:p w14:paraId="141140BD" w14:textId="77777777" w:rsidR="00353F93" w:rsidRPr="00345356" w:rsidRDefault="00353F93" w:rsidP="00353F93">
      <w:pPr>
        <w:numPr>
          <w:ilvl w:val="0"/>
          <w:numId w:val="63"/>
        </w:numPr>
        <w:jc w:val="both"/>
        <w:rPr>
          <w:rFonts w:ascii="Arial" w:hAnsi="Arial"/>
        </w:rPr>
      </w:pPr>
      <w:r w:rsidRPr="00345356">
        <w:rPr>
          <w:rFonts w:ascii="Arial" w:hAnsi="Arial"/>
        </w:rPr>
        <w:t xml:space="preserve">składania w imieniu wykonawców w toku postępowania wszelkich oświadczeń </w:t>
      </w:r>
      <w:r w:rsidRPr="00345356">
        <w:rPr>
          <w:rFonts w:ascii="Arial" w:hAnsi="Arial"/>
        </w:rPr>
        <w:br/>
        <w:t>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74ED5485" w14:textId="77777777" w:rsidR="00353F93" w:rsidRPr="00345356" w:rsidRDefault="00353F93" w:rsidP="00353F93">
      <w:pPr>
        <w:numPr>
          <w:ilvl w:val="0"/>
          <w:numId w:val="63"/>
        </w:numPr>
        <w:jc w:val="both"/>
        <w:rPr>
          <w:rFonts w:ascii="Arial" w:hAnsi="Arial"/>
        </w:rPr>
      </w:pPr>
      <w:r w:rsidRPr="00345356">
        <w:rPr>
          <w:rFonts w:ascii="Arial" w:hAnsi="Arial"/>
        </w:rPr>
        <w:t>prowadzenia korespondencji związanej z postępowaniem;</w:t>
      </w:r>
    </w:p>
    <w:p w14:paraId="4FD0658E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08D4E084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wnoszenia w imieniu Wykonawców pism procesowych w postępowaniu przed  Prezesem Urzędu Zamówień Publicznych, Krajową Izbą Odwoławczą przy Prezesie Urzędu Zamówień Publicznych oraz Sądem Zamówień Publicznych;</w:t>
      </w:r>
    </w:p>
    <w:p w14:paraId="69B5D8F4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reprezentowania Wykonawców na posiedzeniu i na rozprawie przed Krajową Izbą Odwoławczą przy Prezesie Urzędu Zamówień Publicznych oraz przed Sądem Zamówień Publicznych;</w:t>
      </w:r>
    </w:p>
    <w:p w14:paraId="005100E8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zawarcia w imieniu Wykonawców umowy o zamówienie publicznego będące przedmiotem postępowania;</w:t>
      </w:r>
    </w:p>
    <w:p w14:paraId="3E9C65D9" w14:textId="77777777" w:rsidR="00353F93" w:rsidRPr="00345356" w:rsidRDefault="00353F93" w:rsidP="00353F93">
      <w:pPr>
        <w:numPr>
          <w:ilvl w:val="0"/>
          <w:numId w:val="63"/>
        </w:numPr>
        <w:suppressAutoHyphens/>
        <w:contextualSpacing/>
        <w:jc w:val="both"/>
        <w:rPr>
          <w:rFonts w:ascii="Arial" w:hAnsi="Arial"/>
        </w:rPr>
      </w:pPr>
      <w:r w:rsidRPr="00345356">
        <w:rPr>
          <w:rFonts w:ascii="Arial" w:hAnsi="Arial"/>
        </w:rPr>
        <w:t>reprezentowania Wykonawców w toku realizacji zamówienia.</w:t>
      </w:r>
    </w:p>
    <w:p w14:paraId="10FC1E10" w14:textId="77777777" w:rsidR="00353F93" w:rsidRPr="00345356" w:rsidRDefault="00353F93" w:rsidP="00353F93">
      <w:pPr>
        <w:numPr>
          <w:ilvl w:val="0"/>
          <w:numId w:val="63"/>
        </w:numPr>
        <w:jc w:val="both"/>
        <w:rPr>
          <w:rFonts w:ascii="Arial" w:hAnsi="Arial"/>
        </w:rPr>
      </w:pPr>
      <w:r w:rsidRPr="00345356">
        <w:rPr>
          <w:rFonts w:ascii="Arial" w:hAnsi="Arial"/>
        </w:rPr>
        <w:t>……………………………………………………………………………………………………………….………………………….</w:t>
      </w:r>
    </w:p>
    <w:p w14:paraId="331A00B7" w14:textId="77777777" w:rsidR="00353F93" w:rsidRPr="00345356" w:rsidRDefault="00353F93" w:rsidP="00353F93">
      <w:pPr>
        <w:ind w:left="720"/>
        <w:jc w:val="both"/>
        <w:rPr>
          <w:rFonts w:ascii="Arial" w:hAnsi="Arial"/>
        </w:rPr>
      </w:pPr>
      <w:r w:rsidRPr="00345356">
        <w:rPr>
          <w:rFonts w:ascii="Arial" w:hAnsi="Arial"/>
        </w:rPr>
        <w:t>(wymienić inne czynności, co do których Wykonawcy umocowują Pełnomocnika)</w:t>
      </w:r>
    </w:p>
    <w:p w14:paraId="079A291A" w14:textId="77777777" w:rsidR="00353F93" w:rsidRPr="00345356" w:rsidRDefault="00353F93" w:rsidP="00353F93">
      <w:pPr>
        <w:jc w:val="both"/>
        <w:rPr>
          <w:rFonts w:ascii="Arial" w:hAnsi="Arial"/>
        </w:rPr>
      </w:pPr>
    </w:p>
    <w:p w14:paraId="40277BE6" w14:textId="77777777" w:rsidR="00353F93" w:rsidRPr="00345356" w:rsidRDefault="00353F93" w:rsidP="00353F93">
      <w:pPr>
        <w:jc w:val="both"/>
        <w:rPr>
          <w:rFonts w:ascii="Arial" w:hAnsi="Arial"/>
        </w:rPr>
      </w:pPr>
      <w:r w:rsidRPr="00345356">
        <w:rPr>
          <w:rFonts w:ascii="Arial" w:hAnsi="Arial"/>
        </w:rPr>
        <w:t xml:space="preserve">Pełnomocnictwo niniejsze jest nieodwoływalne i zostaje udzielone na czas wykonania umowy bądź ostatecznego zakończenia postępowania o udzielenie zamówienia publicznego, w którym Wykonawcy wspólnie ubiegający się o udzielenie zamówienia publicznego zostali wybrani do realizacji kontraktu. Pełnomocnik ma prawo do ustanawiania dalszych Pełnomocników i udzielania im pełnomocnictwa </w:t>
      </w:r>
      <w:r w:rsidRPr="00345356">
        <w:rPr>
          <w:rFonts w:ascii="Arial" w:hAnsi="Arial"/>
        </w:rPr>
        <w:br/>
        <w:t>do samodzielnego działania we wskazanym wyżej zakresie.</w:t>
      </w:r>
    </w:p>
    <w:p w14:paraId="45C8FBE6" w14:textId="77777777" w:rsidR="00353F93" w:rsidRPr="00345356" w:rsidRDefault="00353F93" w:rsidP="00353F93">
      <w:pPr>
        <w:rPr>
          <w:rFonts w:ascii="Arial" w:hAnsi="Arial"/>
          <w:i/>
          <w:color w:val="808080"/>
          <w:sz w:val="16"/>
          <w:szCs w:val="16"/>
        </w:rPr>
      </w:pPr>
    </w:p>
    <w:p w14:paraId="4A747C1F" w14:textId="77777777" w:rsidR="00353F93" w:rsidRPr="00345356" w:rsidRDefault="00353F93" w:rsidP="00353F93">
      <w:pPr>
        <w:rPr>
          <w:rFonts w:ascii="Arial" w:hAnsi="Arial"/>
          <w:sz w:val="6"/>
          <w:szCs w:val="24"/>
        </w:rPr>
      </w:pPr>
    </w:p>
    <w:p w14:paraId="71CA9BBB" w14:textId="77777777" w:rsidR="00353F93" w:rsidRPr="00345356" w:rsidRDefault="00353F93" w:rsidP="00353F93">
      <w:pPr>
        <w:rPr>
          <w:rFonts w:ascii="Arial" w:hAnsi="Arial"/>
        </w:rPr>
      </w:pPr>
      <w:r w:rsidRPr="00345356">
        <w:rPr>
          <w:rFonts w:ascii="Arial" w:hAnsi="Arial"/>
          <w:b/>
        </w:rPr>
        <w:t>*   Zamawiający wymaga zakreślenia  właściwego  zakresu umocowania</w:t>
      </w:r>
      <w:r w:rsidRPr="00345356">
        <w:rPr>
          <w:rFonts w:ascii="Arial" w:hAnsi="Arial"/>
        </w:rPr>
        <w:t xml:space="preserve"> </w:t>
      </w:r>
    </w:p>
    <w:p w14:paraId="4C210A05" w14:textId="6E82373D" w:rsidR="00353F93" w:rsidRDefault="00353F93">
      <w:pPr>
        <w:rPr>
          <w:rFonts w:ascii="Arial" w:hAnsi="Arial"/>
          <w:b/>
          <w:bCs/>
          <w:color w:val="000000"/>
        </w:rPr>
      </w:pPr>
    </w:p>
    <w:p w14:paraId="6A5B6012" w14:textId="77777777" w:rsidR="000F73C3" w:rsidRDefault="000F73C3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br w:type="page"/>
      </w:r>
    </w:p>
    <w:p w14:paraId="5F440B4E" w14:textId="08597147" w:rsidR="00632185" w:rsidRPr="00345356" w:rsidRDefault="00632185" w:rsidP="00FC2671">
      <w:pPr>
        <w:jc w:val="right"/>
        <w:rPr>
          <w:rFonts w:ascii="Arial" w:hAnsi="Arial"/>
          <w:b/>
          <w:bCs/>
          <w:color w:val="000000"/>
        </w:rPr>
      </w:pPr>
      <w:r w:rsidRPr="00345356">
        <w:rPr>
          <w:rFonts w:ascii="Arial" w:hAnsi="Arial"/>
          <w:b/>
          <w:bCs/>
          <w:color w:val="000000"/>
        </w:rPr>
        <w:lastRenderedPageBreak/>
        <w:t xml:space="preserve">Załącznik nr </w:t>
      </w:r>
      <w:r w:rsidR="00353F93">
        <w:rPr>
          <w:rFonts w:ascii="Arial" w:hAnsi="Arial"/>
          <w:b/>
          <w:bCs/>
          <w:color w:val="000000"/>
        </w:rPr>
        <w:t>6</w:t>
      </w:r>
    </w:p>
    <w:p w14:paraId="5072965D" w14:textId="77777777" w:rsidR="00632185" w:rsidRPr="00345356" w:rsidRDefault="00632185" w:rsidP="00FC2671">
      <w:pPr>
        <w:rPr>
          <w:rFonts w:ascii="Arial" w:hAnsi="Arial"/>
          <w:b/>
          <w:bCs/>
          <w:i/>
          <w:color w:val="FF0000"/>
          <w:u w:val="single"/>
        </w:rPr>
      </w:pPr>
      <w:r w:rsidRPr="00345356">
        <w:rPr>
          <w:rFonts w:ascii="Arial" w:hAnsi="Arial"/>
          <w:b/>
          <w:bCs/>
          <w:i/>
          <w:color w:val="FF0000"/>
          <w:u w:val="single"/>
        </w:rPr>
        <w:t xml:space="preserve">OŚWIADCZENIE SKŁADANE JEST NA WEZWANIE </w:t>
      </w:r>
    </w:p>
    <w:p w14:paraId="56FF3E42" w14:textId="77777777" w:rsidR="00632185" w:rsidRPr="00345356" w:rsidRDefault="00632185" w:rsidP="00FC2671">
      <w:pPr>
        <w:rPr>
          <w:rFonts w:ascii="Arial" w:hAnsi="Arial"/>
          <w:b/>
          <w:bCs/>
          <w:i/>
          <w:color w:val="FF0000"/>
          <w:u w:val="single"/>
        </w:rPr>
      </w:pPr>
    </w:p>
    <w:p w14:paraId="190446F7" w14:textId="77777777" w:rsidR="00632185" w:rsidRPr="00345356" w:rsidRDefault="00632185" w:rsidP="00FC2671">
      <w:pPr>
        <w:rPr>
          <w:rFonts w:ascii="Arial" w:eastAsia="Times New Roman" w:hAnsi="Arial"/>
          <w:b/>
          <w:color w:val="000000"/>
        </w:rPr>
      </w:pPr>
      <w:r w:rsidRPr="00345356">
        <w:rPr>
          <w:rFonts w:ascii="Arial" w:eastAsia="Times New Roman" w:hAnsi="Arial"/>
          <w:b/>
          <w:color w:val="000000"/>
        </w:rPr>
        <w:t>Wykonawca:</w:t>
      </w:r>
    </w:p>
    <w:p w14:paraId="5423352A" w14:textId="77777777" w:rsidR="00632185" w:rsidRPr="00345356" w:rsidRDefault="00632185" w:rsidP="00FC2671">
      <w:pPr>
        <w:ind w:right="5954"/>
        <w:rPr>
          <w:rFonts w:ascii="Arial" w:eastAsia="Times New Roman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>………………………………………………………………………………</w:t>
      </w:r>
    </w:p>
    <w:p w14:paraId="65BB7861" w14:textId="7E5DD183" w:rsidR="00632185" w:rsidRPr="00345356" w:rsidRDefault="00632185" w:rsidP="00FC2671">
      <w:pPr>
        <w:ind w:right="5953"/>
        <w:rPr>
          <w:rFonts w:ascii="Arial" w:eastAsia="Times New Roman" w:hAnsi="Arial"/>
          <w:i/>
          <w:color w:val="000000"/>
          <w:sz w:val="16"/>
          <w:szCs w:val="16"/>
        </w:rPr>
      </w:pPr>
      <w:r w:rsidRPr="00345356">
        <w:rPr>
          <w:rFonts w:ascii="Arial" w:eastAsia="Times New Roman" w:hAnsi="Arial"/>
          <w:i/>
          <w:color w:val="000000"/>
          <w:sz w:val="16"/>
          <w:szCs w:val="16"/>
        </w:rPr>
        <w:t xml:space="preserve">(pełna nazwa/firma, adres, w zależności </w:t>
      </w:r>
      <w:r w:rsidR="00A17F90">
        <w:rPr>
          <w:rFonts w:ascii="Arial" w:eastAsia="Times New Roman" w:hAnsi="Arial"/>
          <w:i/>
          <w:color w:val="000000"/>
          <w:sz w:val="16"/>
          <w:szCs w:val="16"/>
        </w:rPr>
        <w:br/>
      </w:r>
      <w:r w:rsidRPr="00345356">
        <w:rPr>
          <w:rFonts w:ascii="Arial" w:eastAsia="Times New Roman" w:hAnsi="Arial"/>
          <w:i/>
          <w:color w:val="000000"/>
          <w:sz w:val="16"/>
          <w:szCs w:val="16"/>
        </w:rPr>
        <w:t>od podmiotu: NIP/PESEL, KRS/</w:t>
      </w:r>
      <w:proofErr w:type="spellStart"/>
      <w:r w:rsidRPr="00345356">
        <w:rPr>
          <w:rFonts w:ascii="Arial" w:eastAsia="Times New Roman" w:hAnsi="Arial"/>
          <w:i/>
          <w:color w:val="000000"/>
          <w:sz w:val="16"/>
          <w:szCs w:val="16"/>
        </w:rPr>
        <w:t>CEiDG</w:t>
      </w:r>
      <w:proofErr w:type="spellEnd"/>
      <w:r w:rsidRPr="00345356">
        <w:rPr>
          <w:rFonts w:ascii="Arial" w:eastAsia="Times New Roman" w:hAnsi="Arial"/>
          <w:i/>
          <w:color w:val="000000"/>
          <w:sz w:val="16"/>
          <w:szCs w:val="16"/>
        </w:rPr>
        <w:t>)</w:t>
      </w:r>
    </w:p>
    <w:p w14:paraId="6405FF32" w14:textId="77777777" w:rsidR="00632185" w:rsidRPr="00345356" w:rsidRDefault="00632185" w:rsidP="00FC2671">
      <w:pPr>
        <w:rPr>
          <w:rFonts w:ascii="Arial" w:eastAsia="Times New Roman" w:hAnsi="Arial"/>
          <w:color w:val="000000"/>
          <w:u w:val="single"/>
        </w:rPr>
      </w:pPr>
      <w:r w:rsidRPr="00345356">
        <w:rPr>
          <w:rFonts w:ascii="Arial" w:eastAsia="Times New Roman" w:hAnsi="Arial"/>
          <w:color w:val="000000"/>
          <w:u w:val="single"/>
        </w:rPr>
        <w:t>reprezentowany przez:</w:t>
      </w:r>
    </w:p>
    <w:p w14:paraId="551C18D3" w14:textId="77777777" w:rsidR="00632185" w:rsidRPr="00345356" w:rsidRDefault="00632185" w:rsidP="00FC2671">
      <w:pPr>
        <w:ind w:right="5954"/>
        <w:rPr>
          <w:rFonts w:ascii="Arial" w:eastAsia="Times New Roman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>………………………………………</w:t>
      </w:r>
    </w:p>
    <w:p w14:paraId="31F13391" w14:textId="703B8533" w:rsidR="00632185" w:rsidRPr="00345356" w:rsidRDefault="00632185" w:rsidP="00FC2671">
      <w:pPr>
        <w:ind w:right="5953"/>
        <w:rPr>
          <w:rFonts w:ascii="Arial" w:eastAsia="Times New Roman" w:hAnsi="Arial"/>
          <w:i/>
          <w:color w:val="000000"/>
          <w:sz w:val="16"/>
          <w:szCs w:val="16"/>
        </w:rPr>
      </w:pPr>
      <w:r w:rsidRPr="00345356">
        <w:rPr>
          <w:rFonts w:ascii="Arial" w:eastAsia="Times New Roman" w:hAnsi="Arial"/>
          <w:i/>
          <w:color w:val="000000"/>
          <w:sz w:val="16"/>
          <w:szCs w:val="16"/>
        </w:rPr>
        <w:t xml:space="preserve">(imię, nazwisko, stanowisko/podstawa </w:t>
      </w:r>
      <w:r w:rsidR="00A17F90">
        <w:rPr>
          <w:rFonts w:ascii="Arial" w:eastAsia="Times New Roman" w:hAnsi="Arial"/>
          <w:i/>
          <w:color w:val="000000"/>
          <w:sz w:val="16"/>
          <w:szCs w:val="16"/>
        </w:rPr>
        <w:br/>
      </w:r>
      <w:r w:rsidRPr="00345356">
        <w:rPr>
          <w:rFonts w:ascii="Arial" w:eastAsia="Times New Roman" w:hAnsi="Arial"/>
          <w:i/>
          <w:color w:val="000000"/>
          <w:sz w:val="16"/>
          <w:szCs w:val="16"/>
        </w:rPr>
        <w:t>do reprezentacji)</w:t>
      </w:r>
    </w:p>
    <w:p w14:paraId="0D53FE25" w14:textId="77777777" w:rsidR="00632185" w:rsidRPr="00345356" w:rsidRDefault="00632185" w:rsidP="00FC2671">
      <w:pPr>
        <w:rPr>
          <w:rFonts w:ascii="Arial" w:eastAsia="Times New Roman" w:hAnsi="Arial"/>
          <w:color w:val="000000"/>
        </w:rPr>
      </w:pPr>
    </w:p>
    <w:p w14:paraId="6A499B52" w14:textId="77777777" w:rsidR="00632185" w:rsidRPr="00345356" w:rsidRDefault="00632185" w:rsidP="00FC2671">
      <w:pPr>
        <w:spacing w:line="360" w:lineRule="auto"/>
        <w:jc w:val="center"/>
        <w:rPr>
          <w:rFonts w:ascii="Arial" w:eastAsia="Times New Roman" w:hAnsi="Arial"/>
          <w:b/>
          <w:color w:val="000000"/>
          <w:u w:val="single"/>
        </w:rPr>
      </w:pPr>
      <w:r w:rsidRPr="00345356">
        <w:rPr>
          <w:rFonts w:ascii="Arial" w:eastAsia="Times New Roman" w:hAnsi="Arial"/>
          <w:b/>
          <w:color w:val="000000"/>
          <w:u w:val="single"/>
        </w:rPr>
        <w:t xml:space="preserve">Oświadczenie Wykonawcy </w:t>
      </w:r>
    </w:p>
    <w:p w14:paraId="24D87660" w14:textId="77777777" w:rsidR="00632185" w:rsidRPr="00345356" w:rsidRDefault="00632185" w:rsidP="00FC2671">
      <w:pPr>
        <w:spacing w:line="360" w:lineRule="auto"/>
        <w:jc w:val="center"/>
        <w:rPr>
          <w:rFonts w:ascii="Arial" w:eastAsia="Times New Roman" w:hAnsi="Arial"/>
          <w:b/>
          <w:color w:val="000000"/>
        </w:rPr>
      </w:pPr>
      <w:r w:rsidRPr="00345356">
        <w:rPr>
          <w:rFonts w:ascii="Arial" w:eastAsia="Times New Roman" w:hAnsi="Arial"/>
          <w:b/>
          <w:color w:val="000000"/>
        </w:rPr>
        <w:t xml:space="preserve">składane na podstawie art. 108 ust. 1 pkt 5  ustawy z dnia 11 września 2019 r. </w:t>
      </w:r>
    </w:p>
    <w:p w14:paraId="1F4215B2" w14:textId="77777777" w:rsidR="00632185" w:rsidRPr="00345356" w:rsidRDefault="00632185" w:rsidP="00FC2671">
      <w:pPr>
        <w:spacing w:line="360" w:lineRule="auto"/>
        <w:jc w:val="center"/>
        <w:rPr>
          <w:rFonts w:ascii="Arial" w:eastAsia="Times New Roman" w:hAnsi="Arial"/>
          <w:b/>
          <w:color w:val="000000"/>
        </w:rPr>
      </w:pPr>
      <w:r w:rsidRPr="00345356">
        <w:rPr>
          <w:rFonts w:ascii="Arial" w:eastAsia="Times New Roman" w:hAnsi="Arial"/>
          <w:b/>
          <w:color w:val="000000"/>
        </w:rPr>
        <w:t xml:space="preserve"> Prawo zamówień publicznych (dalej jako: ustawa PZP), </w:t>
      </w:r>
    </w:p>
    <w:p w14:paraId="454718D1" w14:textId="77777777" w:rsidR="00632185" w:rsidRPr="00345356" w:rsidRDefault="00632185" w:rsidP="00FC2671">
      <w:pPr>
        <w:spacing w:line="360" w:lineRule="auto"/>
        <w:jc w:val="center"/>
        <w:rPr>
          <w:rFonts w:ascii="Arial" w:eastAsia="Times New Roman" w:hAnsi="Arial"/>
          <w:b/>
          <w:color w:val="000000"/>
          <w:u w:val="single"/>
        </w:rPr>
      </w:pPr>
      <w:r w:rsidRPr="00345356">
        <w:rPr>
          <w:rFonts w:ascii="Arial" w:eastAsia="Times New Roman" w:hAnsi="Arial"/>
          <w:b/>
          <w:color w:val="000000"/>
          <w:u w:val="single"/>
        </w:rPr>
        <w:t xml:space="preserve">DOTYCZĄCE PRZESŁANEK WYKLUCZENIA Z POSTĘPOWANIA </w:t>
      </w:r>
    </w:p>
    <w:p w14:paraId="538FEAE2" w14:textId="00440C17" w:rsidR="00632185" w:rsidRPr="00345356" w:rsidRDefault="00632185" w:rsidP="00A41B2F">
      <w:pPr>
        <w:jc w:val="both"/>
        <w:rPr>
          <w:rFonts w:ascii="Arial" w:hAnsi="Arial"/>
          <w:color w:val="000000"/>
        </w:rPr>
      </w:pPr>
      <w:r w:rsidRPr="00345356">
        <w:rPr>
          <w:rFonts w:ascii="Arial" w:hAnsi="Arial"/>
          <w:color w:val="000000"/>
        </w:rPr>
        <w:t xml:space="preserve">Na potrzeby postępowania o udzielenie zamówienia publicznego </w:t>
      </w:r>
      <w:r w:rsidRPr="00345356">
        <w:rPr>
          <w:rFonts w:ascii="Arial" w:hAnsi="Arial"/>
          <w:b/>
          <w:bCs/>
          <w:color w:val="000000"/>
        </w:rPr>
        <w:t>„</w:t>
      </w:r>
      <w:r w:rsidR="000F73C3" w:rsidRPr="00DE715F">
        <w:rPr>
          <w:rFonts w:ascii="Arial" w:eastAsia="Arial" w:hAnsi="Arial"/>
          <w:b/>
        </w:rPr>
        <w:t>Dostaw</w:t>
      </w:r>
      <w:r w:rsidR="000F73C3">
        <w:rPr>
          <w:rFonts w:ascii="Arial" w:eastAsia="Arial" w:hAnsi="Arial"/>
          <w:b/>
        </w:rPr>
        <w:t>a</w:t>
      </w:r>
      <w:r w:rsidR="000F73C3" w:rsidRPr="00DE715F">
        <w:rPr>
          <w:rFonts w:ascii="Arial" w:eastAsia="Arial" w:hAnsi="Arial"/>
          <w:b/>
        </w:rPr>
        <w:t xml:space="preserve"> </w:t>
      </w:r>
      <w:proofErr w:type="spellStart"/>
      <w:r w:rsidR="000F73C3" w:rsidRPr="00093D1F">
        <w:rPr>
          <w:rFonts w:ascii="Arial" w:eastAsia="Arial" w:hAnsi="Arial"/>
          <w:b/>
        </w:rPr>
        <w:t>busa</w:t>
      </w:r>
      <w:proofErr w:type="spellEnd"/>
      <w:r w:rsidR="000F73C3" w:rsidRPr="00093D1F">
        <w:rPr>
          <w:rFonts w:ascii="Arial" w:eastAsia="Arial" w:hAnsi="Arial"/>
          <w:b/>
        </w:rPr>
        <w:t xml:space="preserve"> 4x4 </w:t>
      </w:r>
      <w:r w:rsidR="00C61AC0">
        <w:rPr>
          <w:rFonts w:ascii="Arial" w:eastAsia="Arial" w:hAnsi="Arial"/>
          <w:b/>
        </w:rPr>
        <w:br/>
      </w:r>
      <w:r w:rsidR="000F73C3" w:rsidRPr="00093D1F">
        <w:rPr>
          <w:rFonts w:ascii="Arial" w:eastAsia="Arial" w:hAnsi="Arial"/>
          <w:b/>
        </w:rPr>
        <w:t>z wyposażeniem w sprzęt specjalistyczny</w:t>
      </w:r>
      <w:r w:rsidRPr="00345356">
        <w:rPr>
          <w:rFonts w:ascii="Arial" w:hAnsi="Arial"/>
          <w:b/>
          <w:bCs/>
          <w:color w:val="000000"/>
        </w:rPr>
        <w:t>” (nr sprawy: WL.237</w:t>
      </w:r>
      <w:r w:rsidR="00063C6C">
        <w:rPr>
          <w:rFonts w:ascii="Arial" w:hAnsi="Arial"/>
          <w:b/>
          <w:bCs/>
          <w:color w:val="000000"/>
        </w:rPr>
        <w:t>1</w:t>
      </w:r>
      <w:r w:rsidRPr="00345356">
        <w:rPr>
          <w:rFonts w:ascii="Arial" w:hAnsi="Arial"/>
          <w:b/>
          <w:bCs/>
          <w:color w:val="000000"/>
        </w:rPr>
        <w:t>.</w:t>
      </w:r>
      <w:r w:rsidR="000F73C3">
        <w:rPr>
          <w:rFonts w:ascii="Arial" w:hAnsi="Arial"/>
          <w:b/>
          <w:bCs/>
          <w:color w:val="000000"/>
        </w:rPr>
        <w:t>4</w:t>
      </w:r>
      <w:r w:rsidRPr="00345356">
        <w:rPr>
          <w:rFonts w:ascii="Arial" w:hAnsi="Arial"/>
          <w:b/>
          <w:bCs/>
          <w:color w:val="000000"/>
        </w:rPr>
        <w:t>.202</w:t>
      </w:r>
      <w:r w:rsidR="00AA027B">
        <w:rPr>
          <w:rFonts w:ascii="Arial" w:hAnsi="Arial"/>
          <w:b/>
          <w:bCs/>
          <w:color w:val="000000"/>
        </w:rPr>
        <w:t>6</w:t>
      </w:r>
      <w:r w:rsidRPr="00345356">
        <w:rPr>
          <w:rFonts w:ascii="Arial" w:hAnsi="Arial"/>
          <w:b/>
          <w:bCs/>
          <w:color w:val="000000"/>
        </w:rPr>
        <w:t>)</w:t>
      </w:r>
      <w:r w:rsidRPr="00345356">
        <w:rPr>
          <w:rFonts w:ascii="Arial" w:hAnsi="Arial"/>
          <w:b/>
          <w:bCs/>
        </w:rPr>
        <w:t xml:space="preserve"> </w:t>
      </w:r>
      <w:r w:rsidRPr="00345356">
        <w:rPr>
          <w:rFonts w:ascii="Arial" w:hAnsi="Arial"/>
          <w:color w:val="000000"/>
        </w:rPr>
        <w:t xml:space="preserve">prowadzonego przez </w:t>
      </w:r>
      <w:r w:rsidRPr="00345356">
        <w:rPr>
          <w:rFonts w:ascii="Arial" w:hAnsi="Arial"/>
          <w:b/>
          <w:iCs/>
          <w:color w:val="000000"/>
        </w:rPr>
        <w:t>Komendę Wojewódzką Państwowej Straży Pożarnej w Lublinie</w:t>
      </w:r>
      <w:r w:rsidRPr="00345356">
        <w:rPr>
          <w:rFonts w:ascii="Arial" w:hAnsi="Arial"/>
          <w:b/>
          <w:color w:val="000000"/>
        </w:rPr>
        <w:t>,</w:t>
      </w:r>
      <w:r w:rsidRPr="00345356">
        <w:rPr>
          <w:rFonts w:ascii="Arial" w:hAnsi="Arial"/>
          <w:color w:val="000000"/>
        </w:rPr>
        <w:t xml:space="preserve"> oświadczam, co następuje</w:t>
      </w:r>
    </w:p>
    <w:p w14:paraId="5332BB97" w14:textId="77777777" w:rsidR="00632185" w:rsidRPr="00345356" w:rsidRDefault="00632185" w:rsidP="00A41B2F">
      <w:pPr>
        <w:jc w:val="both"/>
        <w:rPr>
          <w:rFonts w:ascii="Arial" w:hAnsi="Arial"/>
          <w:color w:val="000000"/>
          <w:sz w:val="10"/>
          <w:szCs w:val="10"/>
        </w:rPr>
      </w:pPr>
    </w:p>
    <w:p w14:paraId="1834EC89" w14:textId="4162FFF0" w:rsidR="00D03EC0" w:rsidRPr="00345356" w:rsidRDefault="00632185" w:rsidP="00A41B2F">
      <w:pPr>
        <w:shd w:val="clear" w:color="auto" w:fill="BFBFBF"/>
        <w:spacing w:line="360" w:lineRule="auto"/>
        <w:rPr>
          <w:rFonts w:ascii="Arial" w:eastAsia="Times New Roman" w:hAnsi="Arial"/>
          <w:b/>
          <w:color w:val="000000"/>
        </w:rPr>
      </w:pPr>
      <w:r w:rsidRPr="00345356">
        <w:rPr>
          <w:rFonts w:ascii="Arial" w:eastAsia="Times New Roman" w:hAnsi="Arial"/>
          <w:b/>
          <w:color w:val="000000"/>
        </w:rPr>
        <w:t>OŚWIADCZENIA DOTYCZĄCE WYKONAWCY:</w:t>
      </w:r>
    </w:p>
    <w:p w14:paraId="67FB2BA7" w14:textId="77777777" w:rsidR="00D03EC0" w:rsidRDefault="00D03EC0" w:rsidP="00D03EC0">
      <w:pPr>
        <w:spacing w:line="360" w:lineRule="auto"/>
        <w:ind w:left="720"/>
        <w:jc w:val="both"/>
        <w:rPr>
          <w:rFonts w:ascii="Arial" w:hAnsi="Arial"/>
          <w:color w:val="000000"/>
        </w:rPr>
      </w:pPr>
    </w:p>
    <w:p w14:paraId="05CB91B2" w14:textId="083D6A22" w:rsidR="00632185" w:rsidRPr="00345356" w:rsidRDefault="00632185" w:rsidP="00DF58D1">
      <w:pPr>
        <w:numPr>
          <w:ilvl w:val="0"/>
          <w:numId w:val="66"/>
        </w:numPr>
        <w:spacing w:line="360" w:lineRule="auto"/>
        <w:ind w:left="426" w:hanging="426"/>
        <w:jc w:val="both"/>
        <w:rPr>
          <w:rFonts w:ascii="Arial" w:hAnsi="Arial"/>
          <w:color w:val="000000"/>
        </w:rPr>
      </w:pPr>
      <w:r w:rsidRPr="00345356">
        <w:rPr>
          <w:rFonts w:ascii="Arial" w:hAnsi="Arial"/>
          <w:color w:val="000000"/>
        </w:rPr>
        <w:t xml:space="preserve">Oświadczam, że nie podlegam wykluczeniu z postępowania na podstawie art. 108 ust. 1 pkt 5 ustawy PZP, tj. nie zawarłem z innymi wykonawcami, którzy złożyli odrębne oferty lub oferty częściowe, porozumienia mającego na celu zakłócenie konkurencji, w szczególności zaś, </w:t>
      </w:r>
      <w:r w:rsidRPr="00345356">
        <w:rPr>
          <w:rFonts w:ascii="Arial" w:hAnsi="Arial"/>
          <w:color w:val="000000"/>
        </w:rPr>
        <w:br/>
        <w:t xml:space="preserve">nie należę z innymi wykonawcami, którzy złożyli odrębne oferty, do tej samej grupy kapitałowej </w:t>
      </w:r>
      <w:r w:rsidR="00A17F90">
        <w:rPr>
          <w:rFonts w:ascii="Arial" w:hAnsi="Arial"/>
          <w:color w:val="000000"/>
        </w:rPr>
        <w:br/>
      </w:r>
      <w:r w:rsidRPr="00345356">
        <w:rPr>
          <w:rFonts w:ascii="Arial" w:hAnsi="Arial"/>
          <w:color w:val="000000"/>
        </w:rPr>
        <w:t>w rozumieniu ustawy z dnia 16 lutego 2007 r. o ochronie konkurencji i konsumentów;</w:t>
      </w:r>
    </w:p>
    <w:p w14:paraId="6DA109C4" w14:textId="77777777" w:rsidR="00632185" w:rsidRPr="00345356" w:rsidRDefault="00632185" w:rsidP="00DF58D1">
      <w:pPr>
        <w:numPr>
          <w:ilvl w:val="0"/>
          <w:numId w:val="66"/>
        </w:numPr>
        <w:spacing w:line="360" w:lineRule="auto"/>
        <w:ind w:left="426" w:hanging="426"/>
        <w:jc w:val="both"/>
        <w:rPr>
          <w:rFonts w:ascii="Arial" w:hAnsi="Arial"/>
          <w:color w:val="000000"/>
        </w:rPr>
      </w:pPr>
      <w:r w:rsidRPr="00345356">
        <w:rPr>
          <w:rFonts w:ascii="Arial" w:hAnsi="Arial"/>
          <w:color w:val="000000"/>
        </w:rPr>
        <w:t xml:space="preserve">Oświadczam, że wszystkie informacje podane w powyższych oświadczeniach są aktualne </w:t>
      </w:r>
      <w:r w:rsidRPr="00345356">
        <w:rPr>
          <w:rFonts w:ascii="Arial" w:hAnsi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56009592" w14:textId="77777777" w:rsidR="00632185" w:rsidRPr="00345356" w:rsidRDefault="00632185" w:rsidP="00A17F90">
      <w:pPr>
        <w:spacing w:line="360" w:lineRule="auto"/>
        <w:ind w:left="426"/>
        <w:jc w:val="both"/>
        <w:rPr>
          <w:rFonts w:ascii="Arial" w:hAnsi="Arial"/>
          <w:color w:val="000000"/>
        </w:rPr>
      </w:pPr>
      <w:r w:rsidRPr="00345356">
        <w:rPr>
          <w:rFonts w:ascii="Arial" w:hAnsi="Arial"/>
          <w:color w:val="000000"/>
        </w:rPr>
        <w:t>lub</w:t>
      </w:r>
    </w:p>
    <w:p w14:paraId="6F76D522" w14:textId="371D4A62" w:rsidR="00632185" w:rsidRPr="00345356" w:rsidRDefault="00632185" w:rsidP="00DF58D1">
      <w:pPr>
        <w:numPr>
          <w:ilvl w:val="0"/>
          <w:numId w:val="86"/>
        </w:numPr>
        <w:spacing w:line="360" w:lineRule="auto"/>
        <w:ind w:left="426" w:hanging="426"/>
        <w:jc w:val="both"/>
        <w:rPr>
          <w:rFonts w:ascii="Arial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 xml:space="preserve">Oświadczam, że zachodzą w stosunku do mnie podstawy wykluczenia z postępowania </w:t>
      </w:r>
      <w:r w:rsidRPr="00345356">
        <w:rPr>
          <w:rFonts w:ascii="Arial" w:eastAsia="Times New Roman" w:hAnsi="Arial"/>
          <w:color w:val="000000"/>
        </w:rPr>
        <w:br/>
        <w:t xml:space="preserve">na podstawie art. 108 ust. 1 pkt 5 ustawy PZP. Jednocześnie oświadczam, że w związku </w:t>
      </w:r>
      <w:r w:rsidRPr="00345356">
        <w:rPr>
          <w:rFonts w:ascii="Arial" w:eastAsia="Times New Roman" w:hAnsi="Arial"/>
          <w:color w:val="000000"/>
        </w:rPr>
        <w:br/>
        <w:t xml:space="preserve">z ww. okolicznością, przedkładam następujące środki dowodowe wskazujące na brak podstaw </w:t>
      </w:r>
      <w:r w:rsidR="00A17F90">
        <w:rPr>
          <w:rFonts w:ascii="Arial" w:eastAsia="Times New Roman" w:hAnsi="Arial"/>
          <w:color w:val="000000"/>
        </w:rPr>
        <w:br/>
      </w:r>
      <w:r w:rsidRPr="00345356">
        <w:rPr>
          <w:rFonts w:ascii="Arial" w:eastAsia="Times New Roman" w:hAnsi="Arial"/>
          <w:color w:val="000000"/>
        </w:rPr>
        <w:t>do wykluczenia z niniejszego postępowania*</w:t>
      </w:r>
    </w:p>
    <w:p w14:paraId="3CDB640D" w14:textId="77777777" w:rsidR="00632185" w:rsidRPr="00345356" w:rsidRDefault="00632185" w:rsidP="00A17F90">
      <w:pPr>
        <w:spacing w:line="360" w:lineRule="auto"/>
        <w:ind w:left="426" w:hanging="426"/>
        <w:jc w:val="both"/>
        <w:rPr>
          <w:rFonts w:ascii="Arial" w:eastAsia="Times New Roman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>……………………………………………………………………………………………………………</w:t>
      </w:r>
    </w:p>
    <w:p w14:paraId="22D1255C" w14:textId="77777777" w:rsidR="00A17F90" w:rsidRDefault="00632185" w:rsidP="00A17F90">
      <w:pPr>
        <w:spacing w:line="360" w:lineRule="auto"/>
        <w:ind w:left="426" w:hanging="426"/>
        <w:jc w:val="both"/>
        <w:rPr>
          <w:rFonts w:ascii="Arial" w:eastAsia="Times New Roman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>……………………………………………………………………………………………………………</w:t>
      </w:r>
    </w:p>
    <w:p w14:paraId="3D2D51AC" w14:textId="77777777" w:rsidR="00A17F90" w:rsidRDefault="00A17F90" w:rsidP="00A17F90">
      <w:pPr>
        <w:spacing w:line="360" w:lineRule="auto"/>
        <w:ind w:left="426" w:hanging="426"/>
        <w:jc w:val="both"/>
        <w:rPr>
          <w:rFonts w:ascii="Arial" w:eastAsia="Times New Roman" w:hAnsi="Arial"/>
          <w:color w:val="000000"/>
        </w:rPr>
      </w:pPr>
    </w:p>
    <w:p w14:paraId="479A1360" w14:textId="4C92F77D" w:rsidR="00632185" w:rsidRPr="00345356" w:rsidRDefault="00632185" w:rsidP="00A17F90">
      <w:pPr>
        <w:spacing w:line="360" w:lineRule="auto"/>
        <w:jc w:val="both"/>
        <w:rPr>
          <w:rFonts w:ascii="Arial" w:eastAsia="Times New Roman" w:hAnsi="Arial"/>
          <w:color w:val="000000"/>
        </w:rPr>
      </w:pPr>
      <w:r w:rsidRPr="00345356">
        <w:rPr>
          <w:rFonts w:ascii="Arial" w:eastAsia="Times New Roman" w:hAnsi="Arial"/>
          <w:color w:val="000000"/>
        </w:rPr>
        <w:t xml:space="preserve">Oświadczam, że wszystkie informacje podane w powyższym oświadczeniu są aktualne </w:t>
      </w:r>
      <w:r w:rsidRPr="00345356">
        <w:rPr>
          <w:rFonts w:ascii="Arial" w:eastAsia="Times New Roman" w:hAnsi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7CE61CBE" w14:textId="77777777" w:rsidR="00632185" w:rsidRPr="00345356" w:rsidRDefault="00632185" w:rsidP="00A41B2F">
      <w:pPr>
        <w:spacing w:line="360" w:lineRule="auto"/>
        <w:ind w:left="720"/>
        <w:jc w:val="both"/>
        <w:rPr>
          <w:rFonts w:ascii="Arial" w:eastAsia="Times New Roman" w:hAnsi="Arial"/>
          <w:color w:val="000000"/>
        </w:rPr>
      </w:pPr>
    </w:p>
    <w:p w14:paraId="22E9A12F" w14:textId="77777777" w:rsidR="00632185" w:rsidRPr="00345356" w:rsidRDefault="00632185" w:rsidP="0033577E">
      <w:pPr>
        <w:tabs>
          <w:tab w:val="right" w:pos="5760"/>
          <w:tab w:val="right" w:leader="dot" w:pos="9000"/>
        </w:tabs>
        <w:rPr>
          <w:rFonts w:ascii="Arial" w:eastAsia="Arial" w:hAnsi="Arial"/>
          <w:b/>
          <w:color w:val="000000"/>
        </w:rPr>
      </w:pPr>
      <w:r w:rsidRPr="00345356">
        <w:rPr>
          <w:rFonts w:ascii="Arial" w:hAnsi="Arial"/>
          <w:color w:val="000000"/>
        </w:rPr>
        <w:t>* wypełnić jeżeli dotyczy, jeżeli nie dotyczy wpisać „nie dotyczy” lub wykreślić</w:t>
      </w:r>
    </w:p>
    <w:p w14:paraId="77D93ACC" w14:textId="77777777" w:rsidR="00632185" w:rsidRPr="00345356" w:rsidRDefault="00632185" w:rsidP="00FC2671">
      <w:pPr>
        <w:rPr>
          <w:rFonts w:ascii="Arial" w:hAnsi="Arial"/>
        </w:rPr>
      </w:pPr>
    </w:p>
    <w:p w14:paraId="63B1A330" w14:textId="77777777" w:rsidR="00632185" w:rsidRPr="00345356" w:rsidRDefault="00632185" w:rsidP="00083028">
      <w:pPr>
        <w:jc w:val="right"/>
        <w:rPr>
          <w:rFonts w:ascii="Arial" w:eastAsia="Arial" w:hAnsi="Arial"/>
          <w:b/>
        </w:rPr>
      </w:pPr>
    </w:p>
    <w:p w14:paraId="30CE44AD" w14:textId="77777777" w:rsidR="00632185" w:rsidRPr="00345356" w:rsidRDefault="00632185" w:rsidP="00083028">
      <w:pPr>
        <w:jc w:val="right"/>
        <w:rPr>
          <w:rFonts w:ascii="Arial" w:eastAsia="Arial" w:hAnsi="Arial"/>
          <w:b/>
        </w:rPr>
      </w:pPr>
    </w:p>
    <w:p w14:paraId="742D6B53" w14:textId="77777777" w:rsidR="00632185" w:rsidRPr="00345356" w:rsidRDefault="00632185" w:rsidP="00083028">
      <w:pPr>
        <w:jc w:val="right"/>
        <w:rPr>
          <w:rFonts w:ascii="Arial" w:eastAsia="Arial" w:hAnsi="Arial"/>
          <w:b/>
        </w:rPr>
      </w:pPr>
    </w:p>
    <w:p w14:paraId="67694746" w14:textId="7B1E3B35" w:rsidR="00AA027B" w:rsidRDefault="00AA027B">
      <w:pPr>
        <w:rPr>
          <w:rFonts w:ascii="Arial" w:eastAsia="Arial" w:hAnsi="Arial"/>
          <w:b/>
        </w:rPr>
      </w:pPr>
    </w:p>
    <w:p w14:paraId="59B10E2C" w14:textId="77777777" w:rsidR="000F73C3" w:rsidRDefault="000F73C3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br w:type="page"/>
      </w:r>
    </w:p>
    <w:p w14:paraId="5DE0C757" w14:textId="4E8183FB" w:rsidR="00632185" w:rsidRPr="00345356" w:rsidRDefault="00632185" w:rsidP="00083028">
      <w:pPr>
        <w:jc w:val="right"/>
        <w:rPr>
          <w:rFonts w:ascii="Arial" w:eastAsia="Arial" w:hAnsi="Arial"/>
          <w:b/>
          <w:u w:val="single"/>
        </w:rPr>
      </w:pPr>
      <w:r w:rsidRPr="00345356">
        <w:rPr>
          <w:rFonts w:ascii="Arial" w:eastAsia="Arial" w:hAnsi="Arial"/>
          <w:b/>
        </w:rPr>
        <w:lastRenderedPageBreak/>
        <w:t xml:space="preserve">Załącznik nr </w:t>
      </w:r>
      <w:r w:rsidR="00353F93">
        <w:rPr>
          <w:rFonts w:ascii="Arial" w:eastAsia="Arial" w:hAnsi="Arial"/>
          <w:b/>
        </w:rPr>
        <w:t>7</w:t>
      </w:r>
    </w:p>
    <w:p w14:paraId="134C3BA3" w14:textId="77777777" w:rsidR="00632185" w:rsidRPr="00345356" w:rsidRDefault="00632185" w:rsidP="00FC2671">
      <w:pPr>
        <w:rPr>
          <w:rFonts w:ascii="Arial" w:hAnsi="Arial"/>
          <w:b/>
          <w:bCs/>
          <w:i/>
          <w:color w:val="FF0000"/>
          <w:u w:val="single"/>
        </w:rPr>
      </w:pPr>
    </w:p>
    <w:p w14:paraId="6E988652" w14:textId="77777777" w:rsidR="00632185" w:rsidRPr="00345356" w:rsidRDefault="00632185" w:rsidP="00FC2671">
      <w:pPr>
        <w:rPr>
          <w:rFonts w:ascii="Arial" w:hAnsi="Arial"/>
          <w:b/>
          <w:bCs/>
          <w:i/>
          <w:color w:val="FF0000"/>
          <w:u w:val="single"/>
        </w:rPr>
      </w:pPr>
      <w:r w:rsidRPr="00345356">
        <w:rPr>
          <w:rFonts w:ascii="Arial" w:hAnsi="Arial"/>
          <w:b/>
          <w:bCs/>
          <w:i/>
          <w:color w:val="FF0000"/>
          <w:u w:val="single"/>
        </w:rPr>
        <w:t xml:space="preserve">OŚWIADCZENIE SKŁADANE JEST NA WEZWANIE </w:t>
      </w:r>
    </w:p>
    <w:p w14:paraId="6C65FB23" w14:textId="77777777" w:rsidR="00632185" w:rsidRPr="00345356" w:rsidRDefault="00632185" w:rsidP="00FC2671">
      <w:pPr>
        <w:spacing w:line="480" w:lineRule="auto"/>
        <w:rPr>
          <w:rFonts w:ascii="Arial" w:eastAsia="Arial" w:hAnsi="Arial"/>
          <w:b/>
        </w:rPr>
      </w:pPr>
    </w:p>
    <w:p w14:paraId="1F605797" w14:textId="77777777" w:rsidR="00632185" w:rsidRPr="00345356" w:rsidRDefault="00632185" w:rsidP="00FC2671">
      <w:pPr>
        <w:spacing w:line="480" w:lineRule="auto"/>
        <w:rPr>
          <w:rFonts w:ascii="Arial" w:eastAsia="Arial" w:hAnsi="Arial"/>
          <w:b/>
        </w:rPr>
      </w:pPr>
      <w:r w:rsidRPr="00345356">
        <w:rPr>
          <w:rFonts w:ascii="Arial" w:eastAsia="Arial" w:hAnsi="Arial"/>
          <w:b/>
        </w:rPr>
        <w:t>Wykonawca:</w:t>
      </w:r>
    </w:p>
    <w:p w14:paraId="4E0D08A8" w14:textId="77777777" w:rsidR="00632185" w:rsidRPr="00345356" w:rsidRDefault="00632185" w:rsidP="00FC2671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……………………………………</w:t>
      </w:r>
    </w:p>
    <w:p w14:paraId="6511F5D6" w14:textId="77777777" w:rsidR="00632185" w:rsidRPr="00345356" w:rsidRDefault="00632185" w:rsidP="00FC2671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……………………………………</w:t>
      </w:r>
    </w:p>
    <w:p w14:paraId="7D1106A7" w14:textId="77777777" w:rsidR="00632185" w:rsidRPr="00345356" w:rsidRDefault="00632185" w:rsidP="00FC2671">
      <w:pPr>
        <w:ind w:right="5953"/>
        <w:rPr>
          <w:rFonts w:ascii="Arial" w:eastAsia="Arial" w:hAnsi="Arial"/>
          <w:i/>
          <w:sz w:val="16"/>
        </w:rPr>
      </w:pPr>
      <w:r w:rsidRPr="00345356">
        <w:rPr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 w:rsidRPr="00345356">
        <w:rPr>
          <w:rFonts w:ascii="Arial" w:eastAsia="Arial" w:hAnsi="Arial"/>
          <w:i/>
          <w:sz w:val="16"/>
        </w:rPr>
        <w:t>CEiDG</w:t>
      </w:r>
      <w:proofErr w:type="spellEnd"/>
      <w:r w:rsidRPr="00345356">
        <w:rPr>
          <w:rFonts w:ascii="Arial" w:eastAsia="Arial" w:hAnsi="Arial"/>
          <w:i/>
          <w:sz w:val="16"/>
        </w:rPr>
        <w:t>)</w:t>
      </w:r>
    </w:p>
    <w:p w14:paraId="113934CC" w14:textId="77777777" w:rsidR="00632185" w:rsidRPr="00345356" w:rsidRDefault="00632185" w:rsidP="00FC2671">
      <w:pPr>
        <w:spacing w:line="480" w:lineRule="auto"/>
        <w:rPr>
          <w:rFonts w:ascii="Arial" w:eastAsia="Arial" w:hAnsi="Arial"/>
          <w:u w:val="single"/>
        </w:rPr>
      </w:pPr>
      <w:r w:rsidRPr="00345356">
        <w:rPr>
          <w:rFonts w:ascii="Arial" w:eastAsia="Arial" w:hAnsi="Arial"/>
          <w:u w:val="single"/>
        </w:rPr>
        <w:t>reprezentowany przez:</w:t>
      </w:r>
    </w:p>
    <w:p w14:paraId="5AAB40F6" w14:textId="77777777" w:rsidR="00632185" w:rsidRPr="00345356" w:rsidRDefault="00632185" w:rsidP="00FC2671">
      <w:pPr>
        <w:spacing w:line="480" w:lineRule="auto"/>
        <w:rPr>
          <w:rFonts w:ascii="Arial" w:eastAsia="Arial" w:hAnsi="Arial"/>
          <w:u w:val="single"/>
        </w:rPr>
      </w:pPr>
      <w:r w:rsidRPr="00345356">
        <w:rPr>
          <w:rFonts w:ascii="Arial" w:eastAsia="Arial" w:hAnsi="Arial"/>
        </w:rPr>
        <w:t>……………………………………</w:t>
      </w:r>
    </w:p>
    <w:p w14:paraId="76E808D0" w14:textId="77777777" w:rsidR="00632185" w:rsidRPr="00345356" w:rsidRDefault="00632185" w:rsidP="00FC2671">
      <w:pPr>
        <w:ind w:right="5954"/>
        <w:rPr>
          <w:rFonts w:ascii="Arial" w:eastAsia="Arial" w:hAnsi="Arial"/>
        </w:rPr>
      </w:pPr>
      <w:r w:rsidRPr="00345356">
        <w:rPr>
          <w:rFonts w:ascii="Arial" w:eastAsia="Arial" w:hAnsi="Arial"/>
        </w:rPr>
        <w:t>…………………………..………</w:t>
      </w:r>
    </w:p>
    <w:p w14:paraId="3EA6FF89" w14:textId="77777777" w:rsidR="00632185" w:rsidRDefault="00632185" w:rsidP="00FC2671">
      <w:pPr>
        <w:ind w:right="5953"/>
        <w:rPr>
          <w:rFonts w:ascii="Arial" w:eastAsia="Arial" w:hAnsi="Arial"/>
          <w:i/>
          <w:sz w:val="16"/>
        </w:rPr>
      </w:pPr>
      <w:r w:rsidRPr="00345356">
        <w:rPr>
          <w:rFonts w:ascii="Arial" w:eastAsia="Arial" w:hAnsi="Arial"/>
          <w:i/>
          <w:sz w:val="16"/>
        </w:rPr>
        <w:t>(imię, nazwisko, stanowisko/podstawa do  reprezentacji)</w:t>
      </w:r>
    </w:p>
    <w:p w14:paraId="7A8FFEA3" w14:textId="77777777" w:rsidR="00A17F90" w:rsidRPr="00345356" w:rsidRDefault="00A17F90" w:rsidP="00FC2671">
      <w:pPr>
        <w:ind w:right="5953"/>
        <w:rPr>
          <w:rFonts w:ascii="Arial" w:eastAsia="Arial" w:hAnsi="Arial"/>
          <w:i/>
          <w:sz w:val="16"/>
        </w:rPr>
      </w:pPr>
    </w:p>
    <w:p w14:paraId="27A5FADF" w14:textId="77777777" w:rsidR="00632185" w:rsidRPr="00345356" w:rsidRDefault="00632185" w:rsidP="00FC2671">
      <w:pPr>
        <w:spacing w:after="120"/>
        <w:jc w:val="center"/>
        <w:rPr>
          <w:rFonts w:ascii="Arial" w:eastAsia="Arial" w:hAnsi="Arial"/>
          <w:b/>
          <w:sz w:val="24"/>
          <w:u w:val="single"/>
        </w:rPr>
      </w:pPr>
      <w:r w:rsidRPr="00345356">
        <w:rPr>
          <w:rFonts w:ascii="Arial" w:eastAsia="Arial" w:hAnsi="Arial"/>
          <w:b/>
          <w:sz w:val="24"/>
          <w:u w:val="single"/>
        </w:rPr>
        <w:t xml:space="preserve">Oświadczenie Wykonawcy </w:t>
      </w:r>
    </w:p>
    <w:p w14:paraId="2595F728" w14:textId="77777777" w:rsidR="00632185" w:rsidRPr="00345356" w:rsidRDefault="00632185" w:rsidP="00FC2671">
      <w:pPr>
        <w:tabs>
          <w:tab w:val="left" w:pos="364"/>
        </w:tabs>
        <w:spacing w:line="239" w:lineRule="auto"/>
        <w:ind w:right="40"/>
        <w:jc w:val="both"/>
        <w:rPr>
          <w:rFonts w:ascii="Arial" w:eastAsia="Times New Roman" w:hAnsi="Arial"/>
          <w:b/>
          <w:u w:val="single"/>
        </w:rPr>
      </w:pPr>
      <w:bookmarkStart w:id="5" w:name="_Hlk67943412"/>
      <w:r w:rsidRPr="00345356">
        <w:rPr>
          <w:rFonts w:ascii="Arial" w:eastAsia="Arial" w:hAnsi="Arial"/>
          <w:b/>
          <w:u w:val="single"/>
        </w:rPr>
        <w:t xml:space="preserve">dotyczące aktualności </w:t>
      </w:r>
      <w:r w:rsidRPr="00345356">
        <w:rPr>
          <w:rFonts w:ascii="Arial" w:hAnsi="Arial"/>
          <w:b/>
          <w:u w:val="single"/>
        </w:rPr>
        <w:t>informacji zawartych w oświadczeniu JEDZ w zakresie następujących podstaw wykluczenia z postępowania wskazanych przez Zamawiającego, tj.: 108 ust. 1 pkt 3, 4, 5 i 6 ustawy PZP.</w:t>
      </w:r>
    </w:p>
    <w:bookmarkEnd w:id="5"/>
    <w:p w14:paraId="05379193" w14:textId="77777777" w:rsidR="00632185" w:rsidRPr="00345356" w:rsidRDefault="00632185" w:rsidP="00FC2671">
      <w:pPr>
        <w:spacing w:before="120"/>
        <w:jc w:val="center"/>
        <w:rPr>
          <w:rFonts w:ascii="Arial" w:eastAsia="Arial" w:hAnsi="Arial"/>
          <w:b/>
          <w:u w:val="single"/>
        </w:rPr>
      </w:pPr>
      <w:r w:rsidRPr="00345356">
        <w:rPr>
          <w:rFonts w:ascii="Arial" w:eastAsia="Arial" w:hAnsi="Arial"/>
          <w:b/>
          <w:u w:val="single"/>
        </w:rPr>
        <w:br/>
      </w:r>
    </w:p>
    <w:p w14:paraId="3FD8784A" w14:textId="19056E51" w:rsidR="00632185" w:rsidRPr="00345356" w:rsidRDefault="00632185" w:rsidP="00FC2671">
      <w:pPr>
        <w:spacing w:line="360" w:lineRule="auto"/>
        <w:jc w:val="both"/>
        <w:rPr>
          <w:rFonts w:ascii="Arial" w:eastAsia="Arial" w:hAnsi="Arial"/>
          <w:color w:val="000000"/>
        </w:rPr>
      </w:pPr>
      <w:r w:rsidRPr="00345356">
        <w:rPr>
          <w:rFonts w:ascii="Arial" w:eastAsia="Arial" w:hAnsi="Arial"/>
          <w:color w:val="000000"/>
        </w:rPr>
        <w:t xml:space="preserve">Na potrzeby postępowania o udzielenie zamówienia publicznego pn. </w:t>
      </w:r>
      <w:r w:rsidRPr="00345356">
        <w:rPr>
          <w:rFonts w:ascii="Arial" w:eastAsia="Arial" w:hAnsi="Arial"/>
          <w:b/>
        </w:rPr>
        <w:t>„</w:t>
      </w:r>
      <w:r w:rsidR="000F73C3" w:rsidRPr="00DE715F">
        <w:rPr>
          <w:rFonts w:ascii="Arial" w:eastAsia="Arial" w:hAnsi="Arial"/>
          <w:b/>
        </w:rPr>
        <w:t>Dostaw</w:t>
      </w:r>
      <w:r w:rsidR="00C61AC0">
        <w:rPr>
          <w:rFonts w:ascii="Arial" w:eastAsia="Arial" w:hAnsi="Arial"/>
          <w:b/>
        </w:rPr>
        <w:t>a</w:t>
      </w:r>
      <w:r w:rsidR="000F73C3" w:rsidRPr="00DE715F">
        <w:rPr>
          <w:rFonts w:ascii="Arial" w:eastAsia="Arial" w:hAnsi="Arial"/>
          <w:b/>
        </w:rPr>
        <w:t xml:space="preserve"> </w:t>
      </w:r>
      <w:proofErr w:type="spellStart"/>
      <w:r w:rsidR="000F73C3" w:rsidRPr="00093D1F">
        <w:rPr>
          <w:rFonts w:ascii="Arial" w:eastAsia="Arial" w:hAnsi="Arial"/>
          <w:b/>
        </w:rPr>
        <w:t>busa</w:t>
      </w:r>
      <w:proofErr w:type="spellEnd"/>
      <w:r w:rsidR="000F73C3" w:rsidRPr="00093D1F">
        <w:rPr>
          <w:rFonts w:ascii="Arial" w:eastAsia="Arial" w:hAnsi="Arial"/>
          <w:b/>
        </w:rPr>
        <w:t xml:space="preserve"> 4x4 </w:t>
      </w:r>
      <w:r w:rsidR="000F73C3">
        <w:rPr>
          <w:rFonts w:ascii="Arial" w:eastAsia="Arial" w:hAnsi="Arial"/>
          <w:b/>
        </w:rPr>
        <w:br/>
      </w:r>
      <w:r w:rsidR="000F73C3" w:rsidRPr="00093D1F">
        <w:rPr>
          <w:rFonts w:ascii="Arial" w:eastAsia="Arial" w:hAnsi="Arial"/>
          <w:b/>
        </w:rPr>
        <w:t>z wyposażeniem w sprzęt specjalistyczny</w:t>
      </w:r>
      <w:r w:rsidRPr="00345356">
        <w:rPr>
          <w:rFonts w:ascii="Arial" w:eastAsia="Arial" w:hAnsi="Arial"/>
          <w:b/>
        </w:rPr>
        <w:t>” (nr sprawy: WL.237</w:t>
      </w:r>
      <w:r w:rsidR="00063C6C">
        <w:rPr>
          <w:rFonts w:ascii="Arial" w:eastAsia="Arial" w:hAnsi="Arial"/>
          <w:b/>
        </w:rPr>
        <w:t>1</w:t>
      </w:r>
      <w:r w:rsidRPr="00345356">
        <w:rPr>
          <w:rFonts w:ascii="Arial" w:eastAsia="Arial" w:hAnsi="Arial"/>
          <w:b/>
        </w:rPr>
        <w:t>.</w:t>
      </w:r>
      <w:r w:rsidR="000F73C3">
        <w:rPr>
          <w:rFonts w:ascii="Arial" w:eastAsia="Arial" w:hAnsi="Arial"/>
          <w:b/>
        </w:rPr>
        <w:t>4</w:t>
      </w:r>
      <w:r w:rsidRPr="00345356">
        <w:rPr>
          <w:rFonts w:ascii="Arial" w:eastAsia="Arial" w:hAnsi="Arial"/>
          <w:b/>
        </w:rPr>
        <w:t>.202</w:t>
      </w:r>
      <w:r w:rsidR="00AA027B">
        <w:rPr>
          <w:rFonts w:ascii="Arial" w:eastAsia="Arial" w:hAnsi="Arial"/>
          <w:b/>
        </w:rPr>
        <w:t>6</w:t>
      </w:r>
      <w:r w:rsidRPr="00345356">
        <w:rPr>
          <w:rFonts w:ascii="Arial" w:eastAsia="Arial" w:hAnsi="Arial"/>
          <w:b/>
        </w:rPr>
        <w:t xml:space="preserve">) </w:t>
      </w:r>
      <w:r w:rsidRPr="00345356">
        <w:rPr>
          <w:rFonts w:ascii="Arial" w:eastAsia="Arial" w:hAnsi="Arial"/>
          <w:color w:val="000000"/>
        </w:rPr>
        <w:t>przez</w:t>
      </w:r>
      <w:r w:rsidRPr="00345356">
        <w:rPr>
          <w:rFonts w:ascii="Arial" w:eastAsia="Arial" w:hAnsi="Arial"/>
          <w:color w:val="000000"/>
          <w:sz w:val="21"/>
        </w:rPr>
        <w:t xml:space="preserve"> </w:t>
      </w:r>
      <w:r w:rsidRPr="00345356">
        <w:rPr>
          <w:rFonts w:ascii="Arial" w:eastAsia="Arial" w:hAnsi="Arial"/>
          <w:b/>
          <w:bCs/>
          <w:color w:val="000000"/>
        </w:rPr>
        <w:t>Komendę Wojewódzką Państwowej Straży Pożarnej w Lublinie</w:t>
      </w:r>
      <w:r w:rsidRPr="00345356">
        <w:rPr>
          <w:rFonts w:ascii="Arial" w:eastAsia="Arial" w:hAnsi="Arial"/>
          <w:i/>
          <w:color w:val="000000"/>
          <w:sz w:val="16"/>
        </w:rPr>
        <w:t xml:space="preserve">, </w:t>
      </w:r>
      <w:r w:rsidRPr="00345356">
        <w:rPr>
          <w:rFonts w:ascii="Arial" w:eastAsia="Arial" w:hAnsi="Arial"/>
          <w:color w:val="000000"/>
        </w:rPr>
        <w:t>oświadczam, że na dzień złożenia niniejszego oświadczenia potwierdzam aktualność informacji zawartych w oświadczeniu JEDZ w zakresie następujących podstaw wykluczenia z postępowania, tj.: określonych w art. 108 ust. 1 pkt 3, 4, 5 i 6 ustawy PZP.</w:t>
      </w:r>
    </w:p>
    <w:p w14:paraId="6E8B7816" w14:textId="77777777" w:rsidR="00632185" w:rsidRPr="00345356" w:rsidRDefault="00632185" w:rsidP="00FC2671">
      <w:pPr>
        <w:spacing w:line="360" w:lineRule="auto"/>
        <w:jc w:val="both"/>
        <w:rPr>
          <w:rFonts w:ascii="Arial" w:eastAsia="Arial" w:hAnsi="Arial"/>
          <w:color w:val="000000"/>
        </w:rPr>
      </w:pPr>
    </w:p>
    <w:p w14:paraId="778ACF96" w14:textId="77777777" w:rsidR="00632185" w:rsidRPr="00345356" w:rsidRDefault="00632185" w:rsidP="00FC2671">
      <w:pPr>
        <w:spacing w:line="360" w:lineRule="auto"/>
        <w:jc w:val="both"/>
        <w:rPr>
          <w:rFonts w:ascii="Arial" w:eastAsia="Times New Roman" w:hAnsi="Arial"/>
        </w:rPr>
      </w:pPr>
      <w:r w:rsidRPr="00345356">
        <w:rPr>
          <w:rFonts w:ascii="Arial" w:eastAsia="Times New Roman" w:hAnsi="Arial"/>
        </w:rPr>
        <w:t xml:space="preserve">Oświadczam, że wszystkie informacje podane w powyższych oświadczeniach są aktualne </w:t>
      </w:r>
      <w:r w:rsidRPr="00345356">
        <w:rPr>
          <w:rFonts w:ascii="Arial" w:eastAsia="Times New Roman" w:hAnsi="Arial"/>
        </w:rPr>
        <w:br/>
        <w:t>i zgodne z prawdą oraz zostały przedstawione z pełną świadomością konsekwencji wprowadzenia Zamawiającego w błąd przy przedstawianiu informacji.</w:t>
      </w:r>
    </w:p>
    <w:p w14:paraId="234AA767" w14:textId="77777777" w:rsidR="00632185" w:rsidRPr="00345356" w:rsidRDefault="00632185" w:rsidP="00FC2671">
      <w:pPr>
        <w:pStyle w:val="Tekstpodstawowy"/>
        <w:ind w:left="0"/>
        <w:rPr>
          <w:rFonts w:ascii="Arial" w:eastAsia="Arial" w:hAnsi="Arial" w:cs="Arial"/>
          <w:color w:val="000000"/>
          <w:sz w:val="22"/>
          <w:szCs w:val="22"/>
          <w:lang w:val="pl-PL"/>
        </w:rPr>
      </w:pPr>
    </w:p>
    <w:p w14:paraId="0204E247" w14:textId="77777777" w:rsidR="00632185" w:rsidRPr="00345356" w:rsidRDefault="00632185" w:rsidP="00FC2671">
      <w:pPr>
        <w:tabs>
          <w:tab w:val="left" w:pos="708"/>
          <w:tab w:val="center" w:pos="4536"/>
          <w:tab w:val="right" w:pos="9072"/>
        </w:tabs>
        <w:spacing w:before="60" w:line="360" w:lineRule="auto"/>
        <w:rPr>
          <w:rFonts w:ascii="Arial" w:eastAsia="Arial" w:hAnsi="Arial"/>
          <w:b/>
        </w:rPr>
      </w:pPr>
    </w:p>
    <w:p w14:paraId="106978B1" w14:textId="77777777" w:rsidR="00632185" w:rsidRPr="00345356" w:rsidRDefault="00632185" w:rsidP="005D1C19">
      <w:pPr>
        <w:keepNext/>
        <w:rPr>
          <w:rFonts w:ascii="Arial" w:eastAsia="Arial" w:hAnsi="Arial"/>
          <w:b/>
        </w:rPr>
      </w:pPr>
    </w:p>
    <w:p w14:paraId="62D33387" w14:textId="616D7C4E" w:rsidR="00782ED1" w:rsidRPr="00353F93" w:rsidRDefault="00632185" w:rsidP="00353F93">
      <w:pPr>
        <w:rPr>
          <w:rFonts w:ascii="Arial" w:eastAsia="Arial" w:hAnsi="Arial"/>
          <w:b/>
        </w:rPr>
      </w:pPr>
      <w:bookmarkStart w:id="6" w:name="_Hlk133829591"/>
      <w:r w:rsidRPr="00345356">
        <w:rPr>
          <w:rFonts w:ascii="Arial" w:hAnsi="Arial"/>
          <w:b/>
          <w:bCs/>
        </w:rPr>
        <w:t xml:space="preserve">                                              </w:t>
      </w:r>
    </w:p>
    <w:bookmarkEnd w:id="6"/>
    <w:p w14:paraId="4F4A9CBD" w14:textId="3813675C" w:rsidR="00A9234E" w:rsidRPr="00F11D3F" w:rsidRDefault="00A9234E" w:rsidP="00A9234E">
      <w:pPr>
        <w:rPr>
          <w:rFonts w:ascii="Arial" w:hAnsi="Arial"/>
          <w:b/>
          <w:bCs/>
        </w:rPr>
      </w:pPr>
    </w:p>
    <w:sectPr w:rsidR="00A9234E" w:rsidRPr="00F11D3F" w:rsidSect="000E24F1">
      <w:headerReference w:type="default" r:id="rId8"/>
      <w:footerReference w:type="default" r:id="rId9"/>
      <w:pgSz w:w="11906" w:h="16838"/>
      <w:pgMar w:top="851" w:right="1418" w:bottom="567" w:left="1418" w:header="28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9EBC" w14:textId="77777777" w:rsidR="00AA0FE1" w:rsidRDefault="00AA0FE1" w:rsidP="0081689E">
      <w:r>
        <w:separator/>
      </w:r>
    </w:p>
  </w:endnote>
  <w:endnote w:type="continuationSeparator" w:id="0">
    <w:p w14:paraId="18E8BC2F" w14:textId="77777777" w:rsidR="00AA0FE1" w:rsidRDefault="00AA0FE1" w:rsidP="0081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 Narrow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reesans, arial">
    <w:altName w:val="Calibri"/>
    <w:charset w:val="00"/>
    <w:family w:val="auto"/>
    <w:pitch w:val="default"/>
    <w:sig w:usb0="00000000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7764064"/>
      <w:docPartObj>
        <w:docPartGallery w:val="Page Numbers (Bottom of Page)"/>
        <w:docPartUnique/>
      </w:docPartObj>
    </w:sdtPr>
    <w:sdtEndPr/>
    <w:sdtContent>
      <w:p w14:paraId="4D86ABD0" w14:textId="2853DB73" w:rsidR="000F73C3" w:rsidRDefault="000F73C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F73C3">
          <w:rPr>
            <w:rFonts w:ascii="Arial" w:eastAsiaTheme="majorEastAsia" w:hAnsi="Arial"/>
          </w:rPr>
          <w:t xml:space="preserve">str. </w:t>
        </w:r>
        <w:r w:rsidRPr="000F73C3">
          <w:rPr>
            <w:rFonts w:ascii="Arial" w:eastAsiaTheme="minorEastAsia" w:hAnsi="Arial"/>
          </w:rPr>
          <w:fldChar w:fldCharType="begin"/>
        </w:r>
        <w:r w:rsidRPr="000F73C3">
          <w:rPr>
            <w:rFonts w:ascii="Arial" w:hAnsi="Arial"/>
          </w:rPr>
          <w:instrText>PAGE    \* MERGEFORMAT</w:instrText>
        </w:r>
        <w:r w:rsidRPr="000F73C3">
          <w:rPr>
            <w:rFonts w:ascii="Arial" w:eastAsiaTheme="minorEastAsia" w:hAnsi="Arial"/>
          </w:rPr>
          <w:fldChar w:fldCharType="separate"/>
        </w:r>
        <w:r w:rsidRPr="000F73C3">
          <w:rPr>
            <w:rFonts w:ascii="Arial" w:eastAsiaTheme="majorEastAsia" w:hAnsi="Arial"/>
          </w:rPr>
          <w:t>2</w:t>
        </w:r>
        <w:r w:rsidRPr="000F73C3">
          <w:rPr>
            <w:rFonts w:ascii="Arial" w:eastAsiaTheme="majorEastAsia" w:hAnsi="Arial"/>
          </w:rPr>
          <w:fldChar w:fldCharType="end"/>
        </w:r>
      </w:p>
    </w:sdtContent>
  </w:sdt>
  <w:p w14:paraId="501EFEE5" w14:textId="1A34EFA5" w:rsidR="00632185" w:rsidRDefault="00632185" w:rsidP="0008302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5E37" w14:textId="77777777" w:rsidR="00AA0FE1" w:rsidRDefault="00AA0FE1" w:rsidP="0081689E">
      <w:r>
        <w:separator/>
      </w:r>
    </w:p>
  </w:footnote>
  <w:footnote w:type="continuationSeparator" w:id="0">
    <w:p w14:paraId="4820F59B" w14:textId="77777777" w:rsidR="00AA0FE1" w:rsidRDefault="00AA0FE1" w:rsidP="0081689E">
      <w:r>
        <w:continuationSeparator/>
      </w:r>
    </w:p>
  </w:footnote>
  <w:footnote w:id="1">
    <w:p w14:paraId="20C211A8" w14:textId="77777777" w:rsidR="00353F93" w:rsidRPr="00A275E6" w:rsidRDefault="00353F93" w:rsidP="00353F9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72C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72C3F">
        <w:rPr>
          <w:rFonts w:ascii="Arial" w:hAnsi="Arial" w:cs="Arial"/>
          <w:sz w:val="16"/>
          <w:szCs w:val="16"/>
        </w:rPr>
        <w:t xml:space="preserve"> Zgodnie z treścią art. 5k ust. 1 </w:t>
      </w:r>
      <w:r w:rsidRPr="00A275E6">
        <w:rPr>
          <w:rFonts w:ascii="Arial" w:hAnsi="Arial" w:cs="Arial"/>
          <w:sz w:val="16"/>
          <w:szCs w:val="16"/>
        </w:rPr>
        <w:t xml:space="preserve">rozporządzenia 833/2014 w brzmieniu nadanym rozporządzeniem 2022/576 i rozporządzeniem 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</w:t>
      </w:r>
      <w:r w:rsidRPr="00A275E6">
        <w:rPr>
          <w:rFonts w:ascii="Arial" w:hAnsi="Arial" w:cs="Arial"/>
          <w:sz w:val="16"/>
          <w:szCs w:val="16"/>
        </w:rPr>
        <w:br/>
        <w:t>i lit. g)-i), art. 29 i 30 dyrektywy 2014/25/UE oraz art. 13 lit. a)-d), lit. f)-h) i lit. j) dyrektywy 2009/81/WE na rzecz lub z udziałem:</w:t>
      </w:r>
    </w:p>
    <w:p w14:paraId="502C23FC" w14:textId="77777777" w:rsidR="00353F93" w:rsidRPr="00A275E6" w:rsidRDefault="00353F93" w:rsidP="00353F93">
      <w:pPr>
        <w:pStyle w:val="Tekstprzypisudolnego"/>
        <w:numPr>
          <w:ilvl w:val="1"/>
          <w:numId w:val="77"/>
        </w:numPr>
        <w:jc w:val="both"/>
        <w:rPr>
          <w:rFonts w:ascii="Arial" w:hAnsi="Arial" w:cs="Arial"/>
          <w:iCs/>
          <w:sz w:val="16"/>
          <w:szCs w:val="16"/>
          <w:lang w:val="pl-PL"/>
        </w:rPr>
      </w:pPr>
      <w:r w:rsidRPr="00A275E6">
        <w:rPr>
          <w:rFonts w:ascii="Arial" w:hAnsi="Arial" w:cs="Arial"/>
          <w:iCs/>
          <w:sz w:val="16"/>
          <w:szCs w:val="16"/>
          <w:lang w:val="pl-PL"/>
        </w:rPr>
        <w:t xml:space="preserve">obywateli rosyjskich, osób fizycznych zamieszkałych w Rosji lub osób prawnych, podmiotów lub organów z siedzibą </w:t>
      </w:r>
      <w:r w:rsidRPr="00A275E6">
        <w:rPr>
          <w:rFonts w:ascii="Arial" w:hAnsi="Arial" w:cs="Arial"/>
          <w:iCs/>
          <w:sz w:val="16"/>
          <w:szCs w:val="16"/>
          <w:lang w:val="pl-PL"/>
        </w:rPr>
        <w:br/>
        <w:t>w Rosji;</w:t>
      </w:r>
    </w:p>
    <w:p w14:paraId="486D5F1A" w14:textId="77777777" w:rsidR="00353F93" w:rsidRPr="00A275E6" w:rsidRDefault="00353F93" w:rsidP="00353F93">
      <w:pPr>
        <w:pStyle w:val="Tekstprzypisudolnego"/>
        <w:numPr>
          <w:ilvl w:val="1"/>
          <w:numId w:val="77"/>
        </w:numPr>
        <w:jc w:val="both"/>
        <w:rPr>
          <w:rFonts w:ascii="Arial" w:hAnsi="Arial" w:cs="Arial"/>
          <w:iCs/>
          <w:sz w:val="16"/>
          <w:szCs w:val="16"/>
          <w:lang w:val="pl-PL"/>
        </w:rPr>
      </w:pPr>
      <w:r w:rsidRPr="00A275E6">
        <w:rPr>
          <w:rFonts w:ascii="Arial" w:hAnsi="Arial" w:cs="Arial"/>
          <w:iCs/>
          <w:sz w:val="16"/>
          <w:szCs w:val="16"/>
          <w:lang w:val="pl-P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6E63925" w14:textId="77777777" w:rsidR="00353F93" w:rsidRPr="00A275E6" w:rsidRDefault="00353F93" w:rsidP="00353F93">
      <w:pPr>
        <w:pStyle w:val="Tekstprzypisudolnego"/>
        <w:numPr>
          <w:ilvl w:val="1"/>
          <w:numId w:val="77"/>
        </w:numPr>
        <w:jc w:val="both"/>
        <w:rPr>
          <w:rFonts w:ascii="Arial" w:hAnsi="Arial" w:cs="Arial"/>
          <w:sz w:val="16"/>
          <w:szCs w:val="16"/>
          <w:lang w:val="pl-PL"/>
        </w:rPr>
      </w:pPr>
      <w:r w:rsidRPr="00A275E6">
        <w:rPr>
          <w:rFonts w:ascii="Arial" w:hAnsi="Arial" w:cs="Arial"/>
          <w:sz w:val="16"/>
          <w:szCs w:val="16"/>
          <w:lang w:val="pl-PL"/>
        </w:rPr>
        <w:t xml:space="preserve">osób fizycznych lub prawnych, podmiotów lub organów działających w imieniu lub pod kierunkiem osoby fizycznej </w:t>
      </w:r>
      <w:r w:rsidRPr="00A275E6">
        <w:rPr>
          <w:rFonts w:ascii="Arial" w:hAnsi="Arial" w:cs="Arial"/>
          <w:sz w:val="16"/>
          <w:szCs w:val="16"/>
          <w:lang w:val="pl-PL"/>
        </w:rPr>
        <w:br/>
        <w:t>lub prawnej, podmiotu lub organu, o których mowa w lit. a) lub b) niniejszego ustępu,</w:t>
      </w:r>
    </w:p>
    <w:p w14:paraId="692B0BF8" w14:textId="77777777" w:rsidR="00353F93" w:rsidRPr="00E72C3F" w:rsidRDefault="00353F93" w:rsidP="00353F93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</w:p>
    <w:p w14:paraId="33770688" w14:textId="77777777" w:rsidR="00353F93" w:rsidRPr="00E72C3F" w:rsidRDefault="00353F93" w:rsidP="00353F93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E72C3F">
        <w:rPr>
          <w:rFonts w:ascii="Arial" w:hAnsi="Arial" w:cs="Arial"/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2371E68" w14:textId="77777777" w:rsidR="00353F93" w:rsidRDefault="00353F93" w:rsidP="00353F9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6D9A841" w14:textId="77777777" w:rsidR="00D01E5E" w:rsidRPr="004E3F67" w:rsidRDefault="00D01E5E" w:rsidP="00353F9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179625AB" w14:textId="77777777" w:rsidR="00353F93" w:rsidRDefault="00353F93" w:rsidP="00353F93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62FD934" w14:textId="77777777" w:rsidR="00353F93" w:rsidRPr="00D01E5E" w:rsidRDefault="00353F93" w:rsidP="00353F93">
      <w:pPr>
        <w:jc w:val="both"/>
        <w:rPr>
          <w:rFonts w:ascii="Arial" w:hAnsi="Arial"/>
          <w:color w:val="222222"/>
          <w:sz w:val="10"/>
          <w:szCs w:val="10"/>
        </w:rPr>
      </w:pPr>
    </w:p>
    <w:p w14:paraId="2C74F5C1" w14:textId="2FBD641A" w:rsidR="00C57CCD" w:rsidRPr="00C57CCD" w:rsidRDefault="00C57CCD" w:rsidP="00C57CCD">
      <w:pPr>
        <w:numPr>
          <w:ilvl w:val="0"/>
          <w:numId w:val="76"/>
        </w:numPr>
        <w:ind w:left="284" w:hanging="284"/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C57CCD">
        <w:rPr>
          <w:rFonts w:ascii="Arial" w:eastAsia="Times New Roman" w:hAnsi="Arial"/>
          <w:color w:val="222222"/>
          <w:sz w:val="16"/>
          <w:szCs w:val="16"/>
        </w:rPr>
        <w:t xml:space="preserve">Wykonawcę wymienionego w wykazach określonych w rozporządzeniu Rady (WE) nr 765/2006 z dnia 18 maja 2006 r. dotyczącym środków ograniczających w związku z sytuacją na Białorusi i udziałem Białorusi w agresji Rosji wobec Ukrainy (Dz. Urz. UE L 134 z 20.05.2006, str. 1, z późn. zm.), zwanym dalej rozporządzeniem nr 765/2006 i rozporządzeniu Rady (UE) nr 269/2014 z dnia 17 marca 2014 r. w sprawie środków ograniczających w odniesieniu do działań podważających integralność terytorialną, suwerenność i niezależność Ukrainy lub im zagrażających (Dz. Urz. UE L 78 z 17.03.2014, str. 6, </w:t>
      </w:r>
      <w:r w:rsidR="007647DF">
        <w:rPr>
          <w:rFonts w:ascii="Arial" w:eastAsia="Times New Roman" w:hAnsi="Arial"/>
          <w:color w:val="222222"/>
          <w:sz w:val="16"/>
          <w:szCs w:val="16"/>
        </w:rPr>
        <w:br/>
      </w:r>
      <w:r w:rsidRPr="00C57CCD">
        <w:rPr>
          <w:rFonts w:ascii="Arial" w:eastAsia="Times New Roman" w:hAnsi="Arial"/>
          <w:color w:val="222222"/>
          <w:sz w:val="16"/>
          <w:szCs w:val="16"/>
        </w:rPr>
        <w:t>z późn. zm), zwanym dalej rozporządzeniem nr 269/2014 albo wpisanego na listę osób i podmiotów, wobec których stosowane są środki w postaci wykluczenia z postępowania o udzielenie zamówienia publicznego, na podstawie decyzji w sprawie wpisu na listę rozstrzygającej o zastosowaniu środka w postaci wykluczenia z postępowania o udzielenie zamówienia publicznego prowadzonego na podstawie ustawy PZP;</w:t>
      </w:r>
    </w:p>
    <w:p w14:paraId="1E04BA8E" w14:textId="56063517" w:rsidR="00C57CCD" w:rsidRPr="00C57CCD" w:rsidRDefault="00C57CCD" w:rsidP="00C57CCD">
      <w:pPr>
        <w:numPr>
          <w:ilvl w:val="0"/>
          <w:numId w:val="76"/>
        </w:numPr>
        <w:ind w:left="284" w:hanging="284"/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C57CCD">
        <w:rPr>
          <w:rFonts w:ascii="Arial" w:eastAsia="Times New Roman" w:hAnsi="Arial"/>
          <w:color w:val="222222"/>
          <w:sz w:val="16"/>
          <w:szCs w:val="16"/>
        </w:rPr>
        <w:t xml:space="preserve">Wykonawcę, którego beneficjentem rzeczywistym w rozumieniu ustawy z dnia 1 marca 2018 r. o przeciwdziałaniu praniu pieniędzy oraz finansowaniu terroryzmu (Dz. U. z 2025 poz. 644) jest osoba wymieniona w wykazach określonych </w:t>
      </w:r>
      <w:r w:rsidR="007647DF">
        <w:rPr>
          <w:rFonts w:ascii="Arial" w:eastAsia="Times New Roman" w:hAnsi="Arial"/>
          <w:color w:val="222222"/>
          <w:sz w:val="16"/>
          <w:szCs w:val="16"/>
        </w:rPr>
        <w:br/>
      </w:r>
      <w:r w:rsidRPr="00C57CCD">
        <w:rPr>
          <w:rFonts w:ascii="Arial" w:eastAsia="Times New Roman" w:hAnsi="Arial"/>
          <w:color w:val="222222"/>
          <w:sz w:val="16"/>
          <w:szCs w:val="16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Arial" w:eastAsia="Times New Roman" w:hAnsi="Arial"/>
          <w:color w:val="222222"/>
          <w:sz w:val="16"/>
          <w:szCs w:val="16"/>
        </w:rPr>
        <w:br/>
      </w:r>
      <w:r w:rsidRPr="00C57CCD">
        <w:rPr>
          <w:rFonts w:ascii="Arial" w:eastAsia="Times New Roman" w:hAnsi="Arial"/>
          <w:color w:val="222222"/>
          <w:sz w:val="16"/>
          <w:szCs w:val="16"/>
        </w:rPr>
        <w:t xml:space="preserve">o zastosowaniu środka w postaci wykluczenia z postępowania o udzielenie zamówienia publicznego prowadzonego </w:t>
      </w:r>
      <w:r>
        <w:rPr>
          <w:rFonts w:ascii="Arial" w:eastAsia="Times New Roman" w:hAnsi="Arial"/>
          <w:color w:val="222222"/>
          <w:sz w:val="16"/>
          <w:szCs w:val="16"/>
        </w:rPr>
        <w:br/>
      </w:r>
      <w:r w:rsidRPr="00C57CCD">
        <w:rPr>
          <w:rFonts w:ascii="Arial" w:eastAsia="Times New Roman" w:hAnsi="Arial"/>
          <w:color w:val="222222"/>
          <w:sz w:val="16"/>
          <w:szCs w:val="16"/>
        </w:rPr>
        <w:t>na podstawie ustawy PZP;</w:t>
      </w:r>
    </w:p>
    <w:p w14:paraId="367595B8" w14:textId="44C6C9F6" w:rsidR="00C57CCD" w:rsidRPr="00C57CCD" w:rsidRDefault="00C57CCD" w:rsidP="00C57CCD">
      <w:pPr>
        <w:numPr>
          <w:ilvl w:val="0"/>
          <w:numId w:val="76"/>
        </w:numPr>
        <w:ind w:left="284" w:hanging="284"/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C57CCD">
        <w:rPr>
          <w:rFonts w:ascii="Arial" w:eastAsia="Times New Roman" w:hAnsi="Arial"/>
          <w:color w:val="222222"/>
          <w:sz w:val="16"/>
          <w:szCs w:val="16"/>
        </w:rPr>
        <w:t xml:space="preserve">Wykonawcę, którego jednostką dominującą w rozumieniu art. 3 ust. 1 pkt 37 ustawy z dnia 29 września 1994 r. </w:t>
      </w:r>
      <w:r w:rsidR="007647DF">
        <w:rPr>
          <w:rFonts w:ascii="Arial" w:eastAsia="Times New Roman" w:hAnsi="Arial"/>
          <w:color w:val="222222"/>
          <w:sz w:val="16"/>
          <w:szCs w:val="16"/>
        </w:rPr>
        <w:br/>
      </w:r>
      <w:r w:rsidRPr="00C57CCD">
        <w:rPr>
          <w:rFonts w:ascii="Arial" w:eastAsia="Times New Roman" w:hAnsi="Arial"/>
          <w:color w:val="222222"/>
          <w:sz w:val="16"/>
          <w:szCs w:val="16"/>
        </w:rPr>
        <w:t>o rachunkowości (Dz.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wpisuna listę rozstrzygającej o zastosowaniu środka w postaci wykluczenia z postępowaniao udzielenie zamówienia publicznego prowadzonego na podstawie ustawy PZP.</w:t>
      </w:r>
    </w:p>
    <w:p w14:paraId="2058E755" w14:textId="77777777" w:rsidR="00353F93" w:rsidRPr="00896587" w:rsidRDefault="00353F93" w:rsidP="00353F93">
      <w:pPr>
        <w:jc w:val="both"/>
        <w:rPr>
          <w:rFonts w:ascii="Arial" w:hAnsi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0619" w14:textId="6B2B46F8" w:rsidR="000E24F1" w:rsidRPr="000E24F1" w:rsidRDefault="000E24F1" w:rsidP="000E24F1">
    <w:pPr>
      <w:pBdr>
        <w:bottom w:val="single" w:sz="4" w:space="0" w:color="auto"/>
      </w:pBdr>
      <w:jc w:val="center"/>
      <w:rPr>
        <w:rFonts w:ascii="Arial" w:hAnsi="Arial"/>
        <w:i/>
        <w:iCs/>
        <w:sz w:val="16"/>
        <w:szCs w:val="16"/>
      </w:rPr>
    </w:pPr>
    <w:r>
      <w:rPr>
        <w:rFonts w:ascii="Arial" w:hAnsi="Arial"/>
        <w:i/>
        <w:iCs/>
        <w:sz w:val="16"/>
        <w:szCs w:val="16"/>
      </w:rPr>
      <w:t xml:space="preserve">PRZETARG NIEOGRANICZONY </w:t>
    </w:r>
    <w:r w:rsidRPr="00414C5D">
      <w:rPr>
        <w:rFonts w:ascii="Arial" w:hAnsi="Arial"/>
        <w:i/>
        <w:iCs/>
        <w:sz w:val="16"/>
        <w:szCs w:val="16"/>
      </w:rPr>
      <w:t xml:space="preserve">NA </w:t>
    </w:r>
    <w:r w:rsidRPr="0094449C">
      <w:rPr>
        <w:rFonts w:ascii="Arial" w:hAnsi="Arial"/>
        <w:i/>
        <w:iCs/>
        <w:sz w:val="16"/>
        <w:szCs w:val="16"/>
      </w:rPr>
      <w:t>DOSTAWĘ BUSA 4X4 Z WYPOSAŻENIEM W SPRZĘT SPECJALISTYCZNY</w:t>
    </w:r>
    <w:r>
      <w:rPr>
        <w:rFonts w:ascii="Arial" w:hAnsi="Arial"/>
        <w:b/>
        <w:sz w:val="28"/>
        <w:szCs w:val="28"/>
      </w:rPr>
      <w:br/>
    </w:r>
    <w:r w:rsidRPr="00414C5D">
      <w:rPr>
        <w:rFonts w:ascii="Arial" w:hAnsi="Arial"/>
        <w:i/>
        <w:iCs/>
        <w:sz w:val="16"/>
        <w:szCs w:val="16"/>
      </w:rPr>
      <w:t>(NR SPRAWY WL.237</w:t>
    </w:r>
    <w:r>
      <w:rPr>
        <w:rFonts w:ascii="Arial" w:hAnsi="Arial"/>
        <w:i/>
        <w:iCs/>
        <w:sz w:val="16"/>
        <w:szCs w:val="16"/>
      </w:rPr>
      <w:t>1</w:t>
    </w:r>
    <w:r w:rsidRPr="00414C5D">
      <w:rPr>
        <w:rFonts w:ascii="Arial" w:hAnsi="Arial"/>
        <w:i/>
        <w:iCs/>
        <w:sz w:val="16"/>
        <w:szCs w:val="16"/>
      </w:rPr>
      <w:t>.</w:t>
    </w:r>
    <w:r>
      <w:rPr>
        <w:rFonts w:ascii="Arial" w:hAnsi="Arial"/>
        <w:i/>
        <w:iCs/>
        <w:sz w:val="16"/>
        <w:szCs w:val="16"/>
      </w:rPr>
      <w:t>4</w:t>
    </w:r>
    <w:r w:rsidRPr="00414C5D">
      <w:rPr>
        <w:rFonts w:ascii="Arial" w:hAnsi="Arial"/>
        <w:i/>
        <w:iCs/>
        <w:sz w:val="16"/>
        <w:szCs w:val="16"/>
      </w:rPr>
      <w:t>.202</w:t>
    </w:r>
    <w:r>
      <w:rPr>
        <w:rFonts w:ascii="Arial" w:hAnsi="Arial"/>
        <w:i/>
        <w:iCs/>
        <w:sz w:val="16"/>
        <w:szCs w:val="16"/>
      </w:rPr>
      <w:t>6</w:t>
    </w:r>
    <w:r w:rsidRPr="00414C5D">
      <w:rPr>
        <w:rFonts w:ascii="Arial" w:hAnsi="Arial"/>
        <w:i/>
        <w:iCs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C7D19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EFAAE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F27FA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89"/>
    <w:multiLevelType w:val="singleLevel"/>
    <w:tmpl w:val="CE60F536"/>
    <w:styleLink w:val="WW8Num8911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A"/>
        <w:sz w:val="20"/>
        <w:szCs w:val="20"/>
        <w:shd w:val="clear" w:color="auto" w:fill="FFFFFF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42"/>
    <w:multiLevelType w:val="hybridMultilevel"/>
    <w:tmpl w:val="44EC64EA"/>
    <w:lvl w:ilvl="0" w:tplc="F258DF96">
      <w:start w:val="1"/>
      <w:numFmt w:val="decimal"/>
      <w:lvlText w:val="%1."/>
      <w:lvlJc w:val="left"/>
      <w:rPr>
        <w:b w:val="0"/>
        <w:bCs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5B"/>
    <w:multiLevelType w:val="hybridMultilevel"/>
    <w:tmpl w:val="5D888A0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62"/>
    <w:multiLevelType w:val="hybridMultilevel"/>
    <w:tmpl w:val="07163502"/>
    <w:lvl w:ilvl="0" w:tplc="3E72FD4A">
      <w:start w:val="1"/>
      <w:numFmt w:val="decimal"/>
      <w:lvlText w:val="%1.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A991"/>
    <w:multiLevelType w:val="multilevel"/>
    <w:tmpl w:val="FCCEFC0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C63020"/>
    <w:multiLevelType w:val="hybridMultilevel"/>
    <w:tmpl w:val="CF9E6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CB3976"/>
    <w:multiLevelType w:val="hybridMultilevel"/>
    <w:tmpl w:val="2522DA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3D377EC"/>
    <w:multiLevelType w:val="hybridMultilevel"/>
    <w:tmpl w:val="7764DD8C"/>
    <w:lvl w:ilvl="0" w:tplc="FFFFFFFF">
      <w:start w:val="1"/>
      <w:numFmt w:val="decimal"/>
      <w:lvlText w:val="%1."/>
      <w:lvlJc w:val="left"/>
      <w:pPr>
        <w:ind w:left="724" w:hanging="360"/>
      </w:pPr>
    </w:lvl>
    <w:lvl w:ilvl="1" w:tplc="FFFFFFFF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7" w15:restartNumberingAfterBreak="0">
    <w:nsid w:val="051A77DF"/>
    <w:multiLevelType w:val="multilevel"/>
    <w:tmpl w:val="BDF857E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5A07EFF"/>
    <w:multiLevelType w:val="hybridMultilevel"/>
    <w:tmpl w:val="A55C28DE"/>
    <w:lvl w:ilvl="0" w:tplc="A38256B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0B4E524" w:tentative="1">
      <w:start w:val="1"/>
      <w:numFmt w:val="lowerLetter"/>
      <w:lvlText w:val="%2."/>
      <w:lvlJc w:val="left"/>
      <w:pPr>
        <w:ind w:left="1080" w:hanging="360"/>
      </w:pPr>
    </w:lvl>
    <w:lvl w:ilvl="2" w:tplc="20A0031A" w:tentative="1">
      <w:start w:val="1"/>
      <w:numFmt w:val="lowerRoman"/>
      <w:lvlText w:val="%3."/>
      <w:lvlJc w:val="right"/>
      <w:pPr>
        <w:ind w:left="1800" w:hanging="180"/>
      </w:pPr>
    </w:lvl>
    <w:lvl w:ilvl="3" w:tplc="40C2DDDA" w:tentative="1">
      <w:start w:val="1"/>
      <w:numFmt w:val="decimal"/>
      <w:lvlText w:val="%4."/>
      <w:lvlJc w:val="left"/>
      <w:pPr>
        <w:ind w:left="2520" w:hanging="360"/>
      </w:pPr>
    </w:lvl>
    <w:lvl w:ilvl="4" w:tplc="88F8F18E" w:tentative="1">
      <w:start w:val="1"/>
      <w:numFmt w:val="lowerLetter"/>
      <w:lvlText w:val="%5."/>
      <w:lvlJc w:val="left"/>
      <w:pPr>
        <w:ind w:left="3240" w:hanging="360"/>
      </w:pPr>
    </w:lvl>
    <w:lvl w:ilvl="5" w:tplc="6B422110" w:tentative="1">
      <w:start w:val="1"/>
      <w:numFmt w:val="lowerRoman"/>
      <w:lvlText w:val="%6."/>
      <w:lvlJc w:val="right"/>
      <w:pPr>
        <w:ind w:left="3960" w:hanging="180"/>
      </w:pPr>
    </w:lvl>
    <w:lvl w:ilvl="6" w:tplc="D71CFBAE" w:tentative="1">
      <w:start w:val="1"/>
      <w:numFmt w:val="decimal"/>
      <w:lvlText w:val="%7."/>
      <w:lvlJc w:val="left"/>
      <w:pPr>
        <w:ind w:left="4680" w:hanging="360"/>
      </w:pPr>
    </w:lvl>
    <w:lvl w:ilvl="7" w:tplc="089451DA" w:tentative="1">
      <w:start w:val="1"/>
      <w:numFmt w:val="lowerLetter"/>
      <w:lvlText w:val="%8."/>
      <w:lvlJc w:val="left"/>
      <w:pPr>
        <w:ind w:left="5400" w:hanging="360"/>
      </w:pPr>
    </w:lvl>
    <w:lvl w:ilvl="8" w:tplc="7492A5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E849E0"/>
    <w:multiLevelType w:val="multilevel"/>
    <w:tmpl w:val="B4BC298A"/>
    <w:lvl w:ilvl="0">
      <w:start w:val="1"/>
      <w:numFmt w:val="decimal"/>
      <w:pStyle w:val="25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6"/>
      <w:numFmt w:val="decimal"/>
      <w:isLgl/>
      <w:lvlText w:val="%1.%2"/>
      <w:lvlJc w:val="left"/>
      <w:pPr>
        <w:ind w:left="714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1782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3918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272" w:hanging="1440"/>
      </w:pPr>
      <w:rPr>
        <w:i w:val="0"/>
      </w:rPr>
    </w:lvl>
  </w:abstractNum>
  <w:abstractNum w:abstractNumId="20" w15:restartNumberingAfterBreak="0">
    <w:nsid w:val="06521A7F"/>
    <w:multiLevelType w:val="hybridMultilevel"/>
    <w:tmpl w:val="E23A82E4"/>
    <w:lvl w:ilvl="0" w:tplc="BFF26012">
      <w:start w:val="1"/>
      <w:numFmt w:val="decimal"/>
      <w:lvlText w:val="%1."/>
      <w:lvlJc w:val="left"/>
      <w:rPr>
        <w:i w:val="0"/>
        <w:color w:val="auto"/>
      </w:rPr>
    </w:lvl>
    <w:lvl w:ilvl="1" w:tplc="0DF0FF04" w:tentative="1">
      <w:start w:val="1"/>
      <w:numFmt w:val="lowerLetter"/>
      <w:lvlText w:val="%2."/>
      <w:lvlJc w:val="left"/>
      <w:pPr>
        <w:ind w:left="1080" w:hanging="360"/>
      </w:pPr>
    </w:lvl>
    <w:lvl w:ilvl="2" w:tplc="E3F236F8" w:tentative="1">
      <w:start w:val="1"/>
      <w:numFmt w:val="lowerRoman"/>
      <w:lvlText w:val="%3."/>
      <w:lvlJc w:val="right"/>
      <w:pPr>
        <w:ind w:left="1800" w:hanging="180"/>
      </w:pPr>
    </w:lvl>
    <w:lvl w:ilvl="3" w:tplc="33640E28" w:tentative="1">
      <w:start w:val="1"/>
      <w:numFmt w:val="decimal"/>
      <w:lvlText w:val="%4."/>
      <w:lvlJc w:val="left"/>
      <w:pPr>
        <w:ind w:left="2520" w:hanging="360"/>
      </w:pPr>
    </w:lvl>
    <w:lvl w:ilvl="4" w:tplc="56800676" w:tentative="1">
      <w:start w:val="1"/>
      <w:numFmt w:val="lowerLetter"/>
      <w:lvlText w:val="%5."/>
      <w:lvlJc w:val="left"/>
      <w:pPr>
        <w:ind w:left="3240" w:hanging="360"/>
      </w:pPr>
    </w:lvl>
    <w:lvl w:ilvl="5" w:tplc="191244DC" w:tentative="1">
      <w:start w:val="1"/>
      <w:numFmt w:val="lowerRoman"/>
      <w:lvlText w:val="%6."/>
      <w:lvlJc w:val="right"/>
      <w:pPr>
        <w:ind w:left="3960" w:hanging="180"/>
      </w:pPr>
    </w:lvl>
    <w:lvl w:ilvl="6" w:tplc="428ED642" w:tentative="1">
      <w:start w:val="1"/>
      <w:numFmt w:val="decimal"/>
      <w:lvlText w:val="%7."/>
      <w:lvlJc w:val="left"/>
      <w:pPr>
        <w:ind w:left="4680" w:hanging="360"/>
      </w:pPr>
    </w:lvl>
    <w:lvl w:ilvl="7" w:tplc="3FDE9A86" w:tentative="1">
      <w:start w:val="1"/>
      <w:numFmt w:val="lowerLetter"/>
      <w:lvlText w:val="%8."/>
      <w:lvlJc w:val="left"/>
      <w:pPr>
        <w:ind w:left="5400" w:hanging="360"/>
      </w:pPr>
    </w:lvl>
    <w:lvl w:ilvl="8" w:tplc="867EFA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6C618BB"/>
    <w:multiLevelType w:val="hybridMultilevel"/>
    <w:tmpl w:val="CF129C72"/>
    <w:lvl w:ilvl="0" w:tplc="35B241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F644FA" w:tentative="1">
      <w:start w:val="1"/>
      <w:numFmt w:val="lowerLetter"/>
      <w:lvlText w:val="%2."/>
      <w:lvlJc w:val="left"/>
      <w:pPr>
        <w:ind w:left="1440" w:hanging="360"/>
      </w:pPr>
    </w:lvl>
    <w:lvl w:ilvl="2" w:tplc="8DE62CBA" w:tentative="1">
      <w:start w:val="1"/>
      <w:numFmt w:val="lowerRoman"/>
      <w:lvlText w:val="%3."/>
      <w:lvlJc w:val="right"/>
      <w:pPr>
        <w:ind w:left="2160" w:hanging="180"/>
      </w:pPr>
    </w:lvl>
    <w:lvl w:ilvl="3" w:tplc="49CA3BD2" w:tentative="1">
      <w:start w:val="1"/>
      <w:numFmt w:val="decimal"/>
      <w:lvlText w:val="%4."/>
      <w:lvlJc w:val="left"/>
      <w:pPr>
        <w:ind w:left="2880" w:hanging="360"/>
      </w:pPr>
    </w:lvl>
    <w:lvl w:ilvl="4" w:tplc="40321C32" w:tentative="1">
      <w:start w:val="1"/>
      <w:numFmt w:val="lowerLetter"/>
      <w:lvlText w:val="%5."/>
      <w:lvlJc w:val="left"/>
      <w:pPr>
        <w:ind w:left="3600" w:hanging="360"/>
      </w:pPr>
    </w:lvl>
    <w:lvl w:ilvl="5" w:tplc="EC307C56" w:tentative="1">
      <w:start w:val="1"/>
      <w:numFmt w:val="lowerRoman"/>
      <w:lvlText w:val="%6."/>
      <w:lvlJc w:val="right"/>
      <w:pPr>
        <w:ind w:left="4320" w:hanging="180"/>
      </w:pPr>
    </w:lvl>
    <w:lvl w:ilvl="6" w:tplc="84F64E68" w:tentative="1">
      <w:start w:val="1"/>
      <w:numFmt w:val="decimal"/>
      <w:lvlText w:val="%7."/>
      <w:lvlJc w:val="left"/>
      <w:pPr>
        <w:ind w:left="5040" w:hanging="360"/>
      </w:pPr>
    </w:lvl>
    <w:lvl w:ilvl="7" w:tplc="4CDE755E" w:tentative="1">
      <w:start w:val="1"/>
      <w:numFmt w:val="lowerLetter"/>
      <w:lvlText w:val="%8."/>
      <w:lvlJc w:val="left"/>
      <w:pPr>
        <w:ind w:left="5760" w:hanging="360"/>
      </w:pPr>
    </w:lvl>
    <w:lvl w:ilvl="8" w:tplc="0B40D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E4084F"/>
    <w:multiLevelType w:val="hybridMultilevel"/>
    <w:tmpl w:val="C506215C"/>
    <w:lvl w:ilvl="0" w:tplc="06309D2A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2"/>
        </w:tabs>
        <w:ind w:left="17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2"/>
        </w:tabs>
        <w:ind w:left="25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2"/>
        </w:tabs>
        <w:ind w:left="32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2"/>
        </w:tabs>
        <w:ind w:left="39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2"/>
        </w:tabs>
        <w:ind w:left="46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2"/>
        </w:tabs>
        <w:ind w:left="53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2"/>
        </w:tabs>
        <w:ind w:left="61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2"/>
        </w:tabs>
        <w:ind w:left="6832" w:hanging="180"/>
      </w:pPr>
      <w:rPr>
        <w:rFonts w:cs="Times New Roman"/>
      </w:rPr>
    </w:lvl>
  </w:abstractNum>
  <w:abstractNum w:abstractNumId="23" w15:restartNumberingAfterBreak="0">
    <w:nsid w:val="06EA7F2A"/>
    <w:multiLevelType w:val="hybridMultilevel"/>
    <w:tmpl w:val="4D809DEC"/>
    <w:lvl w:ilvl="0" w:tplc="545E0592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  <w:color w:val="auto"/>
      </w:rPr>
    </w:lvl>
    <w:lvl w:ilvl="1" w:tplc="EEBC6BCC" w:tentative="1">
      <w:start w:val="1"/>
      <w:numFmt w:val="lowerLetter"/>
      <w:lvlText w:val="%2."/>
      <w:lvlJc w:val="left"/>
      <w:pPr>
        <w:tabs>
          <w:tab w:val="num" w:pos="1792"/>
        </w:tabs>
        <w:ind w:left="1792" w:hanging="360"/>
      </w:pPr>
      <w:rPr>
        <w:rFonts w:cs="Times New Roman"/>
      </w:rPr>
    </w:lvl>
    <w:lvl w:ilvl="2" w:tplc="F84AE398" w:tentative="1">
      <w:start w:val="1"/>
      <w:numFmt w:val="lowerRoman"/>
      <w:lvlText w:val="%3."/>
      <w:lvlJc w:val="right"/>
      <w:pPr>
        <w:tabs>
          <w:tab w:val="num" w:pos="2512"/>
        </w:tabs>
        <w:ind w:left="2512" w:hanging="180"/>
      </w:pPr>
      <w:rPr>
        <w:rFonts w:cs="Times New Roman"/>
      </w:rPr>
    </w:lvl>
    <w:lvl w:ilvl="3" w:tplc="CB6801B0" w:tentative="1">
      <w:start w:val="1"/>
      <w:numFmt w:val="decimal"/>
      <w:lvlText w:val="%4."/>
      <w:lvlJc w:val="left"/>
      <w:pPr>
        <w:tabs>
          <w:tab w:val="num" w:pos="3232"/>
        </w:tabs>
        <w:ind w:left="3232" w:hanging="360"/>
      </w:pPr>
      <w:rPr>
        <w:rFonts w:cs="Times New Roman"/>
      </w:rPr>
    </w:lvl>
    <w:lvl w:ilvl="4" w:tplc="2E2A8998" w:tentative="1">
      <w:start w:val="1"/>
      <w:numFmt w:val="lowerLetter"/>
      <w:lvlText w:val="%5."/>
      <w:lvlJc w:val="left"/>
      <w:pPr>
        <w:tabs>
          <w:tab w:val="num" w:pos="3952"/>
        </w:tabs>
        <w:ind w:left="3952" w:hanging="360"/>
      </w:pPr>
      <w:rPr>
        <w:rFonts w:cs="Times New Roman"/>
      </w:rPr>
    </w:lvl>
    <w:lvl w:ilvl="5" w:tplc="1348218C" w:tentative="1">
      <w:start w:val="1"/>
      <w:numFmt w:val="lowerRoman"/>
      <w:lvlText w:val="%6."/>
      <w:lvlJc w:val="right"/>
      <w:pPr>
        <w:tabs>
          <w:tab w:val="num" w:pos="4672"/>
        </w:tabs>
        <w:ind w:left="4672" w:hanging="180"/>
      </w:pPr>
      <w:rPr>
        <w:rFonts w:cs="Times New Roman"/>
      </w:rPr>
    </w:lvl>
    <w:lvl w:ilvl="6" w:tplc="5446957E" w:tentative="1">
      <w:start w:val="1"/>
      <w:numFmt w:val="decimal"/>
      <w:lvlText w:val="%7."/>
      <w:lvlJc w:val="left"/>
      <w:pPr>
        <w:tabs>
          <w:tab w:val="num" w:pos="5392"/>
        </w:tabs>
        <w:ind w:left="5392" w:hanging="360"/>
      </w:pPr>
      <w:rPr>
        <w:rFonts w:cs="Times New Roman"/>
      </w:rPr>
    </w:lvl>
    <w:lvl w:ilvl="7" w:tplc="A97EE8F2" w:tentative="1">
      <w:start w:val="1"/>
      <w:numFmt w:val="lowerLetter"/>
      <w:lvlText w:val="%8."/>
      <w:lvlJc w:val="left"/>
      <w:pPr>
        <w:tabs>
          <w:tab w:val="num" w:pos="6112"/>
        </w:tabs>
        <w:ind w:left="6112" w:hanging="360"/>
      </w:pPr>
      <w:rPr>
        <w:rFonts w:cs="Times New Roman"/>
      </w:rPr>
    </w:lvl>
    <w:lvl w:ilvl="8" w:tplc="0B9A8D44" w:tentative="1">
      <w:start w:val="1"/>
      <w:numFmt w:val="lowerRoman"/>
      <w:lvlText w:val="%9."/>
      <w:lvlJc w:val="right"/>
      <w:pPr>
        <w:tabs>
          <w:tab w:val="num" w:pos="6832"/>
        </w:tabs>
        <w:ind w:left="6832" w:hanging="180"/>
      </w:pPr>
      <w:rPr>
        <w:rFonts w:cs="Times New Roman"/>
      </w:rPr>
    </w:lvl>
  </w:abstractNum>
  <w:abstractNum w:abstractNumId="24" w15:restartNumberingAfterBreak="0">
    <w:nsid w:val="077E1822"/>
    <w:multiLevelType w:val="hybridMultilevel"/>
    <w:tmpl w:val="056E85A2"/>
    <w:lvl w:ilvl="0" w:tplc="23DE5D8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868201E"/>
    <w:multiLevelType w:val="hybridMultilevel"/>
    <w:tmpl w:val="B33EFC1A"/>
    <w:styleLink w:val="WW8Num67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D01CE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86E25C8"/>
    <w:multiLevelType w:val="hybridMultilevel"/>
    <w:tmpl w:val="0EB45E10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9510FFF"/>
    <w:multiLevelType w:val="multilevel"/>
    <w:tmpl w:val="C5F838E8"/>
    <w:styleLink w:val="WW8Num61"/>
    <w:lvl w:ilvl="0">
      <w:start w:val="1"/>
      <w:numFmt w:val="lowerLetter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28" w15:restartNumberingAfterBreak="0">
    <w:nsid w:val="09E67EA3"/>
    <w:multiLevelType w:val="multilevel"/>
    <w:tmpl w:val="FFAE5D0A"/>
    <w:lvl w:ilvl="0">
      <w:start w:val="1"/>
      <w:numFmt w:val="decimal"/>
      <w:lvlText w:val="%1)"/>
      <w:lvlJc w:val="left"/>
      <w:rPr>
        <w:b w:val="0"/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A0A595D"/>
    <w:multiLevelType w:val="hybridMultilevel"/>
    <w:tmpl w:val="EBF81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BE1E34"/>
    <w:multiLevelType w:val="hybridMultilevel"/>
    <w:tmpl w:val="4306ACC0"/>
    <w:styleLink w:val="WW8Num991"/>
    <w:lvl w:ilvl="0" w:tplc="095EC7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6E0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63279C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C7D4F2F"/>
    <w:multiLevelType w:val="hybridMultilevel"/>
    <w:tmpl w:val="EE0CE24E"/>
    <w:lvl w:ilvl="0" w:tplc="190E884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0CD3202D"/>
    <w:multiLevelType w:val="hybridMultilevel"/>
    <w:tmpl w:val="15C23498"/>
    <w:lvl w:ilvl="0" w:tplc="D1706F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0CE85AD3"/>
    <w:multiLevelType w:val="hybridMultilevel"/>
    <w:tmpl w:val="153861A8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28478C"/>
    <w:multiLevelType w:val="multilevel"/>
    <w:tmpl w:val="0415001F"/>
    <w:styleLink w:val="Styl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0E8B2F14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0F526871"/>
    <w:multiLevelType w:val="hybridMultilevel"/>
    <w:tmpl w:val="832C995C"/>
    <w:lvl w:ilvl="0" w:tplc="DB34E74E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D3347B"/>
    <w:multiLevelType w:val="hybridMultilevel"/>
    <w:tmpl w:val="4258B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09426A1"/>
    <w:multiLevelType w:val="multilevel"/>
    <w:tmpl w:val="5B0A2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10B350C1"/>
    <w:multiLevelType w:val="hybridMultilevel"/>
    <w:tmpl w:val="CBCE35F6"/>
    <w:styleLink w:val="WW8Num651"/>
    <w:lvl w:ilvl="0" w:tplc="A1CEE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0D4394C"/>
    <w:multiLevelType w:val="hybridMultilevel"/>
    <w:tmpl w:val="D624B04E"/>
    <w:lvl w:ilvl="0" w:tplc="3104C4E2">
      <w:start w:val="9"/>
      <w:numFmt w:val="upperRoman"/>
      <w:lvlText w:val="%1."/>
      <w:lvlJc w:val="right"/>
      <w:pPr>
        <w:ind w:left="4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1133F6C"/>
    <w:multiLevelType w:val="hybridMultilevel"/>
    <w:tmpl w:val="30E8B69A"/>
    <w:lvl w:ilvl="0" w:tplc="7346A98E">
      <w:start w:val="6"/>
      <w:numFmt w:val="decimal"/>
      <w:lvlText w:val="%1."/>
      <w:lvlJc w:val="left"/>
      <w:pPr>
        <w:ind w:left="108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376A65"/>
    <w:multiLevelType w:val="hybridMultilevel"/>
    <w:tmpl w:val="F0BA9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514574"/>
    <w:multiLevelType w:val="hybridMultilevel"/>
    <w:tmpl w:val="0B4A92F8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3E86BC7"/>
    <w:multiLevelType w:val="hybridMultilevel"/>
    <w:tmpl w:val="110C56E8"/>
    <w:lvl w:ilvl="0" w:tplc="6B9015AC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526062A">
      <w:numFmt w:val="bullet"/>
      <w:lvlText w:val="•"/>
      <w:lvlJc w:val="left"/>
      <w:pPr>
        <w:ind w:left="1696" w:hanging="123"/>
      </w:pPr>
      <w:rPr>
        <w:rFonts w:hint="default"/>
        <w:lang w:val="pl-PL" w:eastAsia="en-US" w:bidi="ar-SA"/>
      </w:rPr>
    </w:lvl>
    <w:lvl w:ilvl="2" w:tplc="EBD010F8">
      <w:numFmt w:val="bullet"/>
      <w:lvlText w:val="•"/>
      <w:lvlJc w:val="left"/>
      <w:pPr>
        <w:ind w:left="3192" w:hanging="123"/>
      </w:pPr>
      <w:rPr>
        <w:rFonts w:hint="default"/>
        <w:lang w:val="pl-PL" w:eastAsia="en-US" w:bidi="ar-SA"/>
      </w:rPr>
    </w:lvl>
    <w:lvl w:ilvl="3" w:tplc="64545C00">
      <w:numFmt w:val="bullet"/>
      <w:lvlText w:val="•"/>
      <w:lvlJc w:val="left"/>
      <w:pPr>
        <w:ind w:left="4688" w:hanging="123"/>
      </w:pPr>
      <w:rPr>
        <w:rFonts w:hint="default"/>
        <w:lang w:val="pl-PL" w:eastAsia="en-US" w:bidi="ar-SA"/>
      </w:rPr>
    </w:lvl>
    <w:lvl w:ilvl="4" w:tplc="D8945FF6">
      <w:numFmt w:val="bullet"/>
      <w:lvlText w:val="•"/>
      <w:lvlJc w:val="left"/>
      <w:pPr>
        <w:ind w:left="6185" w:hanging="123"/>
      </w:pPr>
      <w:rPr>
        <w:rFonts w:hint="default"/>
        <w:lang w:val="pl-PL" w:eastAsia="en-US" w:bidi="ar-SA"/>
      </w:rPr>
    </w:lvl>
    <w:lvl w:ilvl="5" w:tplc="E52C5298">
      <w:numFmt w:val="bullet"/>
      <w:lvlText w:val="•"/>
      <w:lvlJc w:val="left"/>
      <w:pPr>
        <w:ind w:left="7681" w:hanging="123"/>
      </w:pPr>
      <w:rPr>
        <w:rFonts w:hint="default"/>
        <w:lang w:val="pl-PL" w:eastAsia="en-US" w:bidi="ar-SA"/>
      </w:rPr>
    </w:lvl>
    <w:lvl w:ilvl="6" w:tplc="F2149B12">
      <w:numFmt w:val="bullet"/>
      <w:lvlText w:val="•"/>
      <w:lvlJc w:val="left"/>
      <w:pPr>
        <w:ind w:left="9177" w:hanging="123"/>
      </w:pPr>
      <w:rPr>
        <w:rFonts w:hint="default"/>
        <w:lang w:val="pl-PL" w:eastAsia="en-US" w:bidi="ar-SA"/>
      </w:rPr>
    </w:lvl>
    <w:lvl w:ilvl="7" w:tplc="A776F4B2">
      <w:numFmt w:val="bullet"/>
      <w:lvlText w:val="•"/>
      <w:lvlJc w:val="left"/>
      <w:pPr>
        <w:ind w:left="10674" w:hanging="123"/>
      </w:pPr>
      <w:rPr>
        <w:rFonts w:hint="default"/>
        <w:lang w:val="pl-PL" w:eastAsia="en-US" w:bidi="ar-SA"/>
      </w:rPr>
    </w:lvl>
    <w:lvl w:ilvl="8" w:tplc="0756D172">
      <w:numFmt w:val="bullet"/>
      <w:lvlText w:val="•"/>
      <w:lvlJc w:val="left"/>
      <w:pPr>
        <w:ind w:left="12170" w:hanging="123"/>
      </w:pPr>
      <w:rPr>
        <w:rFonts w:hint="default"/>
        <w:lang w:val="pl-PL" w:eastAsia="en-US" w:bidi="ar-SA"/>
      </w:rPr>
    </w:lvl>
  </w:abstractNum>
  <w:abstractNum w:abstractNumId="45" w15:restartNumberingAfterBreak="0">
    <w:nsid w:val="145377DB"/>
    <w:multiLevelType w:val="hybridMultilevel"/>
    <w:tmpl w:val="8DF2E82E"/>
    <w:lvl w:ilvl="0" w:tplc="767CEBD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02198A"/>
    <w:multiLevelType w:val="hybridMultilevel"/>
    <w:tmpl w:val="8C4839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224DC9"/>
    <w:multiLevelType w:val="multilevel"/>
    <w:tmpl w:val="A642C52A"/>
    <w:styleLink w:val="WW8Num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600A82"/>
    <w:multiLevelType w:val="hybridMultilevel"/>
    <w:tmpl w:val="EB9AFD4A"/>
    <w:lvl w:ilvl="0" w:tplc="A920AC34">
      <w:start w:val="1"/>
      <w:numFmt w:val="decimal"/>
      <w:lvlText w:val="%1.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9" w15:restartNumberingAfterBreak="0">
    <w:nsid w:val="193943E6"/>
    <w:multiLevelType w:val="hybridMultilevel"/>
    <w:tmpl w:val="BE14BB88"/>
    <w:styleLink w:val="WW8Num571"/>
    <w:lvl w:ilvl="0" w:tplc="0A9EB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9632C3B"/>
    <w:multiLevelType w:val="hybridMultilevel"/>
    <w:tmpl w:val="15F83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E2060A"/>
    <w:multiLevelType w:val="hybridMultilevel"/>
    <w:tmpl w:val="B4DA94FC"/>
    <w:lvl w:ilvl="0" w:tplc="554CDD9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1B0F330E"/>
    <w:multiLevelType w:val="hybridMultilevel"/>
    <w:tmpl w:val="959E6DD6"/>
    <w:lvl w:ilvl="0" w:tplc="BD0AB5C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  <w:rPr>
        <w:rFonts w:cs="Times New Roman"/>
      </w:rPr>
    </w:lvl>
  </w:abstractNum>
  <w:abstractNum w:abstractNumId="53" w15:restartNumberingAfterBreak="0">
    <w:nsid w:val="1B315177"/>
    <w:multiLevelType w:val="hybridMultilevel"/>
    <w:tmpl w:val="202ECFCC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BB92C03"/>
    <w:multiLevelType w:val="hybridMultilevel"/>
    <w:tmpl w:val="0304F7C8"/>
    <w:styleLink w:val="WW8Num1021"/>
    <w:lvl w:ilvl="0" w:tplc="335CBC82">
      <w:numFmt w:val="bullet"/>
      <w:lvlText w:val="-"/>
      <w:lvlJc w:val="left"/>
      <w:pPr>
        <w:ind w:left="1800" w:hanging="360"/>
      </w:pPr>
    </w:lvl>
    <w:lvl w:ilvl="1" w:tplc="335CBC82">
      <w:numFmt w:val="bullet"/>
      <w:lvlText w:val="-"/>
      <w:lvlJc w:val="left"/>
      <w:pPr>
        <w:ind w:left="2520" w:hanging="360"/>
      </w:p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1BF70ABA"/>
    <w:multiLevelType w:val="hybridMultilevel"/>
    <w:tmpl w:val="874CF002"/>
    <w:lvl w:ilvl="0" w:tplc="DD00F33A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D091727"/>
    <w:multiLevelType w:val="multilevel"/>
    <w:tmpl w:val="F096473A"/>
    <w:styleLink w:val="WW8Num99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700EBF"/>
    <w:multiLevelType w:val="hybridMultilevel"/>
    <w:tmpl w:val="E06AD63A"/>
    <w:lvl w:ilvl="0" w:tplc="D1706F7E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9" w:hanging="360"/>
      </w:pPr>
    </w:lvl>
    <w:lvl w:ilvl="2" w:tplc="FFFFFFFF" w:tentative="1">
      <w:start w:val="1"/>
      <w:numFmt w:val="lowerRoman"/>
      <w:lvlText w:val="%3."/>
      <w:lvlJc w:val="right"/>
      <w:pPr>
        <w:ind w:left="1869" w:hanging="180"/>
      </w:pPr>
    </w:lvl>
    <w:lvl w:ilvl="3" w:tplc="FFFFFFFF" w:tentative="1">
      <w:start w:val="1"/>
      <w:numFmt w:val="decimal"/>
      <w:lvlText w:val="%4."/>
      <w:lvlJc w:val="left"/>
      <w:pPr>
        <w:ind w:left="2589" w:hanging="360"/>
      </w:pPr>
    </w:lvl>
    <w:lvl w:ilvl="4" w:tplc="FFFFFFFF" w:tentative="1">
      <w:start w:val="1"/>
      <w:numFmt w:val="lowerLetter"/>
      <w:lvlText w:val="%5."/>
      <w:lvlJc w:val="left"/>
      <w:pPr>
        <w:ind w:left="3309" w:hanging="360"/>
      </w:pPr>
    </w:lvl>
    <w:lvl w:ilvl="5" w:tplc="FFFFFFFF" w:tentative="1">
      <w:start w:val="1"/>
      <w:numFmt w:val="lowerRoman"/>
      <w:lvlText w:val="%6."/>
      <w:lvlJc w:val="right"/>
      <w:pPr>
        <w:ind w:left="4029" w:hanging="180"/>
      </w:pPr>
    </w:lvl>
    <w:lvl w:ilvl="6" w:tplc="FFFFFFFF" w:tentative="1">
      <w:start w:val="1"/>
      <w:numFmt w:val="decimal"/>
      <w:lvlText w:val="%7."/>
      <w:lvlJc w:val="left"/>
      <w:pPr>
        <w:ind w:left="4749" w:hanging="360"/>
      </w:pPr>
    </w:lvl>
    <w:lvl w:ilvl="7" w:tplc="FFFFFFFF" w:tentative="1">
      <w:start w:val="1"/>
      <w:numFmt w:val="lowerLetter"/>
      <w:lvlText w:val="%8."/>
      <w:lvlJc w:val="left"/>
      <w:pPr>
        <w:ind w:left="5469" w:hanging="360"/>
      </w:pPr>
    </w:lvl>
    <w:lvl w:ilvl="8" w:tplc="FFFFFFFF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59" w15:restartNumberingAfterBreak="0">
    <w:nsid w:val="1D981710"/>
    <w:multiLevelType w:val="hybridMultilevel"/>
    <w:tmpl w:val="C720B6D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1DE766A4"/>
    <w:multiLevelType w:val="hybridMultilevel"/>
    <w:tmpl w:val="B2ECB932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E728D5"/>
    <w:multiLevelType w:val="hybridMultilevel"/>
    <w:tmpl w:val="59F45CF8"/>
    <w:lvl w:ilvl="0" w:tplc="D1706F7E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62" w15:restartNumberingAfterBreak="0">
    <w:nsid w:val="1EEB5A33"/>
    <w:multiLevelType w:val="hybridMultilevel"/>
    <w:tmpl w:val="1B0E6510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1F1C2256"/>
    <w:multiLevelType w:val="hybridMultilevel"/>
    <w:tmpl w:val="DE9C9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F62BA0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211973E9"/>
    <w:multiLevelType w:val="hybridMultilevel"/>
    <w:tmpl w:val="17BA9FB8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66" w15:restartNumberingAfterBreak="0">
    <w:nsid w:val="212B1F4C"/>
    <w:multiLevelType w:val="multilevel"/>
    <w:tmpl w:val="D7820E38"/>
    <w:styleLink w:val="WW8Num95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1DB7AA5"/>
    <w:multiLevelType w:val="hybridMultilevel"/>
    <w:tmpl w:val="7764DD8C"/>
    <w:lvl w:ilvl="0" w:tplc="6276CE92">
      <w:start w:val="1"/>
      <w:numFmt w:val="decimal"/>
      <w:lvlText w:val="%1.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68" w15:restartNumberingAfterBreak="0">
    <w:nsid w:val="224610B1"/>
    <w:multiLevelType w:val="hybridMultilevel"/>
    <w:tmpl w:val="5448CF3C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9" w15:restartNumberingAfterBreak="0">
    <w:nsid w:val="22B657C9"/>
    <w:multiLevelType w:val="hybridMultilevel"/>
    <w:tmpl w:val="201887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FB341E"/>
    <w:multiLevelType w:val="hybridMultilevel"/>
    <w:tmpl w:val="2716C88C"/>
    <w:lvl w:ilvl="0" w:tplc="9314055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71" w15:restartNumberingAfterBreak="0">
    <w:nsid w:val="230411FA"/>
    <w:multiLevelType w:val="hybridMultilevel"/>
    <w:tmpl w:val="8DD474FA"/>
    <w:lvl w:ilvl="0" w:tplc="0580763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45045F1"/>
    <w:multiLevelType w:val="hybridMultilevel"/>
    <w:tmpl w:val="76B6C526"/>
    <w:lvl w:ilvl="0" w:tplc="CE42314C">
      <w:start w:val="1"/>
      <w:numFmt w:val="lowerLetter"/>
      <w:lvlText w:val="%1)"/>
      <w:lvlJc w:val="left"/>
      <w:pPr>
        <w:ind w:left="2755" w:hanging="357"/>
      </w:pPr>
      <w:rPr>
        <w:rFonts w:hint="default"/>
        <w:b w:val="0"/>
        <w:bCs/>
      </w:rPr>
    </w:lvl>
    <w:lvl w:ilvl="1" w:tplc="5024F1B2">
      <w:start w:val="1"/>
      <w:numFmt w:val="bullet"/>
      <w:lvlText w:val=""/>
      <w:lvlJc w:val="left"/>
    </w:lvl>
    <w:lvl w:ilvl="2" w:tplc="BFDE53DC">
      <w:start w:val="1"/>
      <w:numFmt w:val="bullet"/>
      <w:lvlText w:val=""/>
      <w:lvlJc w:val="left"/>
    </w:lvl>
    <w:lvl w:ilvl="3" w:tplc="B5F4DAFC">
      <w:start w:val="1"/>
      <w:numFmt w:val="bullet"/>
      <w:lvlText w:val=""/>
      <w:lvlJc w:val="left"/>
    </w:lvl>
    <w:lvl w:ilvl="4" w:tplc="870A1358">
      <w:start w:val="1"/>
      <w:numFmt w:val="bullet"/>
      <w:lvlText w:val=""/>
      <w:lvlJc w:val="left"/>
    </w:lvl>
    <w:lvl w:ilvl="5" w:tplc="81C285B4">
      <w:start w:val="1"/>
      <w:numFmt w:val="bullet"/>
      <w:lvlText w:val=""/>
      <w:lvlJc w:val="left"/>
    </w:lvl>
    <w:lvl w:ilvl="6" w:tplc="F0B87ABC">
      <w:start w:val="1"/>
      <w:numFmt w:val="bullet"/>
      <w:lvlText w:val=""/>
      <w:lvlJc w:val="left"/>
    </w:lvl>
    <w:lvl w:ilvl="7" w:tplc="E5E8A176">
      <w:start w:val="1"/>
      <w:numFmt w:val="bullet"/>
      <w:lvlText w:val=""/>
      <w:lvlJc w:val="left"/>
    </w:lvl>
    <w:lvl w:ilvl="8" w:tplc="A132ADC2">
      <w:start w:val="1"/>
      <w:numFmt w:val="bullet"/>
      <w:lvlText w:val=""/>
      <w:lvlJc w:val="left"/>
    </w:lvl>
  </w:abstractNum>
  <w:abstractNum w:abstractNumId="73" w15:restartNumberingAfterBreak="0">
    <w:nsid w:val="2572354A"/>
    <w:multiLevelType w:val="hybridMultilevel"/>
    <w:tmpl w:val="786E7E22"/>
    <w:lvl w:ilvl="0" w:tplc="27D0B2C0">
      <w:start w:val="1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BDCCB5DE" w:tentative="1">
      <w:start w:val="1"/>
      <w:numFmt w:val="lowerLetter"/>
      <w:lvlText w:val="%2."/>
      <w:lvlJc w:val="left"/>
      <w:pPr>
        <w:ind w:left="1866" w:hanging="360"/>
      </w:pPr>
    </w:lvl>
    <w:lvl w:ilvl="2" w:tplc="8E62A85C" w:tentative="1">
      <w:start w:val="1"/>
      <w:numFmt w:val="lowerRoman"/>
      <w:lvlText w:val="%3."/>
      <w:lvlJc w:val="right"/>
      <w:pPr>
        <w:ind w:left="2586" w:hanging="180"/>
      </w:pPr>
    </w:lvl>
    <w:lvl w:ilvl="3" w:tplc="41805964" w:tentative="1">
      <w:start w:val="1"/>
      <w:numFmt w:val="decimal"/>
      <w:lvlText w:val="%4."/>
      <w:lvlJc w:val="left"/>
      <w:pPr>
        <w:ind w:left="3306" w:hanging="360"/>
      </w:pPr>
    </w:lvl>
    <w:lvl w:ilvl="4" w:tplc="C302D780" w:tentative="1">
      <w:start w:val="1"/>
      <w:numFmt w:val="lowerLetter"/>
      <w:lvlText w:val="%5."/>
      <w:lvlJc w:val="left"/>
      <w:pPr>
        <w:ind w:left="4026" w:hanging="360"/>
      </w:pPr>
    </w:lvl>
    <w:lvl w:ilvl="5" w:tplc="C076EB66" w:tentative="1">
      <w:start w:val="1"/>
      <w:numFmt w:val="lowerRoman"/>
      <w:lvlText w:val="%6."/>
      <w:lvlJc w:val="right"/>
      <w:pPr>
        <w:ind w:left="4746" w:hanging="180"/>
      </w:pPr>
    </w:lvl>
    <w:lvl w:ilvl="6" w:tplc="2FE8413E" w:tentative="1">
      <w:start w:val="1"/>
      <w:numFmt w:val="decimal"/>
      <w:lvlText w:val="%7."/>
      <w:lvlJc w:val="left"/>
      <w:pPr>
        <w:ind w:left="5466" w:hanging="360"/>
      </w:pPr>
    </w:lvl>
    <w:lvl w:ilvl="7" w:tplc="6AD04138" w:tentative="1">
      <w:start w:val="1"/>
      <w:numFmt w:val="lowerLetter"/>
      <w:lvlText w:val="%8."/>
      <w:lvlJc w:val="left"/>
      <w:pPr>
        <w:ind w:left="6186" w:hanging="360"/>
      </w:pPr>
    </w:lvl>
    <w:lvl w:ilvl="8" w:tplc="74C8879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586334B"/>
    <w:multiLevelType w:val="hybridMultilevel"/>
    <w:tmpl w:val="FF529DC8"/>
    <w:lvl w:ilvl="0" w:tplc="D7208614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58C3554"/>
    <w:multiLevelType w:val="hybridMultilevel"/>
    <w:tmpl w:val="2D36C2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5D04E83"/>
    <w:multiLevelType w:val="hybridMultilevel"/>
    <w:tmpl w:val="8D9894CE"/>
    <w:lvl w:ilvl="0" w:tplc="554CDD9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261D538C"/>
    <w:multiLevelType w:val="hybridMultilevel"/>
    <w:tmpl w:val="CB0AFD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64F66FF"/>
    <w:multiLevelType w:val="hybridMultilevel"/>
    <w:tmpl w:val="3AC60822"/>
    <w:lvl w:ilvl="0" w:tplc="150004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A0AD0"/>
    <w:multiLevelType w:val="hybridMultilevel"/>
    <w:tmpl w:val="DFBE33E8"/>
    <w:lvl w:ilvl="0" w:tplc="2FF05E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267479F8"/>
    <w:multiLevelType w:val="hybridMultilevel"/>
    <w:tmpl w:val="D8DAC720"/>
    <w:lvl w:ilvl="0" w:tplc="D1706F7E">
      <w:start w:val="1"/>
      <w:numFmt w:val="bullet"/>
      <w:lvlText w:val=""/>
      <w:lvlJc w:val="left"/>
      <w:pPr>
        <w:ind w:left="14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1" w15:restartNumberingAfterBreak="0">
    <w:nsid w:val="27DE18F1"/>
    <w:multiLevelType w:val="multilevel"/>
    <w:tmpl w:val="F4086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28964728"/>
    <w:multiLevelType w:val="hybridMultilevel"/>
    <w:tmpl w:val="3FF61FB0"/>
    <w:styleLink w:val="WW8Num761"/>
    <w:lvl w:ilvl="0" w:tplc="5F4AF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8CF4513"/>
    <w:multiLevelType w:val="hybridMultilevel"/>
    <w:tmpl w:val="7C564F18"/>
    <w:lvl w:ilvl="0" w:tplc="BCCA0952">
      <w:start w:val="10"/>
      <w:numFmt w:val="decimal"/>
      <w:lvlText w:val="%1."/>
      <w:lvlJc w:val="left"/>
      <w:pPr>
        <w:ind w:left="360" w:firstLine="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94A29CA"/>
    <w:multiLevelType w:val="hybridMultilevel"/>
    <w:tmpl w:val="E252F934"/>
    <w:lvl w:ilvl="0" w:tplc="42FADCDE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B7728A4"/>
    <w:multiLevelType w:val="hybridMultilevel"/>
    <w:tmpl w:val="A252A72E"/>
    <w:lvl w:ilvl="0" w:tplc="1C58B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B9656B4"/>
    <w:multiLevelType w:val="multilevel"/>
    <w:tmpl w:val="0666ED9A"/>
    <w:styleLink w:val="WW8Num85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2C6D173C"/>
    <w:multiLevelType w:val="hybridMultilevel"/>
    <w:tmpl w:val="3DE00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D524E5B"/>
    <w:multiLevelType w:val="multilevel"/>
    <w:tmpl w:val="83B65052"/>
    <w:styleLink w:val="WW8Num6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DC223EA"/>
    <w:multiLevelType w:val="hybridMultilevel"/>
    <w:tmpl w:val="116A7384"/>
    <w:styleLink w:val="WW8Num891"/>
    <w:lvl w:ilvl="0" w:tplc="33E08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2EB05524"/>
    <w:multiLevelType w:val="hybridMultilevel"/>
    <w:tmpl w:val="16921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F1038F5"/>
    <w:multiLevelType w:val="hybridMultilevel"/>
    <w:tmpl w:val="87C41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300B4B38"/>
    <w:multiLevelType w:val="hybridMultilevel"/>
    <w:tmpl w:val="D026C9E8"/>
    <w:styleLink w:val="WW8Num8511"/>
    <w:lvl w:ilvl="0" w:tplc="7180DB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30A1454B"/>
    <w:multiLevelType w:val="hybridMultilevel"/>
    <w:tmpl w:val="1EAABF3E"/>
    <w:lvl w:ilvl="0" w:tplc="DBAE209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4" w15:restartNumberingAfterBreak="0">
    <w:nsid w:val="30C06E69"/>
    <w:multiLevelType w:val="multilevel"/>
    <w:tmpl w:val="E1EE2182"/>
    <w:styleLink w:val="WW8Num1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11A608B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317B67AC"/>
    <w:multiLevelType w:val="multilevel"/>
    <w:tmpl w:val="0415001F"/>
    <w:styleLink w:val="Styl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32065FD7"/>
    <w:multiLevelType w:val="hybridMultilevel"/>
    <w:tmpl w:val="EFA88DD0"/>
    <w:lvl w:ilvl="0" w:tplc="2F567A76">
      <w:start w:val="9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98" w15:restartNumberingAfterBreak="0">
    <w:nsid w:val="341C523C"/>
    <w:multiLevelType w:val="hybridMultilevel"/>
    <w:tmpl w:val="653299DE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51" w:hanging="360"/>
      </w:pPr>
    </w:lvl>
    <w:lvl w:ilvl="2" w:tplc="FFFFFFFF" w:tentative="1">
      <w:start w:val="1"/>
      <w:numFmt w:val="lowerRoman"/>
      <w:lvlText w:val="%3."/>
      <w:lvlJc w:val="right"/>
      <w:pPr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9" w15:restartNumberingAfterBreak="0">
    <w:nsid w:val="345F5418"/>
    <w:multiLevelType w:val="multilevel"/>
    <w:tmpl w:val="C6705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3466628C"/>
    <w:multiLevelType w:val="hybridMultilevel"/>
    <w:tmpl w:val="A106F9D6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3494507B"/>
    <w:multiLevelType w:val="hybridMultilevel"/>
    <w:tmpl w:val="6F847E44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1" w:hanging="360"/>
      </w:pPr>
    </w:lvl>
    <w:lvl w:ilvl="2" w:tplc="FFFFFFFF" w:tentative="1">
      <w:start w:val="1"/>
      <w:numFmt w:val="lowerRoman"/>
      <w:lvlText w:val="%3."/>
      <w:lvlJc w:val="right"/>
      <w:pPr>
        <w:ind w:left="1811" w:hanging="180"/>
      </w:pPr>
    </w:lvl>
    <w:lvl w:ilvl="3" w:tplc="FFFFFFFF" w:tentative="1">
      <w:start w:val="1"/>
      <w:numFmt w:val="decimal"/>
      <w:lvlText w:val="%4."/>
      <w:lvlJc w:val="left"/>
      <w:pPr>
        <w:ind w:left="2531" w:hanging="360"/>
      </w:pPr>
    </w:lvl>
    <w:lvl w:ilvl="4" w:tplc="FFFFFFFF" w:tentative="1">
      <w:start w:val="1"/>
      <w:numFmt w:val="lowerLetter"/>
      <w:lvlText w:val="%5."/>
      <w:lvlJc w:val="left"/>
      <w:pPr>
        <w:ind w:left="3251" w:hanging="360"/>
      </w:pPr>
    </w:lvl>
    <w:lvl w:ilvl="5" w:tplc="FFFFFFFF" w:tentative="1">
      <w:start w:val="1"/>
      <w:numFmt w:val="lowerRoman"/>
      <w:lvlText w:val="%6."/>
      <w:lvlJc w:val="right"/>
      <w:pPr>
        <w:ind w:left="3971" w:hanging="180"/>
      </w:pPr>
    </w:lvl>
    <w:lvl w:ilvl="6" w:tplc="FFFFFFFF" w:tentative="1">
      <w:start w:val="1"/>
      <w:numFmt w:val="decimal"/>
      <w:lvlText w:val="%7."/>
      <w:lvlJc w:val="left"/>
      <w:pPr>
        <w:ind w:left="4691" w:hanging="360"/>
      </w:pPr>
    </w:lvl>
    <w:lvl w:ilvl="7" w:tplc="FFFFFFFF" w:tentative="1">
      <w:start w:val="1"/>
      <w:numFmt w:val="lowerLetter"/>
      <w:lvlText w:val="%8."/>
      <w:lvlJc w:val="left"/>
      <w:pPr>
        <w:ind w:left="5411" w:hanging="360"/>
      </w:pPr>
    </w:lvl>
    <w:lvl w:ilvl="8" w:tplc="FFFFFFFF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02" w15:restartNumberingAfterBreak="0">
    <w:nsid w:val="34DD4ADA"/>
    <w:multiLevelType w:val="hybridMultilevel"/>
    <w:tmpl w:val="55C26B64"/>
    <w:lvl w:ilvl="0" w:tplc="24366F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5A07625"/>
    <w:multiLevelType w:val="hybridMultilevel"/>
    <w:tmpl w:val="6FA443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83C267D"/>
    <w:multiLevelType w:val="hybridMultilevel"/>
    <w:tmpl w:val="0046C798"/>
    <w:lvl w:ilvl="0" w:tplc="8C3201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190FAA"/>
    <w:multiLevelType w:val="hybridMultilevel"/>
    <w:tmpl w:val="3F04ED7A"/>
    <w:lvl w:ilvl="0" w:tplc="D1706F7E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06" w15:restartNumberingAfterBreak="0">
    <w:nsid w:val="3B4B6263"/>
    <w:multiLevelType w:val="hybridMultilevel"/>
    <w:tmpl w:val="975068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3C751736"/>
    <w:multiLevelType w:val="multilevel"/>
    <w:tmpl w:val="3ECA3244"/>
    <w:styleLink w:val="WW8Num10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CAA1326"/>
    <w:multiLevelType w:val="hybridMultilevel"/>
    <w:tmpl w:val="ABB4A442"/>
    <w:lvl w:ilvl="0" w:tplc="DFCADFC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3CE017E3"/>
    <w:multiLevelType w:val="hybridMultilevel"/>
    <w:tmpl w:val="4DE6DC28"/>
    <w:lvl w:ilvl="0" w:tplc="4B8212F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D1A4E67"/>
    <w:multiLevelType w:val="hybridMultilevel"/>
    <w:tmpl w:val="4A96C276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1" w15:restartNumberingAfterBreak="0">
    <w:nsid w:val="3D300EEA"/>
    <w:multiLevelType w:val="hybridMultilevel"/>
    <w:tmpl w:val="B156C3B4"/>
    <w:lvl w:ilvl="0" w:tplc="4B5458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F8B02E9"/>
    <w:multiLevelType w:val="hybridMultilevel"/>
    <w:tmpl w:val="B3065BA8"/>
    <w:lvl w:ilvl="0" w:tplc="BAC25CC0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FFC6DF1"/>
    <w:multiLevelType w:val="hybridMultilevel"/>
    <w:tmpl w:val="E59077C8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412E3250"/>
    <w:multiLevelType w:val="hybridMultilevel"/>
    <w:tmpl w:val="BBECE614"/>
    <w:styleLink w:val="WW8Num1041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2700" w:hanging="180"/>
      </w:pPr>
    </w:lvl>
    <w:lvl w:ilvl="3" w:tplc="0415000F">
      <w:start w:val="1"/>
      <w:numFmt w:val="decimal"/>
      <w:lvlText w:val="%4."/>
      <w:lvlJc w:val="left"/>
      <w:pPr>
        <w:ind w:left="3420" w:hanging="360"/>
      </w:pPr>
    </w:lvl>
    <w:lvl w:ilvl="4" w:tplc="04150019">
      <w:start w:val="1"/>
      <w:numFmt w:val="lowerLetter"/>
      <w:lvlText w:val="%5."/>
      <w:lvlJc w:val="left"/>
      <w:pPr>
        <w:ind w:left="4140" w:hanging="360"/>
      </w:pPr>
    </w:lvl>
    <w:lvl w:ilvl="5" w:tplc="0415001B">
      <w:start w:val="1"/>
      <w:numFmt w:val="lowerRoman"/>
      <w:lvlText w:val="%6."/>
      <w:lvlJc w:val="right"/>
      <w:pPr>
        <w:ind w:left="4860" w:hanging="180"/>
      </w:pPr>
    </w:lvl>
    <w:lvl w:ilvl="6" w:tplc="0415000F">
      <w:start w:val="1"/>
      <w:numFmt w:val="decimal"/>
      <w:lvlText w:val="%7."/>
      <w:lvlJc w:val="left"/>
      <w:pPr>
        <w:ind w:left="5580" w:hanging="360"/>
      </w:pPr>
    </w:lvl>
    <w:lvl w:ilvl="7" w:tplc="04150019">
      <w:start w:val="1"/>
      <w:numFmt w:val="lowerLetter"/>
      <w:lvlText w:val="%8."/>
      <w:lvlJc w:val="left"/>
      <w:pPr>
        <w:ind w:left="6300" w:hanging="360"/>
      </w:pPr>
    </w:lvl>
    <w:lvl w:ilvl="8" w:tplc="0415001B">
      <w:start w:val="1"/>
      <w:numFmt w:val="lowerRoman"/>
      <w:lvlText w:val="%9."/>
      <w:lvlJc w:val="right"/>
      <w:pPr>
        <w:ind w:left="7020" w:hanging="180"/>
      </w:pPr>
    </w:lvl>
  </w:abstractNum>
  <w:abstractNum w:abstractNumId="115" w15:restartNumberingAfterBreak="0">
    <w:nsid w:val="42877EFA"/>
    <w:multiLevelType w:val="hybridMultilevel"/>
    <w:tmpl w:val="1B4A592E"/>
    <w:lvl w:ilvl="0" w:tplc="397A783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16" w15:restartNumberingAfterBreak="0">
    <w:nsid w:val="43514FD0"/>
    <w:multiLevelType w:val="hybridMultilevel"/>
    <w:tmpl w:val="4A4A601A"/>
    <w:lvl w:ilvl="0" w:tplc="554CDD90">
      <w:start w:val="1"/>
      <w:numFmt w:val="bullet"/>
      <w:lvlText w:val="-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17" w15:restartNumberingAfterBreak="0">
    <w:nsid w:val="43D171E2"/>
    <w:multiLevelType w:val="hybridMultilevel"/>
    <w:tmpl w:val="9D0A1B90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3DB6126"/>
    <w:multiLevelType w:val="hybridMultilevel"/>
    <w:tmpl w:val="ACC0BA04"/>
    <w:lvl w:ilvl="0" w:tplc="92487F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4600DB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0" w15:restartNumberingAfterBreak="0">
    <w:nsid w:val="446F2AF9"/>
    <w:multiLevelType w:val="hybridMultilevel"/>
    <w:tmpl w:val="A49C8D12"/>
    <w:lvl w:ilvl="0" w:tplc="FFFFFFFF">
      <w:start w:val="1"/>
      <w:numFmt w:val="decimal"/>
      <w:lvlText w:val="%1."/>
      <w:lvlJc w:val="left"/>
      <w:pPr>
        <w:ind w:left="2124" w:hanging="360"/>
      </w:pPr>
    </w:lvl>
    <w:lvl w:ilvl="1" w:tplc="04150019" w:tentative="1">
      <w:start w:val="1"/>
      <w:numFmt w:val="lowerLetter"/>
      <w:lvlText w:val="%2."/>
      <w:lvlJc w:val="left"/>
      <w:pPr>
        <w:ind w:left="2844" w:hanging="360"/>
      </w:pPr>
    </w:lvl>
    <w:lvl w:ilvl="2" w:tplc="0415001B" w:tentative="1">
      <w:start w:val="1"/>
      <w:numFmt w:val="lowerRoman"/>
      <w:lvlText w:val="%3."/>
      <w:lvlJc w:val="right"/>
      <w:pPr>
        <w:ind w:left="3564" w:hanging="180"/>
      </w:pPr>
    </w:lvl>
    <w:lvl w:ilvl="3" w:tplc="0415000F" w:tentative="1">
      <w:start w:val="1"/>
      <w:numFmt w:val="decimal"/>
      <w:lvlText w:val="%4."/>
      <w:lvlJc w:val="left"/>
      <w:pPr>
        <w:ind w:left="4284" w:hanging="360"/>
      </w:pPr>
    </w:lvl>
    <w:lvl w:ilvl="4" w:tplc="04150019" w:tentative="1">
      <w:start w:val="1"/>
      <w:numFmt w:val="lowerLetter"/>
      <w:lvlText w:val="%5."/>
      <w:lvlJc w:val="left"/>
      <w:pPr>
        <w:ind w:left="5004" w:hanging="360"/>
      </w:pPr>
    </w:lvl>
    <w:lvl w:ilvl="5" w:tplc="0415001B" w:tentative="1">
      <w:start w:val="1"/>
      <w:numFmt w:val="lowerRoman"/>
      <w:lvlText w:val="%6."/>
      <w:lvlJc w:val="right"/>
      <w:pPr>
        <w:ind w:left="5724" w:hanging="180"/>
      </w:pPr>
    </w:lvl>
    <w:lvl w:ilvl="6" w:tplc="0415000F" w:tentative="1">
      <w:start w:val="1"/>
      <w:numFmt w:val="decimal"/>
      <w:lvlText w:val="%7."/>
      <w:lvlJc w:val="left"/>
      <w:pPr>
        <w:ind w:left="6444" w:hanging="360"/>
      </w:pPr>
    </w:lvl>
    <w:lvl w:ilvl="7" w:tplc="04150019" w:tentative="1">
      <w:start w:val="1"/>
      <w:numFmt w:val="lowerLetter"/>
      <w:lvlText w:val="%8."/>
      <w:lvlJc w:val="left"/>
      <w:pPr>
        <w:ind w:left="7164" w:hanging="360"/>
      </w:pPr>
    </w:lvl>
    <w:lvl w:ilvl="8" w:tplc="0415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121" w15:restartNumberingAfterBreak="0">
    <w:nsid w:val="46AC0058"/>
    <w:multiLevelType w:val="hybridMultilevel"/>
    <w:tmpl w:val="D6C0465E"/>
    <w:lvl w:ilvl="0" w:tplc="C010D85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46DE67DB"/>
    <w:multiLevelType w:val="hybridMultilevel"/>
    <w:tmpl w:val="04243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474F62ED"/>
    <w:multiLevelType w:val="hybridMultilevel"/>
    <w:tmpl w:val="E4A06EC2"/>
    <w:lvl w:ilvl="0" w:tplc="D7FEC79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77109B2"/>
    <w:multiLevelType w:val="hybridMultilevel"/>
    <w:tmpl w:val="6FA8187A"/>
    <w:lvl w:ilvl="0" w:tplc="5DD4F5C0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25" w15:restartNumberingAfterBreak="0">
    <w:nsid w:val="481A5555"/>
    <w:multiLevelType w:val="hybridMultilevel"/>
    <w:tmpl w:val="0D3ACA86"/>
    <w:lvl w:ilvl="0" w:tplc="E9806000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4873241B"/>
    <w:multiLevelType w:val="hybridMultilevel"/>
    <w:tmpl w:val="9866F352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8860B57"/>
    <w:multiLevelType w:val="hybridMultilevel"/>
    <w:tmpl w:val="9620D53E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213FAD"/>
    <w:multiLevelType w:val="hybridMultilevel"/>
    <w:tmpl w:val="19842BD2"/>
    <w:lvl w:ilvl="0" w:tplc="5F3E6B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9D0047E"/>
    <w:multiLevelType w:val="hybridMultilevel"/>
    <w:tmpl w:val="B1CA3EF2"/>
    <w:lvl w:ilvl="0" w:tplc="25489830">
      <w:start w:val="1"/>
      <w:numFmt w:val="lowerLetter"/>
      <w:lvlText w:val="%1)"/>
      <w:lvlJc w:val="left"/>
      <w:pPr>
        <w:ind w:left="107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0" w15:restartNumberingAfterBreak="0">
    <w:nsid w:val="4A7B1460"/>
    <w:multiLevelType w:val="hybridMultilevel"/>
    <w:tmpl w:val="9FFAACEE"/>
    <w:lvl w:ilvl="0" w:tplc="145EDD7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A8B6ED8"/>
    <w:multiLevelType w:val="hybridMultilevel"/>
    <w:tmpl w:val="5088E852"/>
    <w:styleLink w:val="WW8Num66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4BB94961"/>
    <w:multiLevelType w:val="hybridMultilevel"/>
    <w:tmpl w:val="A8821A58"/>
    <w:lvl w:ilvl="0" w:tplc="0415000F">
      <w:start w:val="1"/>
      <w:numFmt w:val="decimal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33" w15:restartNumberingAfterBreak="0">
    <w:nsid w:val="4CA35A32"/>
    <w:multiLevelType w:val="hybridMultilevel"/>
    <w:tmpl w:val="0616EA5E"/>
    <w:lvl w:ilvl="0" w:tplc="E1EC9F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CDA095E"/>
    <w:multiLevelType w:val="hybridMultilevel"/>
    <w:tmpl w:val="2240522E"/>
    <w:lvl w:ilvl="0" w:tplc="A066F6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CE816EA"/>
    <w:multiLevelType w:val="hybridMultilevel"/>
    <w:tmpl w:val="6E425270"/>
    <w:lvl w:ilvl="0" w:tplc="72407B9C">
      <w:start w:val="12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</w:rPr>
    </w:lvl>
    <w:lvl w:ilvl="1" w:tplc="3814DC5A">
      <w:start w:val="1"/>
      <w:numFmt w:val="bullet"/>
      <w:lvlText w:val="-"/>
      <w:lvlJc w:val="left"/>
      <w:pPr>
        <w:tabs>
          <w:tab w:val="num" w:pos="1442"/>
        </w:tabs>
        <w:ind w:left="1442" w:hanging="362"/>
      </w:pPr>
      <w:rPr>
        <w:rFonts w:ascii="Courier New" w:hAnsi="Courier New" w:hint="default"/>
      </w:rPr>
    </w:lvl>
    <w:lvl w:ilvl="2" w:tplc="453A39B6">
      <w:start w:val="2"/>
      <w:numFmt w:val="decimal"/>
      <w:lvlText w:val="%3."/>
      <w:lvlJc w:val="left"/>
      <w:pPr>
        <w:tabs>
          <w:tab w:val="num" w:pos="2349"/>
        </w:tabs>
        <w:ind w:left="2349" w:hanging="369"/>
      </w:pPr>
      <w:rPr>
        <w:rFonts w:ascii="Arial" w:hAnsi="Arial" w:cs="Arial" w:hint="default"/>
        <w:b w:val="0"/>
        <w:bCs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4D410843"/>
    <w:multiLevelType w:val="multilevel"/>
    <w:tmpl w:val="35102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4D797305"/>
    <w:multiLevelType w:val="hybridMultilevel"/>
    <w:tmpl w:val="1346CE04"/>
    <w:lvl w:ilvl="0" w:tplc="0AD25BF2">
      <w:start w:val="1"/>
      <w:numFmt w:val="lowerLetter"/>
      <w:pStyle w:val="rozdzia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38" w15:restartNumberingAfterBreak="0">
    <w:nsid w:val="4E8E69E4"/>
    <w:multiLevelType w:val="hybridMultilevel"/>
    <w:tmpl w:val="432E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4F095E42"/>
    <w:multiLevelType w:val="hybridMultilevel"/>
    <w:tmpl w:val="FFDAF1BA"/>
    <w:lvl w:ilvl="0" w:tplc="1AA0C0C8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F5F3564"/>
    <w:multiLevelType w:val="hybridMultilevel"/>
    <w:tmpl w:val="175430A8"/>
    <w:lvl w:ilvl="0" w:tplc="110C6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BD04E6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427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FED20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098143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72EA7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7DC9A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6D0324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57066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4F6522F9"/>
    <w:multiLevelType w:val="hybridMultilevel"/>
    <w:tmpl w:val="A8A07B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516C6D37"/>
    <w:multiLevelType w:val="hybridMultilevel"/>
    <w:tmpl w:val="05B6878C"/>
    <w:styleLink w:val="WW8Num85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1D81CB7"/>
    <w:multiLevelType w:val="hybridMultilevel"/>
    <w:tmpl w:val="8B442FCA"/>
    <w:lvl w:ilvl="0" w:tplc="D63685BE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20250BF"/>
    <w:multiLevelType w:val="hybridMultilevel"/>
    <w:tmpl w:val="F358108E"/>
    <w:lvl w:ilvl="0" w:tplc="FFDAF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2B07215"/>
    <w:multiLevelType w:val="hybridMultilevel"/>
    <w:tmpl w:val="B3DA40F0"/>
    <w:lvl w:ilvl="0" w:tplc="DA2EB0D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E546AD"/>
    <w:multiLevelType w:val="hybridMultilevel"/>
    <w:tmpl w:val="30CC8554"/>
    <w:lvl w:ilvl="0" w:tplc="554CDD90">
      <w:start w:val="1"/>
      <w:numFmt w:val="bullet"/>
      <w:lvlText w:val="-"/>
      <w:lvlJc w:val="left"/>
      <w:pPr>
        <w:ind w:left="70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7" w15:restartNumberingAfterBreak="0">
    <w:nsid w:val="54B7496A"/>
    <w:multiLevelType w:val="hybridMultilevel"/>
    <w:tmpl w:val="BED6ABE6"/>
    <w:lvl w:ilvl="0" w:tplc="28DCC2AC">
      <w:start w:val="1"/>
      <w:numFmt w:val="decimal"/>
      <w:lvlText w:val="%1."/>
      <w:lvlJc w:val="left"/>
      <w:pPr>
        <w:ind w:left="2520" w:hanging="360"/>
      </w:p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8" w15:restartNumberingAfterBreak="0">
    <w:nsid w:val="56D14A1C"/>
    <w:multiLevelType w:val="hybridMultilevel"/>
    <w:tmpl w:val="8B826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70A6230"/>
    <w:multiLevelType w:val="multilevel"/>
    <w:tmpl w:val="A0C2CD96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57E367B9"/>
    <w:multiLevelType w:val="hybridMultilevel"/>
    <w:tmpl w:val="FB7425DE"/>
    <w:lvl w:ilvl="0" w:tplc="39E0A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57E9609E"/>
    <w:multiLevelType w:val="hybridMultilevel"/>
    <w:tmpl w:val="AC70D06A"/>
    <w:styleLink w:val="WW8Num63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58D53227"/>
    <w:multiLevelType w:val="hybridMultilevel"/>
    <w:tmpl w:val="775466A0"/>
    <w:lvl w:ilvl="0" w:tplc="0E845508">
      <w:start w:val="1"/>
      <w:numFmt w:val="lowerLetter"/>
      <w:lvlText w:val="%1)"/>
      <w:lvlJc w:val="left"/>
      <w:pPr>
        <w:ind w:left="1022" w:hanging="35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66" w:hanging="360"/>
      </w:pPr>
    </w:lvl>
    <w:lvl w:ilvl="2" w:tplc="FFFFFFFF">
      <w:start w:val="1"/>
      <w:numFmt w:val="lowerRoman"/>
      <w:lvlText w:val="%3."/>
      <w:lvlJc w:val="right"/>
      <w:pPr>
        <w:ind w:left="786" w:hanging="180"/>
      </w:pPr>
    </w:lvl>
    <w:lvl w:ilvl="3" w:tplc="FFFFFFFF" w:tentative="1">
      <w:start w:val="1"/>
      <w:numFmt w:val="decimal"/>
      <w:lvlText w:val="%4."/>
      <w:lvlJc w:val="left"/>
      <w:pPr>
        <w:ind w:left="1506" w:hanging="360"/>
      </w:pPr>
    </w:lvl>
    <w:lvl w:ilvl="4" w:tplc="FFFFFFFF" w:tentative="1">
      <w:start w:val="1"/>
      <w:numFmt w:val="lowerLetter"/>
      <w:lvlText w:val="%5."/>
      <w:lvlJc w:val="left"/>
      <w:pPr>
        <w:ind w:left="2226" w:hanging="360"/>
      </w:pPr>
    </w:lvl>
    <w:lvl w:ilvl="5" w:tplc="FFFFFFFF" w:tentative="1">
      <w:start w:val="1"/>
      <w:numFmt w:val="lowerRoman"/>
      <w:lvlText w:val="%6."/>
      <w:lvlJc w:val="right"/>
      <w:pPr>
        <w:ind w:left="2946" w:hanging="180"/>
      </w:pPr>
    </w:lvl>
    <w:lvl w:ilvl="6" w:tplc="FFFFFFFF" w:tentative="1">
      <w:start w:val="1"/>
      <w:numFmt w:val="decimal"/>
      <w:lvlText w:val="%7."/>
      <w:lvlJc w:val="left"/>
      <w:pPr>
        <w:ind w:left="3666" w:hanging="360"/>
      </w:pPr>
    </w:lvl>
    <w:lvl w:ilvl="7" w:tplc="FFFFFFFF" w:tentative="1">
      <w:start w:val="1"/>
      <w:numFmt w:val="lowerLetter"/>
      <w:lvlText w:val="%8."/>
      <w:lvlJc w:val="left"/>
      <w:pPr>
        <w:ind w:left="4386" w:hanging="360"/>
      </w:pPr>
    </w:lvl>
    <w:lvl w:ilvl="8" w:tplc="FFFFFFFF" w:tentative="1">
      <w:start w:val="1"/>
      <w:numFmt w:val="lowerRoman"/>
      <w:lvlText w:val="%9."/>
      <w:lvlJc w:val="right"/>
      <w:pPr>
        <w:ind w:left="5106" w:hanging="180"/>
      </w:pPr>
    </w:lvl>
  </w:abstractNum>
  <w:abstractNum w:abstractNumId="153" w15:restartNumberingAfterBreak="0">
    <w:nsid w:val="59E0360C"/>
    <w:multiLevelType w:val="hybridMultilevel"/>
    <w:tmpl w:val="645C8A6C"/>
    <w:lvl w:ilvl="0" w:tplc="04150017">
      <w:start w:val="1"/>
      <w:numFmt w:val="lowerLetter"/>
      <w:lvlText w:val="%1)"/>
      <w:lvlJc w:val="left"/>
      <w:pPr>
        <w:ind w:left="-1071" w:hanging="360"/>
      </w:pPr>
    </w:lvl>
    <w:lvl w:ilvl="1" w:tplc="04150019" w:tentative="1">
      <w:start w:val="1"/>
      <w:numFmt w:val="lowerLetter"/>
      <w:lvlText w:val="%2."/>
      <w:lvlJc w:val="left"/>
      <w:pPr>
        <w:ind w:left="-351" w:hanging="360"/>
      </w:pPr>
    </w:lvl>
    <w:lvl w:ilvl="2" w:tplc="0415001B" w:tentative="1">
      <w:start w:val="1"/>
      <w:numFmt w:val="lowerRoman"/>
      <w:lvlText w:val="%3."/>
      <w:lvlJc w:val="right"/>
      <w:pPr>
        <w:ind w:left="369" w:hanging="180"/>
      </w:pPr>
    </w:lvl>
    <w:lvl w:ilvl="3" w:tplc="0415000F" w:tentative="1">
      <w:start w:val="1"/>
      <w:numFmt w:val="decimal"/>
      <w:lvlText w:val="%4."/>
      <w:lvlJc w:val="left"/>
      <w:pPr>
        <w:ind w:left="1089" w:hanging="360"/>
      </w:pPr>
    </w:lvl>
    <w:lvl w:ilvl="4" w:tplc="04150019" w:tentative="1">
      <w:start w:val="1"/>
      <w:numFmt w:val="lowerLetter"/>
      <w:lvlText w:val="%5."/>
      <w:lvlJc w:val="left"/>
      <w:pPr>
        <w:ind w:left="1809" w:hanging="360"/>
      </w:pPr>
    </w:lvl>
    <w:lvl w:ilvl="5" w:tplc="0415001B" w:tentative="1">
      <w:start w:val="1"/>
      <w:numFmt w:val="lowerRoman"/>
      <w:lvlText w:val="%6."/>
      <w:lvlJc w:val="right"/>
      <w:pPr>
        <w:ind w:left="2529" w:hanging="180"/>
      </w:pPr>
    </w:lvl>
    <w:lvl w:ilvl="6" w:tplc="0415000F" w:tentative="1">
      <w:start w:val="1"/>
      <w:numFmt w:val="decimal"/>
      <w:lvlText w:val="%7."/>
      <w:lvlJc w:val="left"/>
      <w:pPr>
        <w:ind w:left="3249" w:hanging="360"/>
      </w:pPr>
    </w:lvl>
    <w:lvl w:ilvl="7" w:tplc="04150019" w:tentative="1">
      <w:start w:val="1"/>
      <w:numFmt w:val="lowerLetter"/>
      <w:lvlText w:val="%8."/>
      <w:lvlJc w:val="left"/>
      <w:pPr>
        <w:ind w:left="3969" w:hanging="360"/>
      </w:pPr>
    </w:lvl>
    <w:lvl w:ilvl="8" w:tplc="0415001B" w:tentative="1">
      <w:start w:val="1"/>
      <w:numFmt w:val="lowerRoman"/>
      <w:lvlText w:val="%9."/>
      <w:lvlJc w:val="right"/>
      <w:pPr>
        <w:ind w:left="4689" w:hanging="180"/>
      </w:pPr>
    </w:lvl>
  </w:abstractNum>
  <w:abstractNum w:abstractNumId="154" w15:restartNumberingAfterBreak="0">
    <w:nsid w:val="5A704682"/>
    <w:multiLevelType w:val="multilevel"/>
    <w:tmpl w:val="3CDC2AB6"/>
    <w:styleLink w:val="WW8Num6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A9A1840"/>
    <w:multiLevelType w:val="hybridMultilevel"/>
    <w:tmpl w:val="99606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AB81952"/>
    <w:multiLevelType w:val="hybridMultilevel"/>
    <w:tmpl w:val="A65801EE"/>
    <w:lvl w:ilvl="0" w:tplc="76BEEE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B8F434E"/>
    <w:multiLevelType w:val="hybridMultilevel"/>
    <w:tmpl w:val="74F0BC52"/>
    <w:lvl w:ilvl="0" w:tplc="4F143DD6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07C4D24" w:tentative="1">
      <w:start w:val="1"/>
      <w:numFmt w:val="lowerLetter"/>
      <w:lvlText w:val="%2."/>
      <w:lvlJc w:val="left"/>
      <w:pPr>
        <w:ind w:left="1091" w:hanging="360"/>
      </w:pPr>
    </w:lvl>
    <w:lvl w:ilvl="2" w:tplc="BD865F10" w:tentative="1">
      <w:start w:val="1"/>
      <w:numFmt w:val="lowerRoman"/>
      <w:lvlText w:val="%3."/>
      <w:lvlJc w:val="right"/>
      <w:pPr>
        <w:ind w:left="1811" w:hanging="180"/>
      </w:pPr>
    </w:lvl>
    <w:lvl w:ilvl="3" w:tplc="7D72ED8E" w:tentative="1">
      <w:start w:val="1"/>
      <w:numFmt w:val="decimal"/>
      <w:lvlText w:val="%4."/>
      <w:lvlJc w:val="left"/>
      <w:pPr>
        <w:ind w:left="2531" w:hanging="360"/>
      </w:pPr>
    </w:lvl>
    <w:lvl w:ilvl="4" w:tplc="0C8CCDC2" w:tentative="1">
      <w:start w:val="1"/>
      <w:numFmt w:val="lowerLetter"/>
      <w:lvlText w:val="%5."/>
      <w:lvlJc w:val="left"/>
      <w:pPr>
        <w:ind w:left="3251" w:hanging="360"/>
      </w:pPr>
    </w:lvl>
    <w:lvl w:ilvl="5" w:tplc="248C903E" w:tentative="1">
      <w:start w:val="1"/>
      <w:numFmt w:val="lowerRoman"/>
      <w:lvlText w:val="%6."/>
      <w:lvlJc w:val="right"/>
      <w:pPr>
        <w:ind w:left="3971" w:hanging="180"/>
      </w:pPr>
    </w:lvl>
    <w:lvl w:ilvl="6" w:tplc="0164BB88" w:tentative="1">
      <w:start w:val="1"/>
      <w:numFmt w:val="decimal"/>
      <w:lvlText w:val="%7."/>
      <w:lvlJc w:val="left"/>
      <w:pPr>
        <w:ind w:left="4691" w:hanging="360"/>
      </w:pPr>
    </w:lvl>
    <w:lvl w:ilvl="7" w:tplc="ECC27CF2" w:tentative="1">
      <w:start w:val="1"/>
      <w:numFmt w:val="lowerLetter"/>
      <w:lvlText w:val="%8."/>
      <w:lvlJc w:val="left"/>
      <w:pPr>
        <w:ind w:left="5411" w:hanging="360"/>
      </w:pPr>
    </w:lvl>
    <w:lvl w:ilvl="8" w:tplc="E5C4206A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8" w15:restartNumberingAfterBreak="0">
    <w:nsid w:val="5BB86D43"/>
    <w:multiLevelType w:val="hybridMultilevel"/>
    <w:tmpl w:val="C10EB9F2"/>
    <w:lvl w:ilvl="0" w:tplc="2A4AA2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C6F504A"/>
    <w:multiLevelType w:val="multilevel"/>
    <w:tmpl w:val="20CCABA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abstractNum w:abstractNumId="160" w15:restartNumberingAfterBreak="0">
    <w:nsid w:val="5CA31F6A"/>
    <w:multiLevelType w:val="hybridMultilevel"/>
    <w:tmpl w:val="A4B6474A"/>
    <w:lvl w:ilvl="0" w:tplc="471C80E2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7062BD8">
      <w:numFmt w:val="bullet"/>
      <w:lvlText w:val="•"/>
      <w:lvlJc w:val="left"/>
      <w:pPr>
        <w:ind w:left="1696" w:hanging="123"/>
      </w:pPr>
      <w:rPr>
        <w:rFonts w:hint="default"/>
        <w:lang w:val="pl-PL" w:eastAsia="en-US" w:bidi="ar-SA"/>
      </w:rPr>
    </w:lvl>
    <w:lvl w:ilvl="2" w:tplc="7E0ADCBE">
      <w:numFmt w:val="bullet"/>
      <w:lvlText w:val="•"/>
      <w:lvlJc w:val="left"/>
      <w:pPr>
        <w:ind w:left="3192" w:hanging="123"/>
      </w:pPr>
      <w:rPr>
        <w:rFonts w:hint="default"/>
        <w:lang w:val="pl-PL" w:eastAsia="en-US" w:bidi="ar-SA"/>
      </w:rPr>
    </w:lvl>
    <w:lvl w:ilvl="3" w:tplc="FA7E55F0">
      <w:numFmt w:val="bullet"/>
      <w:lvlText w:val="•"/>
      <w:lvlJc w:val="left"/>
      <w:pPr>
        <w:ind w:left="4688" w:hanging="123"/>
      </w:pPr>
      <w:rPr>
        <w:rFonts w:hint="default"/>
        <w:lang w:val="pl-PL" w:eastAsia="en-US" w:bidi="ar-SA"/>
      </w:rPr>
    </w:lvl>
    <w:lvl w:ilvl="4" w:tplc="448E657C">
      <w:numFmt w:val="bullet"/>
      <w:lvlText w:val="•"/>
      <w:lvlJc w:val="left"/>
      <w:pPr>
        <w:ind w:left="6185" w:hanging="123"/>
      </w:pPr>
      <w:rPr>
        <w:rFonts w:hint="default"/>
        <w:lang w:val="pl-PL" w:eastAsia="en-US" w:bidi="ar-SA"/>
      </w:rPr>
    </w:lvl>
    <w:lvl w:ilvl="5" w:tplc="9D74E57C">
      <w:numFmt w:val="bullet"/>
      <w:lvlText w:val="•"/>
      <w:lvlJc w:val="left"/>
      <w:pPr>
        <w:ind w:left="7681" w:hanging="123"/>
      </w:pPr>
      <w:rPr>
        <w:rFonts w:hint="default"/>
        <w:lang w:val="pl-PL" w:eastAsia="en-US" w:bidi="ar-SA"/>
      </w:rPr>
    </w:lvl>
    <w:lvl w:ilvl="6" w:tplc="7B76F80E">
      <w:numFmt w:val="bullet"/>
      <w:lvlText w:val="•"/>
      <w:lvlJc w:val="left"/>
      <w:pPr>
        <w:ind w:left="9177" w:hanging="123"/>
      </w:pPr>
      <w:rPr>
        <w:rFonts w:hint="default"/>
        <w:lang w:val="pl-PL" w:eastAsia="en-US" w:bidi="ar-SA"/>
      </w:rPr>
    </w:lvl>
    <w:lvl w:ilvl="7" w:tplc="F0A6BCE4">
      <w:numFmt w:val="bullet"/>
      <w:lvlText w:val="•"/>
      <w:lvlJc w:val="left"/>
      <w:pPr>
        <w:ind w:left="10674" w:hanging="123"/>
      </w:pPr>
      <w:rPr>
        <w:rFonts w:hint="default"/>
        <w:lang w:val="pl-PL" w:eastAsia="en-US" w:bidi="ar-SA"/>
      </w:rPr>
    </w:lvl>
    <w:lvl w:ilvl="8" w:tplc="1B02608C">
      <w:numFmt w:val="bullet"/>
      <w:lvlText w:val="•"/>
      <w:lvlJc w:val="left"/>
      <w:pPr>
        <w:ind w:left="12170" w:hanging="123"/>
      </w:pPr>
      <w:rPr>
        <w:rFonts w:hint="default"/>
        <w:lang w:val="pl-PL" w:eastAsia="en-US" w:bidi="ar-SA"/>
      </w:rPr>
    </w:lvl>
  </w:abstractNum>
  <w:abstractNum w:abstractNumId="161" w15:restartNumberingAfterBreak="0">
    <w:nsid w:val="5D3C0829"/>
    <w:multiLevelType w:val="hybridMultilevel"/>
    <w:tmpl w:val="6F847E44"/>
    <w:lvl w:ilvl="0" w:tplc="CAA4AB2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2" w15:restartNumberingAfterBreak="0">
    <w:nsid w:val="5D71734A"/>
    <w:multiLevelType w:val="hybridMultilevel"/>
    <w:tmpl w:val="747C5692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5DC52636"/>
    <w:multiLevelType w:val="hybridMultilevel"/>
    <w:tmpl w:val="32C29A26"/>
    <w:lvl w:ilvl="0" w:tplc="41E66FA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strike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164" w15:restartNumberingAfterBreak="0">
    <w:nsid w:val="5E2201CC"/>
    <w:multiLevelType w:val="hybridMultilevel"/>
    <w:tmpl w:val="1D104D14"/>
    <w:lvl w:ilvl="0" w:tplc="EF68072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5" w15:restartNumberingAfterBreak="0">
    <w:nsid w:val="5FB02151"/>
    <w:multiLevelType w:val="hybridMultilevel"/>
    <w:tmpl w:val="C720C2E8"/>
    <w:lvl w:ilvl="0" w:tplc="E00A5D74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FDE1A64"/>
    <w:multiLevelType w:val="multilevel"/>
    <w:tmpl w:val="39DC2D48"/>
    <w:styleLink w:val="WW8Num57"/>
    <w:lvl w:ilvl="0">
      <w:start w:val="1"/>
      <w:numFmt w:val="decimal"/>
      <w:lvlText w:val="%1."/>
      <w:lvlJc w:val="left"/>
      <w:pPr>
        <w:ind w:left="7307" w:hanging="360"/>
      </w:pPr>
      <w:rPr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0781FC7"/>
    <w:multiLevelType w:val="hybridMultilevel"/>
    <w:tmpl w:val="8402A3E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8" w15:restartNumberingAfterBreak="0">
    <w:nsid w:val="60B13B18"/>
    <w:multiLevelType w:val="hybridMultilevel"/>
    <w:tmpl w:val="4ED6F834"/>
    <w:lvl w:ilvl="0" w:tplc="07EC24DE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1" w:tplc="5E54446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9" w15:restartNumberingAfterBreak="0">
    <w:nsid w:val="610F4764"/>
    <w:multiLevelType w:val="hybridMultilevel"/>
    <w:tmpl w:val="38E8A2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61972501"/>
    <w:multiLevelType w:val="hybridMultilevel"/>
    <w:tmpl w:val="A4BE7FA4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1" w15:restartNumberingAfterBreak="0">
    <w:nsid w:val="619A177F"/>
    <w:multiLevelType w:val="hybridMultilevel"/>
    <w:tmpl w:val="3474BD06"/>
    <w:lvl w:ilvl="0" w:tplc="D1706F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1CA455D"/>
    <w:multiLevelType w:val="multilevel"/>
    <w:tmpl w:val="920E85B8"/>
    <w:styleLink w:val="WW8Num89"/>
    <w:lvl w:ilvl="0">
      <w:start w:val="1"/>
      <w:numFmt w:val="decimal"/>
      <w:lvlText w:val="%1."/>
      <w:lvlJc w:val="left"/>
      <w:pPr>
        <w:ind w:left="862" w:hanging="360"/>
      </w:pPr>
      <w:rPr>
        <w:lang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3B61559"/>
    <w:multiLevelType w:val="multilevel"/>
    <w:tmpl w:val="C6705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4" w15:restartNumberingAfterBreak="0">
    <w:nsid w:val="64683D1C"/>
    <w:multiLevelType w:val="hybridMultilevel"/>
    <w:tmpl w:val="E006F8AE"/>
    <w:lvl w:ilvl="0" w:tplc="53A69B8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5" w15:restartNumberingAfterBreak="0">
    <w:nsid w:val="646A049A"/>
    <w:multiLevelType w:val="hybridMultilevel"/>
    <w:tmpl w:val="E152B698"/>
    <w:lvl w:ilvl="0" w:tplc="FFFFFFFF">
      <w:start w:val="1"/>
      <w:numFmt w:val="lowerLetter"/>
      <w:lvlText w:val="%1)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5D025F5"/>
    <w:multiLevelType w:val="hybridMultilevel"/>
    <w:tmpl w:val="0BFAF8E0"/>
    <w:lvl w:ilvl="0" w:tplc="DDEC6654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7" w15:restartNumberingAfterBreak="0">
    <w:nsid w:val="66092A5D"/>
    <w:multiLevelType w:val="hybridMultilevel"/>
    <w:tmpl w:val="C6C4F0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66290BB7"/>
    <w:multiLevelType w:val="hybridMultilevel"/>
    <w:tmpl w:val="5DE4466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6592CD4"/>
    <w:multiLevelType w:val="hybridMultilevel"/>
    <w:tmpl w:val="96A48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70574EF"/>
    <w:multiLevelType w:val="hybridMultilevel"/>
    <w:tmpl w:val="A350D0CE"/>
    <w:lvl w:ilvl="0" w:tplc="CE3C50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79F13C8"/>
    <w:multiLevelType w:val="hybridMultilevel"/>
    <w:tmpl w:val="68D8C886"/>
    <w:lvl w:ilvl="0" w:tplc="B1CEC59A">
      <w:start w:val="1"/>
      <w:numFmt w:val="decimal"/>
      <w:lvlText w:val="%1."/>
      <w:lvlJc w:val="left"/>
      <w:pPr>
        <w:ind w:left="720" w:hanging="360"/>
      </w:pPr>
    </w:lvl>
    <w:lvl w:ilvl="1" w:tplc="5E48573C" w:tentative="1">
      <w:start w:val="1"/>
      <w:numFmt w:val="lowerLetter"/>
      <w:lvlText w:val="%2."/>
      <w:lvlJc w:val="left"/>
      <w:pPr>
        <w:ind w:left="1440" w:hanging="360"/>
      </w:pPr>
    </w:lvl>
    <w:lvl w:ilvl="2" w:tplc="EB081210" w:tentative="1">
      <w:start w:val="1"/>
      <w:numFmt w:val="lowerRoman"/>
      <w:lvlText w:val="%3."/>
      <w:lvlJc w:val="right"/>
      <w:pPr>
        <w:ind w:left="2160" w:hanging="180"/>
      </w:pPr>
    </w:lvl>
    <w:lvl w:ilvl="3" w:tplc="4D40147E" w:tentative="1">
      <w:start w:val="1"/>
      <w:numFmt w:val="decimal"/>
      <w:lvlText w:val="%4."/>
      <w:lvlJc w:val="left"/>
      <w:pPr>
        <w:ind w:left="2880" w:hanging="360"/>
      </w:pPr>
    </w:lvl>
    <w:lvl w:ilvl="4" w:tplc="A62E9B88" w:tentative="1">
      <w:start w:val="1"/>
      <w:numFmt w:val="lowerLetter"/>
      <w:lvlText w:val="%5."/>
      <w:lvlJc w:val="left"/>
      <w:pPr>
        <w:ind w:left="3600" w:hanging="360"/>
      </w:pPr>
    </w:lvl>
    <w:lvl w:ilvl="5" w:tplc="22603E1E" w:tentative="1">
      <w:start w:val="1"/>
      <w:numFmt w:val="lowerRoman"/>
      <w:lvlText w:val="%6."/>
      <w:lvlJc w:val="right"/>
      <w:pPr>
        <w:ind w:left="4320" w:hanging="180"/>
      </w:pPr>
    </w:lvl>
    <w:lvl w:ilvl="6" w:tplc="6A98A910" w:tentative="1">
      <w:start w:val="1"/>
      <w:numFmt w:val="decimal"/>
      <w:lvlText w:val="%7."/>
      <w:lvlJc w:val="left"/>
      <w:pPr>
        <w:ind w:left="5040" w:hanging="360"/>
      </w:pPr>
    </w:lvl>
    <w:lvl w:ilvl="7" w:tplc="8048D6EA" w:tentative="1">
      <w:start w:val="1"/>
      <w:numFmt w:val="lowerLetter"/>
      <w:lvlText w:val="%8."/>
      <w:lvlJc w:val="left"/>
      <w:pPr>
        <w:ind w:left="5760" w:hanging="360"/>
      </w:pPr>
    </w:lvl>
    <w:lvl w:ilvl="8" w:tplc="65E8EA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7BB4A82"/>
    <w:multiLevelType w:val="hybridMultilevel"/>
    <w:tmpl w:val="370893AC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7C67359"/>
    <w:multiLevelType w:val="hybridMultilevel"/>
    <w:tmpl w:val="F926B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68901D43"/>
    <w:multiLevelType w:val="hybridMultilevel"/>
    <w:tmpl w:val="4D9A84EE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8BF256C"/>
    <w:multiLevelType w:val="hybridMultilevel"/>
    <w:tmpl w:val="8FC86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8F12304"/>
    <w:multiLevelType w:val="hybridMultilevel"/>
    <w:tmpl w:val="2F0C5504"/>
    <w:lvl w:ilvl="0" w:tplc="A3F806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AEF2A87"/>
    <w:multiLevelType w:val="multilevel"/>
    <w:tmpl w:val="0415001F"/>
    <w:styleLink w:val="Styl5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8" w15:restartNumberingAfterBreak="0">
    <w:nsid w:val="6C206941"/>
    <w:multiLevelType w:val="hybridMultilevel"/>
    <w:tmpl w:val="9E8A86E8"/>
    <w:lvl w:ilvl="0" w:tplc="ED6A8FFC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C6F2B4A"/>
    <w:multiLevelType w:val="hybridMultilevel"/>
    <w:tmpl w:val="9FB8DFDA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 w15:restartNumberingAfterBreak="0">
    <w:nsid w:val="6D4E27C0"/>
    <w:multiLevelType w:val="hybridMultilevel"/>
    <w:tmpl w:val="75CC75AC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D731116"/>
    <w:multiLevelType w:val="hybridMultilevel"/>
    <w:tmpl w:val="0EB45E10"/>
    <w:lvl w:ilvl="0" w:tplc="D0A2837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7842566" w:tentative="1">
      <w:start w:val="1"/>
      <w:numFmt w:val="lowerLetter"/>
      <w:lvlText w:val="%2."/>
      <w:lvlJc w:val="left"/>
      <w:pPr>
        <w:ind w:left="1080" w:hanging="360"/>
      </w:pPr>
    </w:lvl>
    <w:lvl w:ilvl="2" w:tplc="2C74A3FA" w:tentative="1">
      <w:start w:val="1"/>
      <w:numFmt w:val="lowerRoman"/>
      <w:lvlText w:val="%3."/>
      <w:lvlJc w:val="right"/>
      <w:pPr>
        <w:ind w:left="1800" w:hanging="180"/>
      </w:pPr>
    </w:lvl>
    <w:lvl w:ilvl="3" w:tplc="591039A6" w:tentative="1">
      <w:start w:val="1"/>
      <w:numFmt w:val="decimal"/>
      <w:lvlText w:val="%4."/>
      <w:lvlJc w:val="left"/>
      <w:pPr>
        <w:ind w:left="2520" w:hanging="360"/>
      </w:pPr>
    </w:lvl>
    <w:lvl w:ilvl="4" w:tplc="FD7C1B52" w:tentative="1">
      <w:start w:val="1"/>
      <w:numFmt w:val="lowerLetter"/>
      <w:lvlText w:val="%5."/>
      <w:lvlJc w:val="left"/>
      <w:pPr>
        <w:ind w:left="3240" w:hanging="360"/>
      </w:pPr>
    </w:lvl>
    <w:lvl w:ilvl="5" w:tplc="81AC07C4" w:tentative="1">
      <w:start w:val="1"/>
      <w:numFmt w:val="lowerRoman"/>
      <w:lvlText w:val="%6."/>
      <w:lvlJc w:val="right"/>
      <w:pPr>
        <w:ind w:left="3960" w:hanging="180"/>
      </w:pPr>
    </w:lvl>
    <w:lvl w:ilvl="6" w:tplc="2852172C" w:tentative="1">
      <w:start w:val="1"/>
      <w:numFmt w:val="decimal"/>
      <w:lvlText w:val="%7."/>
      <w:lvlJc w:val="left"/>
      <w:pPr>
        <w:ind w:left="4680" w:hanging="360"/>
      </w:pPr>
    </w:lvl>
    <w:lvl w:ilvl="7" w:tplc="5AC84640" w:tentative="1">
      <w:start w:val="1"/>
      <w:numFmt w:val="lowerLetter"/>
      <w:lvlText w:val="%8."/>
      <w:lvlJc w:val="left"/>
      <w:pPr>
        <w:ind w:left="5400" w:hanging="360"/>
      </w:pPr>
    </w:lvl>
    <w:lvl w:ilvl="8" w:tplc="9D0C3C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E1D0E76"/>
    <w:multiLevelType w:val="hybridMultilevel"/>
    <w:tmpl w:val="8C9017CA"/>
    <w:lvl w:ilvl="0" w:tplc="084209A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F3B78F2"/>
    <w:multiLevelType w:val="hybridMultilevel"/>
    <w:tmpl w:val="78B2AAE4"/>
    <w:lvl w:ilvl="0" w:tplc="60CCE25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F6000C8A" w:tentative="1">
      <w:start w:val="1"/>
      <w:numFmt w:val="lowerLetter"/>
      <w:lvlText w:val="%2."/>
      <w:lvlJc w:val="left"/>
      <w:pPr>
        <w:ind w:left="1440" w:hanging="360"/>
      </w:pPr>
    </w:lvl>
    <w:lvl w:ilvl="2" w:tplc="771AC4A2" w:tentative="1">
      <w:start w:val="1"/>
      <w:numFmt w:val="lowerRoman"/>
      <w:lvlText w:val="%3."/>
      <w:lvlJc w:val="right"/>
      <w:pPr>
        <w:ind w:left="2160" w:hanging="180"/>
      </w:pPr>
    </w:lvl>
    <w:lvl w:ilvl="3" w:tplc="FB76656A" w:tentative="1">
      <w:start w:val="1"/>
      <w:numFmt w:val="decimal"/>
      <w:lvlText w:val="%4."/>
      <w:lvlJc w:val="left"/>
      <w:pPr>
        <w:ind w:left="2880" w:hanging="360"/>
      </w:pPr>
    </w:lvl>
    <w:lvl w:ilvl="4" w:tplc="26B0A886" w:tentative="1">
      <w:start w:val="1"/>
      <w:numFmt w:val="lowerLetter"/>
      <w:lvlText w:val="%5."/>
      <w:lvlJc w:val="left"/>
      <w:pPr>
        <w:ind w:left="3600" w:hanging="360"/>
      </w:pPr>
    </w:lvl>
    <w:lvl w:ilvl="5" w:tplc="CAC21AE2" w:tentative="1">
      <w:start w:val="1"/>
      <w:numFmt w:val="lowerRoman"/>
      <w:lvlText w:val="%6."/>
      <w:lvlJc w:val="right"/>
      <w:pPr>
        <w:ind w:left="4320" w:hanging="180"/>
      </w:pPr>
    </w:lvl>
    <w:lvl w:ilvl="6" w:tplc="BDECB3DE" w:tentative="1">
      <w:start w:val="1"/>
      <w:numFmt w:val="decimal"/>
      <w:lvlText w:val="%7."/>
      <w:lvlJc w:val="left"/>
      <w:pPr>
        <w:ind w:left="5040" w:hanging="360"/>
      </w:pPr>
    </w:lvl>
    <w:lvl w:ilvl="7" w:tplc="FF4A6E7E" w:tentative="1">
      <w:start w:val="1"/>
      <w:numFmt w:val="lowerLetter"/>
      <w:lvlText w:val="%8."/>
      <w:lvlJc w:val="left"/>
      <w:pPr>
        <w:ind w:left="5760" w:hanging="360"/>
      </w:pPr>
    </w:lvl>
    <w:lvl w:ilvl="8" w:tplc="5A7481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FC35044"/>
    <w:multiLevelType w:val="multilevel"/>
    <w:tmpl w:val="1FE058F2"/>
    <w:styleLink w:val="WW8Num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04E28D1"/>
    <w:multiLevelType w:val="multilevel"/>
    <w:tmpl w:val="2584B7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71506338"/>
    <w:multiLevelType w:val="hybridMultilevel"/>
    <w:tmpl w:val="36301732"/>
    <w:lvl w:ilvl="0" w:tplc="1AD6D6E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A1069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FC2A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685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7E7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AC5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25A17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E0E7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F0F2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7" w15:restartNumberingAfterBreak="0">
    <w:nsid w:val="71534524"/>
    <w:multiLevelType w:val="hybridMultilevel"/>
    <w:tmpl w:val="0E60FD82"/>
    <w:styleLink w:val="WW8Num951"/>
    <w:lvl w:ilvl="0" w:tplc="EFBEF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1B16EA9"/>
    <w:multiLevelType w:val="hybridMultilevel"/>
    <w:tmpl w:val="81B44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1F354DA"/>
    <w:multiLevelType w:val="hybridMultilevel"/>
    <w:tmpl w:val="11C6164A"/>
    <w:lvl w:ilvl="0" w:tplc="2FF05E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72C7181A"/>
    <w:multiLevelType w:val="multilevel"/>
    <w:tmpl w:val="BE8EC26E"/>
    <w:styleLink w:val="WW8Num6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48B57E2"/>
    <w:multiLevelType w:val="multilevel"/>
    <w:tmpl w:val="8ADED3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75B027C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3" w15:restartNumberingAfterBreak="0">
    <w:nsid w:val="78785CBF"/>
    <w:multiLevelType w:val="hybridMultilevel"/>
    <w:tmpl w:val="892607E0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04" w15:restartNumberingAfterBreak="0">
    <w:nsid w:val="78AB191F"/>
    <w:multiLevelType w:val="hybridMultilevel"/>
    <w:tmpl w:val="E13C62EE"/>
    <w:styleLink w:val="WW8Num72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5" w15:restartNumberingAfterBreak="0">
    <w:nsid w:val="78D13D96"/>
    <w:multiLevelType w:val="hybridMultilevel"/>
    <w:tmpl w:val="DB4A6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DB3BB9"/>
    <w:multiLevelType w:val="hybridMultilevel"/>
    <w:tmpl w:val="B99AF3BE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7" w15:restartNumberingAfterBreak="0">
    <w:nsid w:val="79306F5F"/>
    <w:multiLevelType w:val="hybridMultilevel"/>
    <w:tmpl w:val="B226FEEC"/>
    <w:lvl w:ilvl="0" w:tplc="6BE6D2BA">
      <w:start w:val="1"/>
      <w:numFmt w:val="lowerLetter"/>
      <w:lvlText w:val="%1)"/>
      <w:lvlJc w:val="left"/>
      <w:pPr>
        <w:ind w:left="1436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08" w15:restartNumberingAfterBreak="0">
    <w:nsid w:val="79E93333"/>
    <w:multiLevelType w:val="hybridMultilevel"/>
    <w:tmpl w:val="2BD4F3E2"/>
    <w:lvl w:ilvl="0" w:tplc="C2A0F50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209" w15:restartNumberingAfterBreak="0">
    <w:nsid w:val="7A9A3278"/>
    <w:multiLevelType w:val="hybridMultilevel"/>
    <w:tmpl w:val="5DE4466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B61160B"/>
    <w:multiLevelType w:val="hybridMultilevel"/>
    <w:tmpl w:val="907ECE38"/>
    <w:lvl w:ilvl="0" w:tplc="6BAE8902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11" w15:restartNumberingAfterBreak="0">
    <w:nsid w:val="7C435717"/>
    <w:multiLevelType w:val="hybridMultilevel"/>
    <w:tmpl w:val="A028D1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7C9E1DB9"/>
    <w:multiLevelType w:val="multilevel"/>
    <w:tmpl w:val="DD2A32F6"/>
    <w:styleLink w:val="WW8Num7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D5D0EE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4" w15:restartNumberingAfterBreak="0">
    <w:nsid w:val="7DE76250"/>
    <w:multiLevelType w:val="hybridMultilevel"/>
    <w:tmpl w:val="0E54FEF4"/>
    <w:lvl w:ilvl="0" w:tplc="612C50E8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5" w15:restartNumberingAfterBreak="0">
    <w:nsid w:val="7E1B1DCD"/>
    <w:multiLevelType w:val="hybridMultilevel"/>
    <w:tmpl w:val="E152B698"/>
    <w:lvl w:ilvl="0" w:tplc="BDC02174">
      <w:start w:val="1"/>
      <w:numFmt w:val="lowerLetter"/>
      <w:lvlText w:val="%1)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1" w:tplc="D1F4F4C6" w:tentative="1">
      <w:start w:val="1"/>
      <w:numFmt w:val="lowerLetter"/>
      <w:lvlText w:val="%2."/>
      <w:lvlJc w:val="left"/>
      <w:pPr>
        <w:ind w:left="1440" w:hanging="360"/>
      </w:pPr>
    </w:lvl>
    <w:lvl w:ilvl="2" w:tplc="FE1AF930" w:tentative="1">
      <w:start w:val="1"/>
      <w:numFmt w:val="lowerRoman"/>
      <w:lvlText w:val="%3."/>
      <w:lvlJc w:val="right"/>
      <w:pPr>
        <w:ind w:left="2160" w:hanging="180"/>
      </w:pPr>
    </w:lvl>
    <w:lvl w:ilvl="3" w:tplc="3CC83E30" w:tentative="1">
      <w:start w:val="1"/>
      <w:numFmt w:val="decimal"/>
      <w:lvlText w:val="%4."/>
      <w:lvlJc w:val="left"/>
      <w:pPr>
        <w:ind w:left="2880" w:hanging="360"/>
      </w:pPr>
    </w:lvl>
    <w:lvl w:ilvl="4" w:tplc="3EDA9E62" w:tentative="1">
      <w:start w:val="1"/>
      <w:numFmt w:val="lowerLetter"/>
      <w:lvlText w:val="%5."/>
      <w:lvlJc w:val="left"/>
      <w:pPr>
        <w:ind w:left="3600" w:hanging="360"/>
      </w:pPr>
    </w:lvl>
    <w:lvl w:ilvl="5" w:tplc="8C18F17E" w:tentative="1">
      <w:start w:val="1"/>
      <w:numFmt w:val="lowerRoman"/>
      <w:lvlText w:val="%6."/>
      <w:lvlJc w:val="right"/>
      <w:pPr>
        <w:ind w:left="4320" w:hanging="180"/>
      </w:pPr>
    </w:lvl>
    <w:lvl w:ilvl="6" w:tplc="2AB6F7A2" w:tentative="1">
      <w:start w:val="1"/>
      <w:numFmt w:val="decimal"/>
      <w:lvlText w:val="%7."/>
      <w:lvlJc w:val="left"/>
      <w:pPr>
        <w:ind w:left="5040" w:hanging="360"/>
      </w:pPr>
    </w:lvl>
    <w:lvl w:ilvl="7" w:tplc="A4F8332C" w:tentative="1">
      <w:start w:val="1"/>
      <w:numFmt w:val="lowerLetter"/>
      <w:lvlText w:val="%8."/>
      <w:lvlJc w:val="left"/>
      <w:pPr>
        <w:ind w:left="5760" w:hanging="360"/>
      </w:pPr>
    </w:lvl>
    <w:lvl w:ilvl="8" w:tplc="6ACCB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E1B1DCF"/>
    <w:multiLevelType w:val="hybridMultilevel"/>
    <w:tmpl w:val="A028D112"/>
    <w:lvl w:ilvl="0" w:tplc="AAF6474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2EE0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0A2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FE7B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81B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0E1B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B3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C3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1E0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7ED51820"/>
    <w:multiLevelType w:val="hybridMultilevel"/>
    <w:tmpl w:val="2716C88C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218" w15:restartNumberingAfterBreak="0">
    <w:nsid w:val="7FDC7894"/>
    <w:multiLevelType w:val="multilevel"/>
    <w:tmpl w:val="346ED614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96794550">
    <w:abstractNumId w:val="8"/>
  </w:num>
  <w:num w:numId="2" w16cid:durableId="1798183965">
    <w:abstractNumId w:val="9"/>
  </w:num>
  <w:num w:numId="3" w16cid:durableId="788471109">
    <w:abstractNumId w:val="10"/>
  </w:num>
  <w:num w:numId="4" w16cid:durableId="297927816">
    <w:abstractNumId w:val="149"/>
  </w:num>
  <w:num w:numId="5" w16cid:durableId="128088340">
    <w:abstractNumId w:val="42"/>
  </w:num>
  <w:num w:numId="6" w16cid:durableId="1051610707">
    <w:abstractNumId w:val="126"/>
  </w:num>
  <w:num w:numId="7" w16cid:durableId="125128007">
    <w:abstractNumId w:val="118"/>
  </w:num>
  <w:num w:numId="8" w16cid:durableId="1537548136">
    <w:abstractNumId w:val="53"/>
  </w:num>
  <w:num w:numId="9" w16cid:durableId="284676">
    <w:abstractNumId w:val="75"/>
  </w:num>
  <w:num w:numId="10" w16cid:durableId="1718815363">
    <w:abstractNumId w:val="13"/>
  </w:num>
  <w:num w:numId="11" w16cid:durableId="1704939428">
    <w:abstractNumId w:val="113"/>
  </w:num>
  <w:num w:numId="12" w16cid:durableId="42216748">
    <w:abstractNumId w:val="62"/>
  </w:num>
  <w:num w:numId="13" w16cid:durableId="993990278">
    <w:abstractNumId w:val="170"/>
  </w:num>
  <w:num w:numId="14" w16cid:durableId="981034114">
    <w:abstractNumId w:val="80"/>
  </w:num>
  <w:num w:numId="15" w16cid:durableId="648293708">
    <w:abstractNumId w:val="130"/>
  </w:num>
  <w:num w:numId="16" w16cid:durableId="1787656999">
    <w:abstractNumId w:val="67"/>
  </w:num>
  <w:num w:numId="17" w16cid:durableId="1594390252">
    <w:abstractNumId w:val="165"/>
  </w:num>
  <w:num w:numId="18" w16cid:durableId="2089615482">
    <w:abstractNumId w:val="198"/>
  </w:num>
  <w:num w:numId="19" w16cid:durableId="1851872184">
    <w:abstractNumId w:val="48"/>
  </w:num>
  <w:num w:numId="20" w16cid:durableId="1858151658">
    <w:abstractNumId w:val="110"/>
  </w:num>
  <w:num w:numId="21" w16cid:durableId="1049452732">
    <w:abstractNumId w:val="61"/>
  </w:num>
  <w:num w:numId="22" w16cid:durableId="1628007925">
    <w:abstractNumId w:val="105"/>
  </w:num>
  <w:num w:numId="23" w16cid:durableId="540410240">
    <w:abstractNumId w:val="77"/>
  </w:num>
  <w:num w:numId="24" w16cid:durableId="1233545165">
    <w:abstractNumId w:val="59"/>
  </w:num>
  <w:num w:numId="25" w16cid:durableId="1920290089">
    <w:abstractNumId w:val="37"/>
  </w:num>
  <w:num w:numId="26" w16cid:durableId="1691180183">
    <w:abstractNumId w:val="104"/>
  </w:num>
  <w:num w:numId="27" w16cid:durableId="1619290897">
    <w:abstractNumId w:val="210"/>
  </w:num>
  <w:num w:numId="28" w16cid:durableId="1028719201">
    <w:abstractNumId w:val="203"/>
  </w:num>
  <w:num w:numId="29" w16cid:durableId="1704671818">
    <w:abstractNumId w:val="150"/>
  </w:num>
  <w:num w:numId="30" w16cid:durableId="1855456369">
    <w:abstractNumId w:val="72"/>
  </w:num>
  <w:num w:numId="31" w16cid:durableId="631403931">
    <w:abstractNumId w:val="205"/>
  </w:num>
  <w:num w:numId="32" w16cid:durableId="1306198823">
    <w:abstractNumId w:val="87"/>
  </w:num>
  <w:num w:numId="33" w16cid:durableId="758062908">
    <w:abstractNumId w:val="103"/>
  </w:num>
  <w:num w:numId="34" w16cid:durableId="2125926101">
    <w:abstractNumId w:val="85"/>
  </w:num>
  <w:num w:numId="35" w16cid:durableId="1082332576">
    <w:abstractNumId w:val="153"/>
  </w:num>
  <w:num w:numId="36" w16cid:durableId="1211380426">
    <w:abstractNumId w:val="176"/>
  </w:num>
  <w:num w:numId="37" w16cid:durableId="970860905">
    <w:abstractNumId w:val="147"/>
  </w:num>
  <w:num w:numId="38" w16cid:durableId="1280139052">
    <w:abstractNumId w:val="120"/>
  </w:num>
  <w:num w:numId="39" w16cid:durableId="1696613197">
    <w:abstractNumId w:val="207"/>
  </w:num>
  <w:num w:numId="40" w16cid:durableId="433019627">
    <w:abstractNumId w:val="97"/>
  </w:num>
  <w:num w:numId="41" w16cid:durableId="688022169">
    <w:abstractNumId w:val="138"/>
  </w:num>
  <w:num w:numId="42" w16cid:durableId="1519924057">
    <w:abstractNumId w:val="63"/>
  </w:num>
  <w:num w:numId="43" w16cid:durableId="422846722">
    <w:abstractNumId w:val="169"/>
  </w:num>
  <w:num w:numId="44" w16cid:durableId="243148649">
    <w:abstractNumId w:val="125"/>
  </w:num>
  <w:num w:numId="45" w16cid:durableId="379599960">
    <w:abstractNumId w:val="15"/>
  </w:num>
  <w:num w:numId="46" w16cid:durableId="1226067494">
    <w:abstractNumId w:val="106"/>
  </w:num>
  <w:num w:numId="47" w16cid:durableId="1309214516">
    <w:abstractNumId w:val="122"/>
  </w:num>
  <w:num w:numId="48" w16cid:durableId="211621439">
    <w:abstractNumId w:val="206"/>
  </w:num>
  <w:num w:numId="49" w16cid:durableId="375862381">
    <w:abstractNumId w:val="74"/>
  </w:num>
  <w:num w:numId="50" w16cid:durableId="1731687685">
    <w:abstractNumId w:val="90"/>
  </w:num>
  <w:num w:numId="51" w16cid:durableId="39323371">
    <w:abstractNumId w:val="36"/>
  </w:num>
  <w:num w:numId="52" w16cid:durableId="312026196">
    <w:abstractNumId w:val="124"/>
  </w:num>
  <w:num w:numId="53" w16cid:durableId="1794715189">
    <w:abstractNumId w:val="32"/>
  </w:num>
  <w:num w:numId="54" w16cid:durableId="1439520407">
    <w:abstractNumId w:val="112"/>
  </w:num>
  <w:num w:numId="55" w16cid:durableId="629819484">
    <w:abstractNumId w:val="136"/>
  </w:num>
  <w:num w:numId="56" w16cid:durableId="761023414">
    <w:abstractNumId w:val="81"/>
  </w:num>
  <w:num w:numId="57" w16cid:durableId="1065907575">
    <w:abstractNumId w:val="38"/>
  </w:num>
  <w:num w:numId="58" w16cid:durableId="625888085">
    <w:abstractNumId w:val="201"/>
  </w:num>
  <w:num w:numId="59" w16cid:durableId="793404895">
    <w:abstractNumId w:val="195"/>
  </w:num>
  <w:num w:numId="60" w16cid:durableId="1856338864">
    <w:abstractNumId w:val="14"/>
  </w:num>
  <w:num w:numId="61" w16cid:durableId="1740246775">
    <w:abstractNumId w:val="5"/>
    <w:lvlOverride w:ilvl="0">
      <w:startOverride w:val="1"/>
    </w:lvlOverride>
  </w:num>
  <w:num w:numId="62" w16cid:durableId="1141003534">
    <w:abstractNumId w:val="7"/>
    <w:lvlOverride w:ilvl="0">
      <w:startOverride w:val="1"/>
    </w:lvlOverride>
  </w:num>
  <w:num w:numId="63" w16cid:durableId="114682533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77949751">
    <w:abstractNumId w:val="179"/>
  </w:num>
  <w:num w:numId="65" w16cid:durableId="1461338213">
    <w:abstractNumId w:val="186"/>
  </w:num>
  <w:num w:numId="66" w16cid:durableId="368989870">
    <w:abstractNumId w:val="56"/>
  </w:num>
  <w:num w:numId="67" w16cid:durableId="500898984">
    <w:abstractNumId w:val="192"/>
  </w:num>
  <w:num w:numId="68" w16cid:durableId="118305796">
    <w:abstractNumId w:val="145"/>
  </w:num>
  <w:num w:numId="69" w16cid:durableId="783622557">
    <w:abstractNumId w:val="109"/>
  </w:num>
  <w:num w:numId="70" w16cid:durableId="1315984249">
    <w:abstractNumId w:val="134"/>
  </w:num>
  <w:num w:numId="71" w16cid:durableId="215623857">
    <w:abstractNumId w:val="28"/>
  </w:num>
  <w:num w:numId="72" w16cid:durableId="1460034591">
    <w:abstractNumId w:val="17"/>
  </w:num>
  <w:num w:numId="73" w16cid:durableId="1403719857">
    <w:abstractNumId w:val="180"/>
  </w:num>
  <w:num w:numId="74" w16cid:durableId="70930151">
    <w:abstractNumId w:val="137"/>
  </w:num>
  <w:num w:numId="75" w16cid:durableId="935479697">
    <w:abstractNumId w:val="93"/>
  </w:num>
  <w:num w:numId="76" w16cid:durableId="120072746">
    <w:abstractNumId w:val="141"/>
  </w:num>
  <w:num w:numId="77" w16cid:durableId="1008291188">
    <w:abstractNumId w:val="68"/>
  </w:num>
  <w:num w:numId="78" w16cid:durableId="689067831">
    <w:abstractNumId w:val="152"/>
  </w:num>
  <w:num w:numId="79" w16cid:durableId="1627810992">
    <w:abstractNumId w:val="156"/>
  </w:num>
  <w:num w:numId="80" w16cid:durableId="1615865786">
    <w:abstractNumId w:val="177"/>
  </w:num>
  <w:num w:numId="81" w16cid:durableId="979459453">
    <w:abstractNumId w:val="69"/>
  </w:num>
  <w:num w:numId="82" w16cid:durableId="1193954477">
    <w:abstractNumId w:val="65"/>
  </w:num>
  <w:num w:numId="83" w16cid:durableId="1400324960">
    <w:abstractNumId w:val="128"/>
  </w:num>
  <w:num w:numId="84" w16cid:durableId="1945451721">
    <w:abstractNumId w:val="40"/>
  </w:num>
  <w:num w:numId="85" w16cid:durableId="792671549">
    <w:abstractNumId w:val="132"/>
  </w:num>
  <w:num w:numId="86" w16cid:durableId="1629318311">
    <w:abstractNumId w:val="111"/>
  </w:num>
  <w:num w:numId="87" w16cid:durableId="320429113">
    <w:abstractNumId w:val="94"/>
  </w:num>
  <w:num w:numId="88" w16cid:durableId="888881821">
    <w:abstractNumId w:val="95"/>
  </w:num>
  <w:num w:numId="89" w16cid:durableId="1089883521">
    <w:abstractNumId w:val="35"/>
  </w:num>
  <w:num w:numId="90" w16cid:durableId="509370115">
    <w:abstractNumId w:val="96"/>
  </w:num>
  <w:num w:numId="91" w16cid:durableId="1250189746">
    <w:abstractNumId w:val="187"/>
  </w:num>
  <w:num w:numId="92" w16cid:durableId="1062218912">
    <w:abstractNumId w:val="34"/>
  </w:num>
  <w:num w:numId="93" w16cid:durableId="998926037">
    <w:abstractNumId w:val="41"/>
  </w:num>
  <w:num w:numId="94" w16cid:durableId="805204112">
    <w:abstractNumId w:val="71"/>
  </w:num>
  <w:num w:numId="95" w16cid:durableId="260458253">
    <w:abstractNumId w:val="155"/>
  </w:num>
  <w:num w:numId="96" w16cid:durableId="141119262">
    <w:abstractNumId w:val="185"/>
  </w:num>
  <w:num w:numId="97" w16cid:durableId="1457673672">
    <w:abstractNumId w:val="78"/>
  </w:num>
  <w:num w:numId="98" w16cid:durableId="443698694">
    <w:abstractNumId w:val="24"/>
  </w:num>
  <w:num w:numId="99" w16cid:durableId="1430421294">
    <w:abstractNumId w:val="167"/>
  </w:num>
  <w:num w:numId="100" w16cid:durableId="498615909">
    <w:abstractNumId w:val="31"/>
  </w:num>
  <w:num w:numId="101" w16cid:durableId="1587298652">
    <w:abstractNumId w:val="45"/>
  </w:num>
  <w:num w:numId="102" w16cid:durableId="767000240">
    <w:abstractNumId w:val="100"/>
  </w:num>
  <w:num w:numId="103" w16cid:durableId="1899900010">
    <w:abstractNumId w:val="162"/>
  </w:num>
  <w:num w:numId="104" w16cid:durableId="641891963">
    <w:abstractNumId w:val="208"/>
  </w:num>
  <w:num w:numId="105" w16cid:durableId="279648279">
    <w:abstractNumId w:val="70"/>
  </w:num>
  <w:num w:numId="106" w16cid:durableId="1494680428">
    <w:abstractNumId w:val="52"/>
  </w:num>
  <w:num w:numId="107" w16cid:durableId="1171679504">
    <w:abstractNumId w:val="108"/>
  </w:num>
  <w:num w:numId="108" w16cid:durableId="1155990711">
    <w:abstractNumId w:val="33"/>
  </w:num>
  <w:num w:numId="109" w16cid:durableId="271476504">
    <w:abstractNumId w:val="211"/>
  </w:num>
  <w:num w:numId="110" w16cid:durableId="1048335716">
    <w:abstractNumId w:val="58"/>
  </w:num>
  <w:num w:numId="111" w16cid:durableId="92630317">
    <w:abstractNumId w:val="115"/>
  </w:num>
  <w:num w:numId="112" w16cid:durableId="996690452">
    <w:abstractNumId w:val="98"/>
  </w:num>
  <w:num w:numId="113" w16cid:durableId="520628822">
    <w:abstractNumId w:val="161"/>
  </w:num>
  <w:num w:numId="114" w16cid:durableId="1987777570">
    <w:abstractNumId w:val="143"/>
  </w:num>
  <w:num w:numId="115" w16cid:durableId="1904482839">
    <w:abstractNumId w:val="83"/>
  </w:num>
  <w:num w:numId="116" w16cid:durableId="1526214652">
    <w:abstractNumId w:val="16"/>
  </w:num>
  <w:num w:numId="117" w16cid:durableId="1747528032">
    <w:abstractNumId w:val="21"/>
  </w:num>
  <w:num w:numId="118" w16cid:durableId="1158229405">
    <w:abstractNumId w:val="190"/>
  </w:num>
  <w:num w:numId="119" w16cid:durableId="114839467">
    <w:abstractNumId w:val="133"/>
  </w:num>
  <w:num w:numId="120" w16cid:durableId="301469147">
    <w:abstractNumId w:val="117"/>
  </w:num>
  <w:num w:numId="121" w16cid:durableId="933438342">
    <w:abstractNumId w:val="127"/>
  </w:num>
  <w:num w:numId="122" w16cid:durableId="2089109927">
    <w:abstractNumId w:val="116"/>
  </w:num>
  <w:num w:numId="123" w16cid:durableId="1475633553">
    <w:abstractNumId w:val="146"/>
  </w:num>
  <w:num w:numId="124" w16cid:durableId="1092042665">
    <w:abstractNumId w:val="79"/>
  </w:num>
  <w:num w:numId="125" w16cid:durableId="1892887131">
    <w:abstractNumId w:val="199"/>
  </w:num>
  <w:num w:numId="126" w16cid:durableId="345257911">
    <w:abstractNumId w:val="51"/>
  </w:num>
  <w:num w:numId="127" w16cid:durableId="664943224">
    <w:abstractNumId w:val="76"/>
  </w:num>
  <w:num w:numId="128" w16cid:durableId="1554733241">
    <w:abstractNumId w:val="202"/>
  </w:num>
  <w:num w:numId="129" w16cid:durableId="1594705773">
    <w:abstractNumId w:val="173"/>
  </w:num>
  <w:num w:numId="130" w16cid:durableId="1519851965">
    <w:abstractNumId w:val="11"/>
  </w:num>
  <w:num w:numId="131" w16cid:durableId="1890220943">
    <w:abstractNumId w:val="99"/>
  </w:num>
  <w:num w:numId="132" w16cid:durableId="1745492282">
    <w:abstractNumId w:val="144"/>
  </w:num>
  <w:num w:numId="133" w16cid:durableId="238752096">
    <w:abstractNumId w:val="129"/>
  </w:num>
  <w:num w:numId="134" w16cid:durableId="2129004881">
    <w:abstractNumId w:val="168"/>
  </w:num>
  <w:num w:numId="135" w16cid:durableId="676663072">
    <w:abstractNumId w:val="182"/>
  </w:num>
  <w:num w:numId="136" w16cid:durableId="993295349">
    <w:abstractNumId w:val="188"/>
  </w:num>
  <w:num w:numId="137" w16cid:durableId="49422388">
    <w:abstractNumId w:val="171"/>
  </w:num>
  <w:num w:numId="138" w16cid:durableId="810712754">
    <w:abstractNumId w:val="102"/>
  </w:num>
  <w:num w:numId="139" w16cid:durableId="141047292">
    <w:abstractNumId w:val="22"/>
  </w:num>
  <w:num w:numId="140" w16cid:durableId="1324629879">
    <w:abstractNumId w:val="135"/>
  </w:num>
  <w:num w:numId="141" w16cid:durableId="1291398626">
    <w:abstractNumId w:val="164"/>
  </w:num>
  <w:num w:numId="142" w16cid:durableId="712460552">
    <w:abstractNumId w:val="43"/>
  </w:num>
  <w:num w:numId="143" w16cid:durableId="879631484">
    <w:abstractNumId w:val="175"/>
  </w:num>
  <w:num w:numId="144" w16cid:durableId="852107007">
    <w:abstractNumId w:val="26"/>
  </w:num>
  <w:num w:numId="145" w16cid:durableId="806237206">
    <w:abstractNumId w:val="55"/>
  </w:num>
  <w:num w:numId="146" w16cid:durableId="1217275126">
    <w:abstractNumId w:val="84"/>
  </w:num>
  <w:num w:numId="147" w16cid:durableId="1912695936">
    <w:abstractNumId w:val="123"/>
  </w:num>
  <w:num w:numId="148" w16cid:durableId="1186211799">
    <w:abstractNumId w:val="217"/>
  </w:num>
  <w:num w:numId="149" w16cid:durableId="218130643">
    <w:abstractNumId w:val="214"/>
  </w:num>
  <w:num w:numId="150" w16cid:durableId="263923518">
    <w:abstractNumId w:val="73"/>
  </w:num>
  <w:num w:numId="151" w16cid:durableId="573393212">
    <w:abstractNumId w:val="140"/>
  </w:num>
  <w:num w:numId="152" w16cid:durableId="820657525">
    <w:abstractNumId w:val="193"/>
  </w:num>
  <w:num w:numId="153" w16cid:durableId="2027562390">
    <w:abstractNumId w:val="191"/>
  </w:num>
  <w:num w:numId="154" w16cid:durableId="586811373">
    <w:abstractNumId w:val="215"/>
  </w:num>
  <w:num w:numId="155" w16cid:durableId="1080831058">
    <w:abstractNumId w:val="23"/>
  </w:num>
  <w:num w:numId="156" w16cid:durableId="364251918">
    <w:abstractNumId w:val="18"/>
  </w:num>
  <w:num w:numId="157" w16cid:durableId="1352532515">
    <w:abstractNumId w:val="157"/>
  </w:num>
  <w:num w:numId="158" w16cid:durableId="606932014">
    <w:abstractNumId w:val="20"/>
  </w:num>
  <w:num w:numId="159" w16cid:durableId="48384370">
    <w:abstractNumId w:val="196"/>
  </w:num>
  <w:num w:numId="160" w16cid:durableId="1588466504">
    <w:abstractNumId w:val="181"/>
  </w:num>
  <w:num w:numId="161" w16cid:durableId="844243794">
    <w:abstractNumId w:val="216"/>
  </w:num>
  <w:num w:numId="162" w16cid:durableId="187256760">
    <w:abstractNumId w:val="184"/>
  </w:num>
  <w:num w:numId="163" w16cid:durableId="84426330">
    <w:abstractNumId w:val="3"/>
  </w:num>
  <w:num w:numId="164" w16cid:durableId="526256486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73369583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2065980545">
    <w:abstractNumId w:val="142"/>
  </w:num>
  <w:num w:numId="167" w16cid:durableId="1616519473">
    <w:abstractNumId w:val="89"/>
  </w:num>
  <w:num w:numId="168" w16cid:durableId="881672186">
    <w:abstractNumId w:val="30"/>
  </w:num>
  <w:num w:numId="169" w16cid:durableId="320234469">
    <w:abstractNumId w:val="54"/>
  </w:num>
  <w:num w:numId="170" w16cid:durableId="1013462002">
    <w:abstractNumId w:val="49"/>
  </w:num>
  <w:num w:numId="171" w16cid:durableId="2016956622">
    <w:abstractNumId w:val="189"/>
  </w:num>
  <w:num w:numId="172" w16cid:durableId="843395249">
    <w:abstractNumId w:val="151"/>
  </w:num>
  <w:num w:numId="173" w16cid:durableId="1842234767">
    <w:abstractNumId w:val="39"/>
  </w:num>
  <w:num w:numId="174" w16cid:durableId="1591885719">
    <w:abstractNumId w:val="114"/>
  </w:num>
  <w:num w:numId="175" w16cid:durableId="876502346">
    <w:abstractNumId w:val="131"/>
  </w:num>
  <w:num w:numId="176" w16cid:durableId="280578882">
    <w:abstractNumId w:val="25"/>
  </w:num>
  <w:num w:numId="177" w16cid:durableId="1349985138">
    <w:abstractNumId w:val="204"/>
  </w:num>
  <w:num w:numId="178" w16cid:durableId="389424633">
    <w:abstractNumId w:val="82"/>
  </w:num>
  <w:num w:numId="179" w16cid:durableId="8218721">
    <w:abstractNumId w:val="27"/>
  </w:num>
  <w:num w:numId="180" w16cid:durableId="1176379099">
    <w:abstractNumId w:val="47"/>
  </w:num>
  <w:num w:numId="181" w16cid:durableId="1288394416">
    <w:abstractNumId w:val="57"/>
  </w:num>
  <w:num w:numId="182" w16cid:durableId="619188401">
    <w:abstractNumId w:val="66"/>
  </w:num>
  <w:num w:numId="183" w16cid:durableId="812719235">
    <w:abstractNumId w:val="86"/>
  </w:num>
  <w:num w:numId="184" w16cid:durableId="923343985">
    <w:abstractNumId w:val="88"/>
  </w:num>
  <w:num w:numId="185" w16cid:durableId="862323261">
    <w:abstractNumId w:val="92"/>
  </w:num>
  <w:num w:numId="186" w16cid:durableId="1526750275">
    <w:abstractNumId w:val="107"/>
  </w:num>
  <w:num w:numId="187" w16cid:durableId="480460130">
    <w:abstractNumId w:val="154"/>
  </w:num>
  <w:num w:numId="188" w16cid:durableId="1250655648">
    <w:abstractNumId w:val="166"/>
  </w:num>
  <w:num w:numId="189" w16cid:durableId="900870458">
    <w:abstractNumId w:val="172"/>
  </w:num>
  <w:num w:numId="190" w16cid:durableId="340548463">
    <w:abstractNumId w:val="194"/>
  </w:num>
  <w:num w:numId="191" w16cid:durableId="981815887">
    <w:abstractNumId w:val="197"/>
  </w:num>
  <w:num w:numId="192" w16cid:durableId="760297177">
    <w:abstractNumId w:val="200"/>
  </w:num>
  <w:num w:numId="193" w16cid:durableId="1999990138">
    <w:abstractNumId w:val="212"/>
  </w:num>
  <w:num w:numId="194" w16cid:durableId="1535071271">
    <w:abstractNumId w:val="218"/>
  </w:num>
  <w:num w:numId="195" w16cid:durableId="1347830966">
    <w:abstractNumId w:val="12"/>
  </w:num>
  <w:num w:numId="196" w16cid:durableId="1535842899">
    <w:abstractNumId w:val="148"/>
  </w:num>
  <w:num w:numId="197" w16cid:durableId="1852647715">
    <w:abstractNumId w:val="50"/>
  </w:num>
  <w:num w:numId="198" w16cid:durableId="636255801">
    <w:abstractNumId w:val="183"/>
  </w:num>
  <w:num w:numId="199" w16cid:durableId="1482237503">
    <w:abstractNumId w:val="64"/>
  </w:num>
  <w:num w:numId="200" w16cid:durableId="1997369816">
    <w:abstractNumId w:val="91"/>
  </w:num>
  <w:num w:numId="201" w16cid:durableId="495073485">
    <w:abstractNumId w:val="158"/>
  </w:num>
  <w:num w:numId="202" w16cid:durableId="263345529">
    <w:abstractNumId w:val="60"/>
  </w:num>
  <w:num w:numId="203" w16cid:durableId="1969816230">
    <w:abstractNumId w:val="209"/>
  </w:num>
  <w:num w:numId="204" w16cid:durableId="309948989">
    <w:abstractNumId w:val="178"/>
  </w:num>
  <w:num w:numId="205" w16cid:durableId="1376544482">
    <w:abstractNumId w:val="119"/>
  </w:num>
  <w:num w:numId="206" w16cid:durableId="1853304246">
    <w:abstractNumId w:val="1"/>
  </w:num>
  <w:num w:numId="207" w16cid:durableId="1159879745">
    <w:abstractNumId w:val="2"/>
  </w:num>
  <w:num w:numId="208" w16cid:durableId="2135709032">
    <w:abstractNumId w:val="0"/>
  </w:num>
  <w:num w:numId="209" w16cid:durableId="500196345">
    <w:abstractNumId w:val="160"/>
  </w:num>
  <w:num w:numId="210" w16cid:durableId="355354398">
    <w:abstractNumId w:val="44"/>
  </w:num>
  <w:num w:numId="211" w16cid:durableId="1122460074">
    <w:abstractNumId w:val="213"/>
  </w:num>
  <w:num w:numId="212" w16cid:durableId="1753119396">
    <w:abstractNumId w:val="46"/>
  </w:num>
  <w:num w:numId="213" w16cid:durableId="228196507">
    <w:abstractNumId w:val="163"/>
  </w:num>
  <w:num w:numId="214" w16cid:durableId="1764299968">
    <w:abstractNumId w:val="121"/>
  </w:num>
  <w:num w:numId="215" w16cid:durableId="1442070318">
    <w:abstractNumId w:val="101"/>
  </w:num>
  <w:num w:numId="216" w16cid:durableId="714735835">
    <w:abstractNumId w:val="29"/>
  </w:num>
  <w:num w:numId="217" w16cid:durableId="971403970">
    <w:abstractNumId w:val="17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13"/>
    <w:rsid w:val="00000360"/>
    <w:rsid w:val="00000699"/>
    <w:rsid w:val="000015D4"/>
    <w:rsid w:val="00002B41"/>
    <w:rsid w:val="0000323A"/>
    <w:rsid w:val="000051B0"/>
    <w:rsid w:val="000067FE"/>
    <w:rsid w:val="00006E34"/>
    <w:rsid w:val="00007C36"/>
    <w:rsid w:val="00010377"/>
    <w:rsid w:val="00010AFD"/>
    <w:rsid w:val="00011417"/>
    <w:rsid w:val="0001180E"/>
    <w:rsid w:val="00012AE9"/>
    <w:rsid w:val="00013039"/>
    <w:rsid w:val="00013087"/>
    <w:rsid w:val="00013126"/>
    <w:rsid w:val="000138F1"/>
    <w:rsid w:val="00014134"/>
    <w:rsid w:val="0001432D"/>
    <w:rsid w:val="0001523D"/>
    <w:rsid w:val="0001540A"/>
    <w:rsid w:val="00015D16"/>
    <w:rsid w:val="00016538"/>
    <w:rsid w:val="00016667"/>
    <w:rsid w:val="0001674C"/>
    <w:rsid w:val="0001732F"/>
    <w:rsid w:val="000200C4"/>
    <w:rsid w:val="00020B03"/>
    <w:rsid w:val="000211FA"/>
    <w:rsid w:val="00021403"/>
    <w:rsid w:val="00021BB3"/>
    <w:rsid w:val="000227FD"/>
    <w:rsid w:val="00023627"/>
    <w:rsid w:val="00024661"/>
    <w:rsid w:val="0002481D"/>
    <w:rsid w:val="00025220"/>
    <w:rsid w:val="00025285"/>
    <w:rsid w:val="00027FF8"/>
    <w:rsid w:val="00030C51"/>
    <w:rsid w:val="000312BC"/>
    <w:rsid w:val="000322F6"/>
    <w:rsid w:val="0003249B"/>
    <w:rsid w:val="000332E1"/>
    <w:rsid w:val="000344C3"/>
    <w:rsid w:val="00034B8C"/>
    <w:rsid w:val="000350AF"/>
    <w:rsid w:val="00035334"/>
    <w:rsid w:val="00035899"/>
    <w:rsid w:val="00036153"/>
    <w:rsid w:val="00036192"/>
    <w:rsid w:val="0003624B"/>
    <w:rsid w:val="000363C1"/>
    <w:rsid w:val="00036430"/>
    <w:rsid w:val="000368CF"/>
    <w:rsid w:val="00036EA4"/>
    <w:rsid w:val="00037638"/>
    <w:rsid w:val="000405A1"/>
    <w:rsid w:val="000411E4"/>
    <w:rsid w:val="00042571"/>
    <w:rsid w:val="00043019"/>
    <w:rsid w:val="00044056"/>
    <w:rsid w:val="00044F46"/>
    <w:rsid w:val="00044F7C"/>
    <w:rsid w:val="0004568A"/>
    <w:rsid w:val="00046D8F"/>
    <w:rsid w:val="00046F21"/>
    <w:rsid w:val="000470F9"/>
    <w:rsid w:val="00050271"/>
    <w:rsid w:val="000505A6"/>
    <w:rsid w:val="00051B3C"/>
    <w:rsid w:val="00052C00"/>
    <w:rsid w:val="00052F6D"/>
    <w:rsid w:val="00053E0D"/>
    <w:rsid w:val="0005488F"/>
    <w:rsid w:val="00055B0A"/>
    <w:rsid w:val="000564B3"/>
    <w:rsid w:val="00056C9B"/>
    <w:rsid w:val="00056F8B"/>
    <w:rsid w:val="0005703B"/>
    <w:rsid w:val="00057054"/>
    <w:rsid w:val="00060B95"/>
    <w:rsid w:val="000615D6"/>
    <w:rsid w:val="00061B90"/>
    <w:rsid w:val="00061D6B"/>
    <w:rsid w:val="000623C1"/>
    <w:rsid w:val="00063177"/>
    <w:rsid w:val="00063C6C"/>
    <w:rsid w:val="00063F7B"/>
    <w:rsid w:val="00065548"/>
    <w:rsid w:val="00065B25"/>
    <w:rsid w:val="00065EDD"/>
    <w:rsid w:val="00067844"/>
    <w:rsid w:val="000703AF"/>
    <w:rsid w:val="00070C68"/>
    <w:rsid w:val="00070F28"/>
    <w:rsid w:val="0007221C"/>
    <w:rsid w:val="00072238"/>
    <w:rsid w:val="00072647"/>
    <w:rsid w:val="00073750"/>
    <w:rsid w:val="0007540A"/>
    <w:rsid w:val="00080433"/>
    <w:rsid w:val="00080A54"/>
    <w:rsid w:val="00081033"/>
    <w:rsid w:val="0008214C"/>
    <w:rsid w:val="00083028"/>
    <w:rsid w:val="00084F43"/>
    <w:rsid w:val="000854A6"/>
    <w:rsid w:val="0008572E"/>
    <w:rsid w:val="00085E92"/>
    <w:rsid w:val="000906AC"/>
    <w:rsid w:val="000910E5"/>
    <w:rsid w:val="00091F64"/>
    <w:rsid w:val="00091FEA"/>
    <w:rsid w:val="00095881"/>
    <w:rsid w:val="00095B4A"/>
    <w:rsid w:val="00095CD7"/>
    <w:rsid w:val="000972D8"/>
    <w:rsid w:val="000978E1"/>
    <w:rsid w:val="00097A17"/>
    <w:rsid w:val="00097C29"/>
    <w:rsid w:val="000A0015"/>
    <w:rsid w:val="000A01E6"/>
    <w:rsid w:val="000A115E"/>
    <w:rsid w:val="000A14F6"/>
    <w:rsid w:val="000A15CB"/>
    <w:rsid w:val="000A19DF"/>
    <w:rsid w:val="000A5C37"/>
    <w:rsid w:val="000A64FF"/>
    <w:rsid w:val="000A6760"/>
    <w:rsid w:val="000B0A40"/>
    <w:rsid w:val="000B0AEA"/>
    <w:rsid w:val="000B0F4A"/>
    <w:rsid w:val="000B1ED1"/>
    <w:rsid w:val="000B1F44"/>
    <w:rsid w:val="000B2333"/>
    <w:rsid w:val="000B3825"/>
    <w:rsid w:val="000B4C7F"/>
    <w:rsid w:val="000B60AF"/>
    <w:rsid w:val="000B67C2"/>
    <w:rsid w:val="000B706F"/>
    <w:rsid w:val="000B76F3"/>
    <w:rsid w:val="000B79D6"/>
    <w:rsid w:val="000B7A17"/>
    <w:rsid w:val="000C0FDC"/>
    <w:rsid w:val="000C1D5D"/>
    <w:rsid w:val="000C3528"/>
    <w:rsid w:val="000C511F"/>
    <w:rsid w:val="000C519A"/>
    <w:rsid w:val="000C5389"/>
    <w:rsid w:val="000D0C9E"/>
    <w:rsid w:val="000D1104"/>
    <w:rsid w:val="000D3B44"/>
    <w:rsid w:val="000D4E5E"/>
    <w:rsid w:val="000D5F5F"/>
    <w:rsid w:val="000D66FB"/>
    <w:rsid w:val="000D749A"/>
    <w:rsid w:val="000E0081"/>
    <w:rsid w:val="000E04E5"/>
    <w:rsid w:val="000E05E4"/>
    <w:rsid w:val="000E0A6F"/>
    <w:rsid w:val="000E24F1"/>
    <w:rsid w:val="000E3FB1"/>
    <w:rsid w:val="000E49FC"/>
    <w:rsid w:val="000E4E90"/>
    <w:rsid w:val="000E5E24"/>
    <w:rsid w:val="000F0322"/>
    <w:rsid w:val="000F16C5"/>
    <w:rsid w:val="000F2DE9"/>
    <w:rsid w:val="000F2E4D"/>
    <w:rsid w:val="000F4412"/>
    <w:rsid w:val="000F53B9"/>
    <w:rsid w:val="000F6371"/>
    <w:rsid w:val="000F675F"/>
    <w:rsid w:val="000F6BF7"/>
    <w:rsid w:val="000F7123"/>
    <w:rsid w:val="000F73C3"/>
    <w:rsid w:val="000F7A57"/>
    <w:rsid w:val="000F7DB4"/>
    <w:rsid w:val="0010064A"/>
    <w:rsid w:val="001007BD"/>
    <w:rsid w:val="00100DF9"/>
    <w:rsid w:val="0010105A"/>
    <w:rsid w:val="0010131B"/>
    <w:rsid w:val="0010490B"/>
    <w:rsid w:val="00106325"/>
    <w:rsid w:val="001068EF"/>
    <w:rsid w:val="001079CE"/>
    <w:rsid w:val="001104A9"/>
    <w:rsid w:val="00110649"/>
    <w:rsid w:val="001108F5"/>
    <w:rsid w:val="0011115B"/>
    <w:rsid w:val="001118A9"/>
    <w:rsid w:val="00112016"/>
    <w:rsid w:val="001125F8"/>
    <w:rsid w:val="001138D6"/>
    <w:rsid w:val="00115BC3"/>
    <w:rsid w:val="0011626C"/>
    <w:rsid w:val="00116A1D"/>
    <w:rsid w:val="00117504"/>
    <w:rsid w:val="00121330"/>
    <w:rsid w:val="001226C0"/>
    <w:rsid w:val="00122AC6"/>
    <w:rsid w:val="00123481"/>
    <w:rsid w:val="00127D31"/>
    <w:rsid w:val="00130367"/>
    <w:rsid w:val="001303E0"/>
    <w:rsid w:val="00131297"/>
    <w:rsid w:val="0013162F"/>
    <w:rsid w:val="00131DDA"/>
    <w:rsid w:val="00132037"/>
    <w:rsid w:val="001326D8"/>
    <w:rsid w:val="001331B6"/>
    <w:rsid w:val="0013357C"/>
    <w:rsid w:val="00133AB3"/>
    <w:rsid w:val="0013413E"/>
    <w:rsid w:val="00134638"/>
    <w:rsid w:val="001379A8"/>
    <w:rsid w:val="00140456"/>
    <w:rsid w:val="00140871"/>
    <w:rsid w:val="0014123A"/>
    <w:rsid w:val="0014238E"/>
    <w:rsid w:val="0014373C"/>
    <w:rsid w:val="00143815"/>
    <w:rsid w:val="00145D65"/>
    <w:rsid w:val="00147386"/>
    <w:rsid w:val="001508EE"/>
    <w:rsid w:val="00151772"/>
    <w:rsid w:val="00151D09"/>
    <w:rsid w:val="00152085"/>
    <w:rsid w:val="00152314"/>
    <w:rsid w:val="00152FDA"/>
    <w:rsid w:val="0015309E"/>
    <w:rsid w:val="001533FB"/>
    <w:rsid w:val="00153D7C"/>
    <w:rsid w:val="001549A4"/>
    <w:rsid w:val="00154F7E"/>
    <w:rsid w:val="00156C0A"/>
    <w:rsid w:val="001625C9"/>
    <w:rsid w:val="001636FC"/>
    <w:rsid w:val="00163B6B"/>
    <w:rsid w:val="00165232"/>
    <w:rsid w:val="001666A9"/>
    <w:rsid w:val="00166A55"/>
    <w:rsid w:val="00167C23"/>
    <w:rsid w:val="00167C55"/>
    <w:rsid w:val="0017015E"/>
    <w:rsid w:val="00170D6D"/>
    <w:rsid w:val="0017160E"/>
    <w:rsid w:val="00171EBC"/>
    <w:rsid w:val="00171F00"/>
    <w:rsid w:val="00172427"/>
    <w:rsid w:val="00172CCC"/>
    <w:rsid w:val="0017330A"/>
    <w:rsid w:val="0017332C"/>
    <w:rsid w:val="001733EE"/>
    <w:rsid w:val="00173A49"/>
    <w:rsid w:val="00173BC1"/>
    <w:rsid w:val="00173C8D"/>
    <w:rsid w:val="00174424"/>
    <w:rsid w:val="00175E96"/>
    <w:rsid w:val="00175FBC"/>
    <w:rsid w:val="00177213"/>
    <w:rsid w:val="00177432"/>
    <w:rsid w:val="0017749A"/>
    <w:rsid w:val="00177BE1"/>
    <w:rsid w:val="001803DB"/>
    <w:rsid w:val="0018088D"/>
    <w:rsid w:val="00180FE1"/>
    <w:rsid w:val="00181FB0"/>
    <w:rsid w:val="00182D7E"/>
    <w:rsid w:val="0018418C"/>
    <w:rsid w:val="00185177"/>
    <w:rsid w:val="001854BB"/>
    <w:rsid w:val="00185CAB"/>
    <w:rsid w:val="00186EC8"/>
    <w:rsid w:val="00186FBF"/>
    <w:rsid w:val="001874F5"/>
    <w:rsid w:val="00187512"/>
    <w:rsid w:val="001879D5"/>
    <w:rsid w:val="00190398"/>
    <w:rsid w:val="00192A2F"/>
    <w:rsid w:val="00192DB0"/>
    <w:rsid w:val="00192E17"/>
    <w:rsid w:val="00193793"/>
    <w:rsid w:val="00194D2D"/>
    <w:rsid w:val="00194F86"/>
    <w:rsid w:val="0019665A"/>
    <w:rsid w:val="00196948"/>
    <w:rsid w:val="00197ADD"/>
    <w:rsid w:val="001A0618"/>
    <w:rsid w:val="001A15EA"/>
    <w:rsid w:val="001A2020"/>
    <w:rsid w:val="001A2BAA"/>
    <w:rsid w:val="001A3166"/>
    <w:rsid w:val="001A34FA"/>
    <w:rsid w:val="001A400B"/>
    <w:rsid w:val="001A4C51"/>
    <w:rsid w:val="001A51DF"/>
    <w:rsid w:val="001A58A2"/>
    <w:rsid w:val="001A634E"/>
    <w:rsid w:val="001A66FB"/>
    <w:rsid w:val="001A67BB"/>
    <w:rsid w:val="001B18EA"/>
    <w:rsid w:val="001B281B"/>
    <w:rsid w:val="001B378B"/>
    <w:rsid w:val="001B456C"/>
    <w:rsid w:val="001B6A1D"/>
    <w:rsid w:val="001B72A0"/>
    <w:rsid w:val="001C05E7"/>
    <w:rsid w:val="001C0641"/>
    <w:rsid w:val="001C1219"/>
    <w:rsid w:val="001C14ED"/>
    <w:rsid w:val="001C152A"/>
    <w:rsid w:val="001C21B8"/>
    <w:rsid w:val="001C370E"/>
    <w:rsid w:val="001C3BC8"/>
    <w:rsid w:val="001C3CCD"/>
    <w:rsid w:val="001C4432"/>
    <w:rsid w:val="001C4582"/>
    <w:rsid w:val="001C50C9"/>
    <w:rsid w:val="001C5FC8"/>
    <w:rsid w:val="001C6079"/>
    <w:rsid w:val="001C789B"/>
    <w:rsid w:val="001D3516"/>
    <w:rsid w:val="001D4A42"/>
    <w:rsid w:val="001D4E59"/>
    <w:rsid w:val="001D593C"/>
    <w:rsid w:val="001D6800"/>
    <w:rsid w:val="001D7027"/>
    <w:rsid w:val="001D72D3"/>
    <w:rsid w:val="001E1CCA"/>
    <w:rsid w:val="001E1E6A"/>
    <w:rsid w:val="001E2F95"/>
    <w:rsid w:val="001E4505"/>
    <w:rsid w:val="001E4F01"/>
    <w:rsid w:val="001E55AC"/>
    <w:rsid w:val="001E6D40"/>
    <w:rsid w:val="001E6D70"/>
    <w:rsid w:val="001E6EF5"/>
    <w:rsid w:val="001F0184"/>
    <w:rsid w:val="001F0287"/>
    <w:rsid w:val="001F1AA6"/>
    <w:rsid w:val="001F27E2"/>
    <w:rsid w:val="001F49C0"/>
    <w:rsid w:val="001F4BBA"/>
    <w:rsid w:val="001F57BB"/>
    <w:rsid w:val="001F57C3"/>
    <w:rsid w:val="001F6907"/>
    <w:rsid w:val="001F7453"/>
    <w:rsid w:val="001F7788"/>
    <w:rsid w:val="0020011A"/>
    <w:rsid w:val="00200BFB"/>
    <w:rsid w:val="00202065"/>
    <w:rsid w:val="00202C79"/>
    <w:rsid w:val="002030A0"/>
    <w:rsid w:val="00203B39"/>
    <w:rsid w:val="00204409"/>
    <w:rsid w:val="00206734"/>
    <w:rsid w:val="00206792"/>
    <w:rsid w:val="00210110"/>
    <w:rsid w:val="00210DF4"/>
    <w:rsid w:val="0021111A"/>
    <w:rsid w:val="002117ED"/>
    <w:rsid w:val="00211A6F"/>
    <w:rsid w:val="00211C30"/>
    <w:rsid w:val="00211DBD"/>
    <w:rsid w:val="00212115"/>
    <w:rsid w:val="002127B0"/>
    <w:rsid w:val="002129C0"/>
    <w:rsid w:val="00212BEF"/>
    <w:rsid w:val="002133D7"/>
    <w:rsid w:val="00213E99"/>
    <w:rsid w:val="00215330"/>
    <w:rsid w:val="00215BDD"/>
    <w:rsid w:val="00216667"/>
    <w:rsid w:val="0021666E"/>
    <w:rsid w:val="0021760C"/>
    <w:rsid w:val="002207DD"/>
    <w:rsid w:val="00221099"/>
    <w:rsid w:val="002213B8"/>
    <w:rsid w:val="00221BE5"/>
    <w:rsid w:val="00221F95"/>
    <w:rsid w:val="00222305"/>
    <w:rsid w:val="002223F5"/>
    <w:rsid w:val="00222F23"/>
    <w:rsid w:val="00222F4A"/>
    <w:rsid w:val="00224663"/>
    <w:rsid w:val="00225348"/>
    <w:rsid w:val="00226016"/>
    <w:rsid w:val="00226C22"/>
    <w:rsid w:val="00227B4B"/>
    <w:rsid w:val="00230673"/>
    <w:rsid w:val="002307F8"/>
    <w:rsid w:val="00232095"/>
    <w:rsid w:val="00232C6D"/>
    <w:rsid w:val="00233111"/>
    <w:rsid w:val="00233827"/>
    <w:rsid w:val="00233C01"/>
    <w:rsid w:val="00233E53"/>
    <w:rsid w:val="00233FFB"/>
    <w:rsid w:val="00234125"/>
    <w:rsid w:val="002343E5"/>
    <w:rsid w:val="002348E2"/>
    <w:rsid w:val="00235314"/>
    <w:rsid w:val="00235F5E"/>
    <w:rsid w:val="00236AC0"/>
    <w:rsid w:val="00236D16"/>
    <w:rsid w:val="00237D25"/>
    <w:rsid w:val="00237F61"/>
    <w:rsid w:val="00240040"/>
    <w:rsid w:val="002403FA"/>
    <w:rsid w:val="002406ED"/>
    <w:rsid w:val="00242B75"/>
    <w:rsid w:val="00242ED8"/>
    <w:rsid w:val="002456A4"/>
    <w:rsid w:val="00245B86"/>
    <w:rsid w:val="0024625E"/>
    <w:rsid w:val="00247301"/>
    <w:rsid w:val="00247ED2"/>
    <w:rsid w:val="00250E49"/>
    <w:rsid w:val="00251023"/>
    <w:rsid w:val="00253167"/>
    <w:rsid w:val="00253AFC"/>
    <w:rsid w:val="0025613B"/>
    <w:rsid w:val="00256429"/>
    <w:rsid w:val="002571EB"/>
    <w:rsid w:val="002574FA"/>
    <w:rsid w:val="002604F3"/>
    <w:rsid w:val="00260D9A"/>
    <w:rsid w:val="002626FE"/>
    <w:rsid w:val="00263EC8"/>
    <w:rsid w:val="00265747"/>
    <w:rsid w:val="00265B16"/>
    <w:rsid w:val="00265BC1"/>
    <w:rsid w:val="00266357"/>
    <w:rsid w:val="00267176"/>
    <w:rsid w:val="002678EF"/>
    <w:rsid w:val="00272700"/>
    <w:rsid w:val="00272A45"/>
    <w:rsid w:val="00272CD2"/>
    <w:rsid w:val="00273395"/>
    <w:rsid w:val="00273DCE"/>
    <w:rsid w:val="00274193"/>
    <w:rsid w:val="002741F7"/>
    <w:rsid w:val="00276DDC"/>
    <w:rsid w:val="0027774E"/>
    <w:rsid w:val="00277B41"/>
    <w:rsid w:val="00277D0A"/>
    <w:rsid w:val="00280563"/>
    <w:rsid w:val="002809F9"/>
    <w:rsid w:val="00281969"/>
    <w:rsid w:val="00281C17"/>
    <w:rsid w:val="0028244A"/>
    <w:rsid w:val="002856B3"/>
    <w:rsid w:val="00286864"/>
    <w:rsid w:val="002869B2"/>
    <w:rsid w:val="002870DC"/>
    <w:rsid w:val="002872F9"/>
    <w:rsid w:val="00287B27"/>
    <w:rsid w:val="002905D3"/>
    <w:rsid w:val="00290C60"/>
    <w:rsid w:val="002911B3"/>
    <w:rsid w:val="00291292"/>
    <w:rsid w:val="002914CC"/>
    <w:rsid w:val="00291505"/>
    <w:rsid w:val="002921A0"/>
    <w:rsid w:val="002926E7"/>
    <w:rsid w:val="00293265"/>
    <w:rsid w:val="0029451C"/>
    <w:rsid w:val="0029556F"/>
    <w:rsid w:val="0029568E"/>
    <w:rsid w:val="00296D2F"/>
    <w:rsid w:val="00297A01"/>
    <w:rsid w:val="002A0A64"/>
    <w:rsid w:val="002A0DAB"/>
    <w:rsid w:val="002A0F56"/>
    <w:rsid w:val="002A2417"/>
    <w:rsid w:val="002A242F"/>
    <w:rsid w:val="002A25A4"/>
    <w:rsid w:val="002A2E84"/>
    <w:rsid w:val="002A3BD4"/>
    <w:rsid w:val="002A576C"/>
    <w:rsid w:val="002A6EC4"/>
    <w:rsid w:val="002A7C4F"/>
    <w:rsid w:val="002B0EFD"/>
    <w:rsid w:val="002B127B"/>
    <w:rsid w:val="002B1A50"/>
    <w:rsid w:val="002B1BD1"/>
    <w:rsid w:val="002B1CD9"/>
    <w:rsid w:val="002B2656"/>
    <w:rsid w:val="002B275D"/>
    <w:rsid w:val="002B2AA3"/>
    <w:rsid w:val="002B4028"/>
    <w:rsid w:val="002B63C4"/>
    <w:rsid w:val="002B6BA1"/>
    <w:rsid w:val="002B6E91"/>
    <w:rsid w:val="002B71E9"/>
    <w:rsid w:val="002C0A55"/>
    <w:rsid w:val="002C19AA"/>
    <w:rsid w:val="002C24A0"/>
    <w:rsid w:val="002C2861"/>
    <w:rsid w:val="002C2C8C"/>
    <w:rsid w:val="002C3B4A"/>
    <w:rsid w:val="002C3FAE"/>
    <w:rsid w:val="002C47A2"/>
    <w:rsid w:val="002C5D72"/>
    <w:rsid w:val="002C6B70"/>
    <w:rsid w:val="002D04E8"/>
    <w:rsid w:val="002D1760"/>
    <w:rsid w:val="002D2337"/>
    <w:rsid w:val="002D2660"/>
    <w:rsid w:val="002D28E8"/>
    <w:rsid w:val="002D2998"/>
    <w:rsid w:val="002D364B"/>
    <w:rsid w:val="002D4DE6"/>
    <w:rsid w:val="002D619B"/>
    <w:rsid w:val="002D7115"/>
    <w:rsid w:val="002D75EB"/>
    <w:rsid w:val="002E012E"/>
    <w:rsid w:val="002E0D50"/>
    <w:rsid w:val="002E2068"/>
    <w:rsid w:val="002E220B"/>
    <w:rsid w:val="002E2A9A"/>
    <w:rsid w:val="002E3315"/>
    <w:rsid w:val="002E35FA"/>
    <w:rsid w:val="002E368B"/>
    <w:rsid w:val="002E3955"/>
    <w:rsid w:val="002E3B90"/>
    <w:rsid w:val="002E3D3B"/>
    <w:rsid w:val="002E4898"/>
    <w:rsid w:val="002E4D9A"/>
    <w:rsid w:val="002E52B7"/>
    <w:rsid w:val="002E63E9"/>
    <w:rsid w:val="002F048E"/>
    <w:rsid w:val="002F2E0B"/>
    <w:rsid w:val="002F3877"/>
    <w:rsid w:val="002F5FEE"/>
    <w:rsid w:val="002F62F1"/>
    <w:rsid w:val="002F79A6"/>
    <w:rsid w:val="003001FC"/>
    <w:rsid w:val="0030085F"/>
    <w:rsid w:val="003023D5"/>
    <w:rsid w:val="003029EB"/>
    <w:rsid w:val="00302A1D"/>
    <w:rsid w:val="00302C06"/>
    <w:rsid w:val="00302C47"/>
    <w:rsid w:val="00302EF0"/>
    <w:rsid w:val="00303894"/>
    <w:rsid w:val="00304746"/>
    <w:rsid w:val="0030514F"/>
    <w:rsid w:val="00305489"/>
    <w:rsid w:val="00305F28"/>
    <w:rsid w:val="0030612F"/>
    <w:rsid w:val="00306C8E"/>
    <w:rsid w:val="003070CF"/>
    <w:rsid w:val="003076DC"/>
    <w:rsid w:val="00307F02"/>
    <w:rsid w:val="00310FBF"/>
    <w:rsid w:val="00312A7D"/>
    <w:rsid w:val="00312E99"/>
    <w:rsid w:val="00313D87"/>
    <w:rsid w:val="0031540E"/>
    <w:rsid w:val="00315581"/>
    <w:rsid w:val="0031607D"/>
    <w:rsid w:val="00317AA5"/>
    <w:rsid w:val="00320738"/>
    <w:rsid w:val="00321422"/>
    <w:rsid w:val="00322FB2"/>
    <w:rsid w:val="00323709"/>
    <w:rsid w:val="00323AB9"/>
    <w:rsid w:val="00324132"/>
    <w:rsid w:val="00325E27"/>
    <w:rsid w:val="00327204"/>
    <w:rsid w:val="00327C83"/>
    <w:rsid w:val="003317E0"/>
    <w:rsid w:val="00331B63"/>
    <w:rsid w:val="00331F4A"/>
    <w:rsid w:val="00331FEC"/>
    <w:rsid w:val="00333D73"/>
    <w:rsid w:val="00333EA8"/>
    <w:rsid w:val="00334474"/>
    <w:rsid w:val="0033501B"/>
    <w:rsid w:val="003356AC"/>
    <w:rsid w:val="0033572B"/>
    <w:rsid w:val="0033577E"/>
    <w:rsid w:val="00335A10"/>
    <w:rsid w:val="0033692F"/>
    <w:rsid w:val="00337292"/>
    <w:rsid w:val="00337737"/>
    <w:rsid w:val="0033788E"/>
    <w:rsid w:val="003378B5"/>
    <w:rsid w:val="00340096"/>
    <w:rsid w:val="00340144"/>
    <w:rsid w:val="00341564"/>
    <w:rsid w:val="00341E51"/>
    <w:rsid w:val="0034485F"/>
    <w:rsid w:val="00344D45"/>
    <w:rsid w:val="0034515C"/>
    <w:rsid w:val="00345356"/>
    <w:rsid w:val="003464C9"/>
    <w:rsid w:val="00347F22"/>
    <w:rsid w:val="00350BBF"/>
    <w:rsid w:val="00351A75"/>
    <w:rsid w:val="00351DF7"/>
    <w:rsid w:val="00352038"/>
    <w:rsid w:val="003533D0"/>
    <w:rsid w:val="0035389F"/>
    <w:rsid w:val="00353998"/>
    <w:rsid w:val="00353F93"/>
    <w:rsid w:val="0035487D"/>
    <w:rsid w:val="00354EE7"/>
    <w:rsid w:val="0035554E"/>
    <w:rsid w:val="00356346"/>
    <w:rsid w:val="00356904"/>
    <w:rsid w:val="00357BEB"/>
    <w:rsid w:val="00360102"/>
    <w:rsid w:val="00360130"/>
    <w:rsid w:val="00360CF7"/>
    <w:rsid w:val="00360F28"/>
    <w:rsid w:val="00360FF2"/>
    <w:rsid w:val="00361C34"/>
    <w:rsid w:val="00361FF6"/>
    <w:rsid w:val="00362A30"/>
    <w:rsid w:val="00362AB6"/>
    <w:rsid w:val="00362C6C"/>
    <w:rsid w:val="00363334"/>
    <w:rsid w:val="00363528"/>
    <w:rsid w:val="00363651"/>
    <w:rsid w:val="00363957"/>
    <w:rsid w:val="00363EC8"/>
    <w:rsid w:val="00363F1D"/>
    <w:rsid w:val="003644E4"/>
    <w:rsid w:val="00365151"/>
    <w:rsid w:val="003663AF"/>
    <w:rsid w:val="00366413"/>
    <w:rsid w:val="00366F5F"/>
    <w:rsid w:val="003670D9"/>
    <w:rsid w:val="00367E44"/>
    <w:rsid w:val="003700EE"/>
    <w:rsid w:val="00370234"/>
    <w:rsid w:val="00371735"/>
    <w:rsid w:val="00372697"/>
    <w:rsid w:val="003737ED"/>
    <w:rsid w:val="0037420C"/>
    <w:rsid w:val="0037464D"/>
    <w:rsid w:val="00374997"/>
    <w:rsid w:val="003749C9"/>
    <w:rsid w:val="00374F03"/>
    <w:rsid w:val="00375414"/>
    <w:rsid w:val="003755E3"/>
    <w:rsid w:val="00376132"/>
    <w:rsid w:val="00376788"/>
    <w:rsid w:val="00376BC9"/>
    <w:rsid w:val="0037710E"/>
    <w:rsid w:val="0037722D"/>
    <w:rsid w:val="00380DEF"/>
    <w:rsid w:val="0038112A"/>
    <w:rsid w:val="0038137C"/>
    <w:rsid w:val="003814E2"/>
    <w:rsid w:val="00381D71"/>
    <w:rsid w:val="00381FF0"/>
    <w:rsid w:val="00382956"/>
    <w:rsid w:val="00384EB9"/>
    <w:rsid w:val="00385B5C"/>
    <w:rsid w:val="0038642C"/>
    <w:rsid w:val="0038723F"/>
    <w:rsid w:val="00391887"/>
    <w:rsid w:val="00392297"/>
    <w:rsid w:val="0039307D"/>
    <w:rsid w:val="0039339A"/>
    <w:rsid w:val="00393D15"/>
    <w:rsid w:val="00395C6D"/>
    <w:rsid w:val="00397484"/>
    <w:rsid w:val="003A13E1"/>
    <w:rsid w:val="003A1D0D"/>
    <w:rsid w:val="003A2337"/>
    <w:rsid w:val="003A39CA"/>
    <w:rsid w:val="003A3BF3"/>
    <w:rsid w:val="003A3E65"/>
    <w:rsid w:val="003A3F5D"/>
    <w:rsid w:val="003A41B7"/>
    <w:rsid w:val="003A491D"/>
    <w:rsid w:val="003A5D15"/>
    <w:rsid w:val="003A64FC"/>
    <w:rsid w:val="003A6A22"/>
    <w:rsid w:val="003A7B04"/>
    <w:rsid w:val="003B09D7"/>
    <w:rsid w:val="003B153C"/>
    <w:rsid w:val="003B2118"/>
    <w:rsid w:val="003B37F6"/>
    <w:rsid w:val="003B5254"/>
    <w:rsid w:val="003B5588"/>
    <w:rsid w:val="003B5A6A"/>
    <w:rsid w:val="003B78B9"/>
    <w:rsid w:val="003C161B"/>
    <w:rsid w:val="003C22F2"/>
    <w:rsid w:val="003C2894"/>
    <w:rsid w:val="003C2AFE"/>
    <w:rsid w:val="003C3399"/>
    <w:rsid w:val="003C35D4"/>
    <w:rsid w:val="003C3748"/>
    <w:rsid w:val="003C46B4"/>
    <w:rsid w:val="003C4D9D"/>
    <w:rsid w:val="003C548D"/>
    <w:rsid w:val="003C5888"/>
    <w:rsid w:val="003C5DEF"/>
    <w:rsid w:val="003C6093"/>
    <w:rsid w:val="003C7572"/>
    <w:rsid w:val="003D05A2"/>
    <w:rsid w:val="003D145B"/>
    <w:rsid w:val="003D27D6"/>
    <w:rsid w:val="003D2C5F"/>
    <w:rsid w:val="003D400E"/>
    <w:rsid w:val="003D4563"/>
    <w:rsid w:val="003D4AC4"/>
    <w:rsid w:val="003D52E1"/>
    <w:rsid w:val="003D5B71"/>
    <w:rsid w:val="003D6E73"/>
    <w:rsid w:val="003D70B7"/>
    <w:rsid w:val="003E0D8F"/>
    <w:rsid w:val="003E1099"/>
    <w:rsid w:val="003E1462"/>
    <w:rsid w:val="003E1689"/>
    <w:rsid w:val="003E229B"/>
    <w:rsid w:val="003E2A13"/>
    <w:rsid w:val="003E2D70"/>
    <w:rsid w:val="003E3476"/>
    <w:rsid w:val="003E5B59"/>
    <w:rsid w:val="003E742A"/>
    <w:rsid w:val="003E7A10"/>
    <w:rsid w:val="003E7A58"/>
    <w:rsid w:val="003F099F"/>
    <w:rsid w:val="003F0E7E"/>
    <w:rsid w:val="003F189E"/>
    <w:rsid w:val="003F1B2E"/>
    <w:rsid w:val="003F1D4F"/>
    <w:rsid w:val="003F228E"/>
    <w:rsid w:val="003F2B19"/>
    <w:rsid w:val="003F2EF6"/>
    <w:rsid w:val="003F314F"/>
    <w:rsid w:val="003F3910"/>
    <w:rsid w:val="003F3D34"/>
    <w:rsid w:val="003F3FE6"/>
    <w:rsid w:val="003F4E6D"/>
    <w:rsid w:val="003F5694"/>
    <w:rsid w:val="003F5B44"/>
    <w:rsid w:val="003F5CDE"/>
    <w:rsid w:val="003F5EB9"/>
    <w:rsid w:val="003F60EE"/>
    <w:rsid w:val="003F6988"/>
    <w:rsid w:val="003F7366"/>
    <w:rsid w:val="0040069D"/>
    <w:rsid w:val="00400D3A"/>
    <w:rsid w:val="00400E22"/>
    <w:rsid w:val="00401449"/>
    <w:rsid w:val="00402BF9"/>
    <w:rsid w:val="004030EA"/>
    <w:rsid w:val="0040326E"/>
    <w:rsid w:val="00404CC0"/>
    <w:rsid w:val="00405B4D"/>
    <w:rsid w:val="004060D4"/>
    <w:rsid w:val="004062C0"/>
    <w:rsid w:val="0040705F"/>
    <w:rsid w:val="004070C8"/>
    <w:rsid w:val="00410A1E"/>
    <w:rsid w:val="00410DC2"/>
    <w:rsid w:val="00411284"/>
    <w:rsid w:val="00411BBF"/>
    <w:rsid w:val="0041258D"/>
    <w:rsid w:val="00412B7C"/>
    <w:rsid w:val="00412E25"/>
    <w:rsid w:val="004135B3"/>
    <w:rsid w:val="00414C5D"/>
    <w:rsid w:val="00415BB3"/>
    <w:rsid w:val="0041632E"/>
    <w:rsid w:val="0041685F"/>
    <w:rsid w:val="00417129"/>
    <w:rsid w:val="00417427"/>
    <w:rsid w:val="00420596"/>
    <w:rsid w:val="00420625"/>
    <w:rsid w:val="00420687"/>
    <w:rsid w:val="004208E2"/>
    <w:rsid w:val="0042091D"/>
    <w:rsid w:val="00420D28"/>
    <w:rsid w:val="004212DE"/>
    <w:rsid w:val="00423457"/>
    <w:rsid w:val="0042430E"/>
    <w:rsid w:val="00425348"/>
    <w:rsid w:val="00425395"/>
    <w:rsid w:val="00425CB6"/>
    <w:rsid w:val="0042672B"/>
    <w:rsid w:val="00426B41"/>
    <w:rsid w:val="00427A78"/>
    <w:rsid w:val="00427D7E"/>
    <w:rsid w:val="004312A7"/>
    <w:rsid w:val="004314D0"/>
    <w:rsid w:val="004317EC"/>
    <w:rsid w:val="004318F6"/>
    <w:rsid w:val="004328A4"/>
    <w:rsid w:val="0043320C"/>
    <w:rsid w:val="00433857"/>
    <w:rsid w:val="0043516F"/>
    <w:rsid w:val="00435204"/>
    <w:rsid w:val="004352DB"/>
    <w:rsid w:val="0043598F"/>
    <w:rsid w:val="00435B61"/>
    <w:rsid w:val="00436247"/>
    <w:rsid w:val="0043662E"/>
    <w:rsid w:val="004370D4"/>
    <w:rsid w:val="00440026"/>
    <w:rsid w:val="00440287"/>
    <w:rsid w:val="0044092E"/>
    <w:rsid w:val="00440C3D"/>
    <w:rsid w:val="00440DBC"/>
    <w:rsid w:val="004427EC"/>
    <w:rsid w:val="00442C7A"/>
    <w:rsid w:val="004435C7"/>
    <w:rsid w:val="00443AF6"/>
    <w:rsid w:val="00443D16"/>
    <w:rsid w:val="00443DFE"/>
    <w:rsid w:val="004440E3"/>
    <w:rsid w:val="00444A96"/>
    <w:rsid w:val="00445787"/>
    <w:rsid w:val="00445D80"/>
    <w:rsid w:val="00446C5B"/>
    <w:rsid w:val="00447A54"/>
    <w:rsid w:val="00447FB3"/>
    <w:rsid w:val="004501CC"/>
    <w:rsid w:val="00450B6B"/>
    <w:rsid w:val="00451D7F"/>
    <w:rsid w:val="00452855"/>
    <w:rsid w:val="004532DB"/>
    <w:rsid w:val="00453D47"/>
    <w:rsid w:val="004540C3"/>
    <w:rsid w:val="00454F23"/>
    <w:rsid w:val="00455236"/>
    <w:rsid w:val="004552D3"/>
    <w:rsid w:val="004566CE"/>
    <w:rsid w:val="004568E9"/>
    <w:rsid w:val="004571B1"/>
    <w:rsid w:val="004601FE"/>
    <w:rsid w:val="00460F27"/>
    <w:rsid w:val="00460F8B"/>
    <w:rsid w:val="00461057"/>
    <w:rsid w:val="00461B16"/>
    <w:rsid w:val="00462ADD"/>
    <w:rsid w:val="00462B1A"/>
    <w:rsid w:val="00462CAE"/>
    <w:rsid w:val="00462D37"/>
    <w:rsid w:val="0046375C"/>
    <w:rsid w:val="00463AE7"/>
    <w:rsid w:val="00463CFB"/>
    <w:rsid w:val="00465F0D"/>
    <w:rsid w:val="00465F37"/>
    <w:rsid w:val="004668B1"/>
    <w:rsid w:val="00466B4B"/>
    <w:rsid w:val="00467639"/>
    <w:rsid w:val="004710EA"/>
    <w:rsid w:val="00471633"/>
    <w:rsid w:val="00473F4D"/>
    <w:rsid w:val="0047452A"/>
    <w:rsid w:val="00474B6C"/>
    <w:rsid w:val="00475C9E"/>
    <w:rsid w:val="00476126"/>
    <w:rsid w:val="004761FA"/>
    <w:rsid w:val="004802F6"/>
    <w:rsid w:val="004816C4"/>
    <w:rsid w:val="00483290"/>
    <w:rsid w:val="004842A2"/>
    <w:rsid w:val="0048480F"/>
    <w:rsid w:val="00484878"/>
    <w:rsid w:val="00484A5F"/>
    <w:rsid w:val="00486864"/>
    <w:rsid w:val="00486AA0"/>
    <w:rsid w:val="0048780C"/>
    <w:rsid w:val="00490A55"/>
    <w:rsid w:val="00490BC4"/>
    <w:rsid w:val="00490DEA"/>
    <w:rsid w:val="00492592"/>
    <w:rsid w:val="00492A3C"/>
    <w:rsid w:val="00492CDE"/>
    <w:rsid w:val="00492F56"/>
    <w:rsid w:val="00493FD6"/>
    <w:rsid w:val="00494696"/>
    <w:rsid w:val="00495FC6"/>
    <w:rsid w:val="004969D8"/>
    <w:rsid w:val="00496BEE"/>
    <w:rsid w:val="00497F8F"/>
    <w:rsid w:val="004A073E"/>
    <w:rsid w:val="004A1148"/>
    <w:rsid w:val="004A15C9"/>
    <w:rsid w:val="004A1E17"/>
    <w:rsid w:val="004A243D"/>
    <w:rsid w:val="004A25EC"/>
    <w:rsid w:val="004A26B1"/>
    <w:rsid w:val="004A31DE"/>
    <w:rsid w:val="004A3B73"/>
    <w:rsid w:val="004A402C"/>
    <w:rsid w:val="004A4096"/>
    <w:rsid w:val="004A5E44"/>
    <w:rsid w:val="004A62B7"/>
    <w:rsid w:val="004A6979"/>
    <w:rsid w:val="004A7344"/>
    <w:rsid w:val="004A7D5F"/>
    <w:rsid w:val="004B0AA7"/>
    <w:rsid w:val="004B0D9E"/>
    <w:rsid w:val="004B0FE2"/>
    <w:rsid w:val="004B1972"/>
    <w:rsid w:val="004B213C"/>
    <w:rsid w:val="004B254E"/>
    <w:rsid w:val="004B296B"/>
    <w:rsid w:val="004B38B3"/>
    <w:rsid w:val="004B5556"/>
    <w:rsid w:val="004B5C07"/>
    <w:rsid w:val="004B5DA0"/>
    <w:rsid w:val="004B6863"/>
    <w:rsid w:val="004B7D78"/>
    <w:rsid w:val="004C0A11"/>
    <w:rsid w:val="004C15A1"/>
    <w:rsid w:val="004C24E8"/>
    <w:rsid w:val="004C3105"/>
    <w:rsid w:val="004C44AF"/>
    <w:rsid w:val="004C52A0"/>
    <w:rsid w:val="004C562F"/>
    <w:rsid w:val="004C595E"/>
    <w:rsid w:val="004C6BA7"/>
    <w:rsid w:val="004C76F7"/>
    <w:rsid w:val="004D209C"/>
    <w:rsid w:val="004D28AA"/>
    <w:rsid w:val="004D2ADE"/>
    <w:rsid w:val="004D2FE7"/>
    <w:rsid w:val="004D3D16"/>
    <w:rsid w:val="004D4A3A"/>
    <w:rsid w:val="004D4B25"/>
    <w:rsid w:val="004D4EE9"/>
    <w:rsid w:val="004D5525"/>
    <w:rsid w:val="004D559C"/>
    <w:rsid w:val="004D6419"/>
    <w:rsid w:val="004D6929"/>
    <w:rsid w:val="004D6991"/>
    <w:rsid w:val="004D6CEE"/>
    <w:rsid w:val="004E0C41"/>
    <w:rsid w:val="004E1AB1"/>
    <w:rsid w:val="004E283F"/>
    <w:rsid w:val="004E2A60"/>
    <w:rsid w:val="004E379D"/>
    <w:rsid w:val="004E3FC0"/>
    <w:rsid w:val="004E4A6C"/>
    <w:rsid w:val="004E5246"/>
    <w:rsid w:val="004E6673"/>
    <w:rsid w:val="004E71DF"/>
    <w:rsid w:val="004E7729"/>
    <w:rsid w:val="004E7A77"/>
    <w:rsid w:val="004E7B67"/>
    <w:rsid w:val="004F0CD3"/>
    <w:rsid w:val="004F10C2"/>
    <w:rsid w:val="004F1248"/>
    <w:rsid w:val="004F1470"/>
    <w:rsid w:val="004F160E"/>
    <w:rsid w:val="004F17BF"/>
    <w:rsid w:val="004F1AFD"/>
    <w:rsid w:val="004F1FFB"/>
    <w:rsid w:val="004F2143"/>
    <w:rsid w:val="004F21DB"/>
    <w:rsid w:val="004F4329"/>
    <w:rsid w:val="004F4930"/>
    <w:rsid w:val="004F4FAF"/>
    <w:rsid w:val="004F52E7"/>
    <w:rsid w:val="004F5613"/>
    <w:rsid w:val="00501DD5"/>
    <w:rsid w:val="005031AC"/>
    <w:rsid w:val="0050354A"/>
    <w:rsid w:val="00503B70"/>
    <w:rsid w:val="00506598"/>
    <w:rsid w:val="005068DD"/>
    <w:rsid w:val="00506BEC"/>
    <w:rsid w:val="00507020"/>
    <w:rsid w:val="00507D46"/>
    <w:rsid w:val="00507D5D"/>
    <w:rsid w:val="00507E4C"/>
    <w:rsid w:val="005101C1"/>
    <w:rsid w:val="005112E5"/>
    <w:rsid w:val="005119D4"/>
    <w:rsid w:val="00512667"/>
    <w:rsid w:val="0051271D"/>
    <w:rsid w:val="00513644"/>
    <w:rsid w:val="005137AA"/>
    <w:rsid w:val="005157CD"/>
    <w:rsid w:val="00515A0F"/>
    <w:rsid w:val="00515F5A"/>
    <w:rsid w:val="0051717F"/>
    <w:rsid w:val="00517591"/>
    <w:rsid w:val="0052005C"/>
    <w:rsid w:val="005200AD"/>
    <w:rsid w:val="00520A99"/>
    <w:rsid w:val="00521646"/>
    <w:rsid w:val="00521C66"/>
    <w:rsid w:val="00522116"/>
    <w:rsid w:val="005231F3"/>
    <w:rsid w:val="00523322"/>
    <w:rsid w:val="005240E1"/>
    <w:rsid w:val="005300EB"/>
    <w:rsid w:val="00530309"/>
    <w:rsid w:val="00530425"/>
    <w:rsid w:val="0053066B"/>
    <w:rsid w:val="00531616"/>
    <w:rsid w:val="0053161D"/>
    <w:rsid w:val="00532169"/>
    <w:rsid w:val="00532A65"/>
    <w:rsid w:val="00533433"/>
    <w:rsid w:val="00533F15"/>
    <w:rsid w:val="00534441"/>
    <w:rsid w:val="005368CD"/>
    <w:rsid w:val="005368E1"/>
    <w:rsid w:val="005379E9"/>
    <w:rsid w:val="00537F27"/>
    <w:rsid w:val="005405DA"/>
    <w:rsid w:val="00540D9C"/>
    <w:rsid w:val="0054256C"/>
    <w:rsid w:val="00542A52"/>
    <w:rsid w:val="00542E3C"/>
    <w:rsid w:val="00542F7D"/>
    <w:rsid w:val="00544974"/>
    <w:rsid w:val="00545472"/>
    <w:rsid w:val="00545E95"/>
    <w:rsid w:val="00546201"/>
    <w:rsid w:val="005465D2"/>
    <w:rsid w:val="0055041A"/>
    <w:rsid w:val="00550AC2"/>
    <w:rsid w:val="0055137A"/>
    <w:rsid w:val="005517D9"/>
    <w:rsid w:val="0055194F"/>
    <w:rsid w:val="0055279B"/>
    <w:rsid w:val="00553038"/>
    <w:rsid w:val="005532E2"/>
    <w:rsid w:val="00553BA5"/>
    <w:rsid w:val="00553F48"/>
    <w:rsid w:val="005551F4"/>
    <w:rsid w:val="005557DE"/>
    <w:rsid w:val="0055643F"/>
    <w:rsid w:val="00557591"/>
    <w:rsid w:val="00562C3D"/>
    <w:rsid w:val="005630C1"/>
    <w:rsid w:val="00563989"/>
    <w:rsid w:val="005640A6"/>
    <w:rsid w:val="005645A4"/>
    <w:rsid w:val="00565BE8"/>
    <w:rsid w:val="005668FB"/>
    <w:rsid w:val="00566EB9"/>
    <w:rsid w:val="00567F1A"/>
    <w:rsid w:val="00570F9B"/>
    <w:rsid w:val="005734F6"/>
    <w:rsid w:val="00573E02"/>
    <w:rsid w:val="00574667"/>
    <w:rsid w:val="00575CFA"/>
    <w:rsid w:val="00575D8F"/>
    <w:rsid w:val="00576E01"/>
    <w:rsid w:val="0058084A"/>
    <w:rsid w:val="005816E9"/>
    <w:rsid w:val="00581A3F"/>
    <w:rsid w:val="00581CC8"/>
    <w:rsid w:val="00581F20"/>
    <w:rsid w:val="005826A2"/>
    <w:rsid w:val="00582962"/>
    <w:rsid w:val="00583EA5"/>
    <w:rsid w:val="00584EA2"/>
    <w:rsid w:val="005856CC"/>
    <w:rsid w:val="00585F91"/>
    <w:rsid w:val="005873B5"/>
    <w:rsid w:val="0058767F"/>
    <w:rsid w:val="00587D49"/>
    <w:rsid w:val="0059039E"/>
    <w:rsid w:val="0059103B"/>
    <w:rsid w:val="0059135F"/>
    <w:rsid w:val="0059188E"/>
    <w:rsid w:val="00592B3E"/>
    <w:rsid w:val="00592C7E"/>
    <w:rsid w:val="005936E9"/>
    <w:rsid w:val="0059374B"/>
    <w:rsid w:val="00593B1C"/>
    <w:rsid w:val="00595067"/>
    <w:rsid w:val="00596430"/>
    <w:rsid w:val="00596D21"/>
    <w:rsid w:val="00596F80"/>
    <w:rsid w:val="0059771B"/>
    <w:rsid w:val="005A0646"/>
    <w:rsid w:val="005A137F"/>
    <w:rsid w:val="005A3061"/>
    <w:rsid w:val="005A3B9C"/>
    <w:rsid w:val="005A4FC7"/>
    <w:rsid w:val="005A50E7"/>
    <w:rsid w:val="005A5A3B"/>
    <w:rsid w:val="005A5A9B"/>
    <w:rsid w:val="005A69E6"/>
    <w:rsid w:val="005A7874"/>
    <w:rsid w:val="005A7F8B"/>
    <w:rsid w:val="005B06AE"/>
    <w:rsid w:val="005B0C7B"/>
    <w:rsid w:val="005B195B"/>
    <w:rsid w:val="005B5418"/>
    <w:rsid w:val="005B5673"/>
    <w:rsid w:val="005B5883"/>
    <w:rsid w:val="005B58C6"/>
    <w:rsid w:val="005B59D0"/>
    <w:rsid w:val="005B5DBA"/>
    <w:rsid w:val="005B605D"/>
    <w:rsid w:val="005B7B92"/>
    <w:rsid w:val="005C0595"/>
    <w:rsid w:val="005C12F4"/>
    <w:rsid w:val="005C1BE9"/>
    <w:rsid w:val="005C1FAB"/>
    <w:rsid w:val="005C1FB9"/>
    <w:rsid w:val="005C3662"/>
    <w:rsid w:val="005C5A2E"/>
    <w:rsid w:val="005C68DF"/>
    <w:rsid w:val="005C7231"/>
    <w:rsid w:val="005C7EFB"/>
    <w:rsid w:val="005C7FF8"/>
    <w:rsid w:val="005D0676"/>
    <w:rsid w:val="005D1C19"/>
    <w:rsid w:val="005D25E2"/>
    <w:rsid w:val="005D26EB"/>
    <w:rsid w:val="005D299D"/>
    <w:rsid w:val="005D3572"/>
    <w:rsid w:val="005D3942"/>
    <w:rsid w:val="005D3AB3"/>
    <w:rsid w:val="005D4315"/>
    <w:rsid w:val="005D47B5"/>
    <w:rsid w:val="005D4B27"/>
    <w:rsid w:val="005D5A64"/>
    <w:rsid w:val="005D63DA"/>
    <w:rsid w:val="005D771D"/>
    <w:rsid w:val="005D7D88"/>
    <w:rsid w:val="005D7FA4"/>
    <w:rsid w:val="005E10A9"/>
    <w:rsid w:val="005E1761"/>
    <w:rsid w:val="005E17DC"/>
    <w:rsid w:val="005E2C50"/>
    <w:rsid w:val="005E3605"/>
    <w:rsid w:val="005E3A29"/>
    <w:rsid w:val="005E429B"/>
    <w:rsid w:val="005E4CD7"/>
    <w:rsid w:val="005E537F"/>
    <w:rsid w:val="005E5863"/>
    <w:rsid w:val="005E5E45"/>
    <w:rsid w:val="005E6240"/>
    <w:rsid w:val="005E6B09"/>
    <w:rsid w:val="005E6BDC"/>
    <w:rsid w:val="005E7848"/>
    <w:rsid w:val="005E7C54"/>
    <w:rsid w:val="005F0018"/>
    <w:rsid w:val="005F06EC"/>
    <w:rsid w:val="005F29C5"/>
    <w:rsid w:val="005F466D"/>
    <w:rsid w:val="005F4C74"/>
    <w:rsid w:val="005F53E3"/>
    <w:rsid w:val="005F636F"/>
    <w:rsid w:val="005F7B2B"/>
    <w:rsid w:val="0060012F"/>
    <w:rsid w:val="006016F5"/>
    <w:rsid w:val="00602747"/>
    <w:rsid w:val="00603229"/>
    <w:rsid w:val="00603C36"/>
    <w:rsid w:val="0060447E"/>
    <w:rsid w:val="00604FC5"/>
    <w:rsid w:val="0060565A"/>
    <w:rsid w:val="00605C87"/>
    <w:rsid w:val="00605CCB"/>
    <w:rsid w:val="006061B1"/>
    <w:rsid w:val="0060675D"/>
    <w:rsid w:val="00610858"/>
    <w:rsid w:val="00610F9A"/>
    <w:rsid w:val="00611364"/>
    <w:rsid w:val="00611437"/>
    <w:rsid w:val="0061332F"/>
    <w:rsid w:val="0061341C"/>
    <w:rsid w:val="0061349E"/>
    <w:rsid w:val="00613786"/>
    <w:rsid w:val="0061394C"/>
    <w:rsid w:val="00613FE5"/>
    <w:rsid w:val="006159C6"/>
    <w:rsid w:val="00616877"/>
    <w:rsid w:val="00616AAD"/>
    <w:rsid w:val="00616DB4"/>
    <w:rsid w:val="00616F71"/>
    <w:rsid w:val="0061728F"/>
    <w:rsid w:val="00620DCE"/>
    <w:rsid w:val="00621D4C"/>
    <w:rsid w:val="00622FE0"/>
    <w:rsid w:val="00623122"/>
    <w:rsid w:val="00623216"/>
    <w:rsid w:val="00623E19"/>
    <w:rsid w:val="00624AE2"/>
    <w:rsid w:val="00624B12"/>
    <w:rsid w:val="00624B91"/>
    <w:rsid w:val="00624DA8"/>
    <w:rsid w:val="006254F6"/>
    <w:rsid w:val="0063048F"/>
    <w:rsid w:val="00630FE7"/>
    <w:rsid w:val="006311D6"/>
    <w:rsid w:val="00632185"/>
    <w:rsid w:val="00632AB7"/>
    <w:rsid w:val="00633675"/>
    <w:rsid w:val="006336AC"/>
    <w:rsid w:val="006353F0"/>
    <w:rsid w:val="00636DA4"/>
    <w:rsid w:val="0064045C"/>
    <w:rsid w:val="00640AE1"/>
    <w:rsid w:val="00640C8E"/>
    <w:rsid w:val="006413AA"/>
    <w:rsid w:val="0064165D"/>
    <w:rsid w:val="006427E2"/>
    <w:rsid w:val="006446F6"/>
    <w:rsid w:val="00644C1C"/>
    <w:rsid w:val="00644E39"/>
    <w:rsid w:val="006510A2"/>
    <w:rsid w:val="00652990"/>
    <w:rsid w:val="00652DCA"/>
    <w:rsid w:val="006535A3"/>
    <w:rsid w:val="00654268"/>
    <w:rsid w:val="006549C5"/>
    <w:rsid w:val="00654EF5"/>
    <w:rsid w:val="00656F73"/>
    <w:rsid w:val="00660117"/>
    <w:rsid w:val="006611AE"/>
    <w:rsid w:val="00662005"/>
    <w:rsid w:val="00662334"/>
    <w:rsid w:val="00662A09"/>
    <w:rsid w:val="006630C6"/>
    <w:rsid w:val="0066398B"/>
    <w:rsid w:val="00664115"/>
    <w:rsid w:val="006644D5"/>
    <w:rsid w:val="00665C57"/>
    <w:rsid w:val="00666250"/>
    <w:rsid w:val="006663A5"/>
    <w:rsid w:val="00666A3D"/>
    <w:rsid w:val="00666EFD"/>
    <w:rsid w:val="006672DF"/>
    <w:rsid w:val="00667CF3"/>
    <w:rsid w:val="00670B77"/>
    <w:rsid w:val="006714A1"/>
    <w:rsid w:val="00671770"/>
    <w:rsid w:val="00673C6C"/>
    <w:rsid w:val="00673F5D"/>
    <w:rsid w:val="00673FE4"/>
    <w:rsid w:val="006753E4"/>
    <w:rsid w:val="0067587F"/>
    <w:rsid w:val="0067623B"/>
    <w:rsid w:val="00676B49"/>
    <w:rsid w:val="006774A9"/>
    <w:rsid w:val="0068062B"/>
    <w:rsid w:val="0068114A"/>
    <w:rsid w:val="00682A50"/>
    <w:rsid w:val="00684311"/>
    <w:rsid w:val="00684648"/>
    <w:rsid w:val="00684C3F"/>
    <w:rsid w:val="00684E8A"/>
    <w:rsid w:val="00686270"/>
    <w:rsid w:val="00687CE9"/>
    <w:rsid w:val="00687E82"/>
    <w:rsid w:val="00690F62"/>
    <w:rsid w:val="0069185A"/>
    <w:rsid w:val="00691B43"/>
    <w:rsid w:val="00692114"/>
    <w:rsid w:val="00692482"/>
    <w:rsid w:val="0069484C"/>
    <w:rsid w:val="0069486E"/>
    <w:rsid w:val="00694B1A"/>
    <w:rsid w:val="00694B59"/>
    <w:rsid w:val="00695CA3"/>
    <w:rsid w:val="0069670E"/>
    <w:rsid w:val="006A00B6"/>
    <w:rsid w:val="006A022D"/>
    <w:rsid w:val="006A0F7D"/>
    <w:rsid w:val="006A1AC3"/>
    <w:rsid w:val="006A1D8E"/>
    <w:rsid w:val="006A247B"/>
    <w:rsid w:val="006A2494"/>
    <w:rsid w:val="006A2BB7"/>
    <w:rsid w:val="006A3862"/>
    <w:rsid w:val="006A3BFB"/>
    <w:rsid w:val="006A43F3"/>
    <w:rsid w:val="006A4D7C"/>
    <w:rsid w:val="006A5990"/>
    <w:rsid w:val="006A64D9"/>
    <w:rsid w:val="006A6A86"/>
    <w:rsid w:val="006A7DF3"/>
    <w:rsid w:val="006A7EA0"/>
    <w:rsid w:val="006B0263"/>
    <w:rsid w:val="006B0654"/>
    <w:rsid w:val="006B0A1C"/>
    <w:rsid w:val="006B0F34"/>
    <w:rsid w:val="006B1221"/>
    <w:rsid w:val="006B25B2"/>
    <w:rsid w:val="006B293C"/>
    <w:rsid w:val="006B2E83"/>
    <w:rsid w:val="006B4001"/>
    <w:rsid w:val="006B42EF"/>
    <w:rsid w:val="006B4FEF"/>
    <w:rsid w:val="006B529A"/>
    <w:rsid w:val="006B5C2C"/>
    <w:rsid w:val="006B6942"/>
    <w:rsid w:val="006B76DA"/>
    <w:rsid w:val="006C0193"/>
    <w:rsid w:val="006C090F"/>
    <w:rsid w:val="006C09FB"/>
    <w:rsid w:val="006C0C8F"/>
    <w:rsid w:val="006C0DB5"/>
    <w:rsid w:val="006C17E7"/>
    <w:rsid w:val="006C21F0"/>
    <w:rsid w:val="006C26BB"/>
    <w:rsid w:val="006C2C76"/>
    <w:rsid w:val="006C2D49"/>
    <w:rsid w:val="006C332C"/>
    <w:rsid w:val="006C362B"/>
    <w:rsid w:val="006C4110"/>
    <w:rsid w:val="006C4460"/>
    <w:rsid w:val="006C4760"/>
    <w:rsid w:val="006C4E28"/>
    <w:rsid w:val="006C5F1F"/>
    <w:rsid w:val="006C64F7"/>
    <w:rsid w:val="006C67EF"/>
    <w:rsid w:val="006C78B9"/>
    <w:rsid w:val="006C7F52"/>
    <w:rsid w:val="006D0533"/>
    <w:rsid w:val="006D0BDC"/>
    <w:rsid w:val="006D12BA"/>
    <w:rsid w:val="006D34BE"/>
    <w:rsid w:val="006D3796"/>
    <w:rsid w:val="006D3B78"/>
    <w:rsid w:val="006D5076"/>
    <w:rsid w:val="006D6343"/>
    <w:rsid w:val="006D6EFB"/>
    <w:rsid w:val="006D7983"/>
    <w:rsid w:val="006E055F"/>
    <w:rsid w:val="006E0FAF"/>
    <w:rsid w:val="006E103A"/>
    <w:rsid w:val="006E1B6D"/>
    <w:rsid w:val="006E1FD6"/>
    <w:rsid w:val="006E3725"/>
    <w:rsid w:val="006E53E4"/>
    <w:rsid w:val="006E5524"/>
    <w:rsid w:val="006E5E35"/>
    <w:rsid w:val="006E72A8"/>
    <w:rsid w:val="006E7F3A"/>
    <w:rsid w:val="006F0363"/>
    <w:rsid w:val="006F1031"/>
    <w:rsid w:val="006F1851"/>
    <w:rsid w:val="006F1A9E"/>
    <w:rsid w:val="006F1D9E"/>
    <w:rsid w:val="006F22E6"/>
    <w:rsid w:val="006F3B3F"/>
    <w:rsid w:val="006F5A1C"/>
    <w:rsid w:val="006F5B32"/>
    <w:rsid w:val="006F5C2B"/>
    <w:rsid w:val="006F5E68"/>
    <w:rsid w:val="006F5FBB"/>
    <w:rsid w:val="006F67A3"/>
    <w:rsid w:val="006F6815"/>
    <w:rsid w:val="006F7223"/>
    <w:rsid w:val="00700170"/>
    <w:rsid w:val="00700268"/>
    <w:rsid w:val="00700782"/>
    <w:rsid w:val="00700CF6"/>
    <w:rsid w:val="00700D64"/>
    <w:rsid w:val="00701A54"/>
    <w:rsid w:val="00703D2C"/>
    <w:rsid w:val="00703D93"/>
    <w:rsid w:val="007048A9"/>
    <w:rsid w:val="00704B39"/>
    <w:rsid w:val="00705420"/>
    <w:rsid w:val="00705F44"/>
    <w:rsid w:val="0071042F"/>
    <w:rsid w:val="007107CE"/>
    <w:rsid w:val="00710A8A"/>
    <w:rsid w:val="007116BE"/>
    <w:rsid w:val="00711B01"/>
    <w:rsid w:val="00711E88"/>
    <w:rsid w:val="00713B54"/>
    <w:rsid w:val="00714C90"/>
    <w:rsid w:val="0071795B"/>
    <w:rsid w:val="00717F03"/>
    <w:rsid w:val="007208D0"/>
    <w:rsid w:val="00720C69"/>
    <w:rsid w:val="007211EA"/>
    <w:rsid w:val="00721532"/>
    <w:rsid w:val="00722FB4"/>
    <w:rsid w:val="00723E64"/>
    <w:rsid w:val="00724544"/>
    <w:rsid w:val="00724FA2"/>
    <w:rsid w:val="00727E12"/>
    <w:rsid w:val="00730E32"/>
    <w:rsid w:val="0073142F"/>
    <w:rsid w:val="00734237"/>
    <w:rsid w:val="007348E6"/>
    <w:rsid w:val="0073696B"/>
    <w:rsid w:val="0074071E"/>
    <w:rsid w:val="00740BD5"/>
    <w:rsid w:val="00744AEE"/>
    <w:rsid w:val="00746E2F"/>
    <w:rsid w:val="00753242"/>
    <w:rsid w:val="00754D3B"/>
    <w:rsid w:val="00757B64"/>
    <w:rsid w:val="00757DF7"/>
    <w:rsid w:val="00761A18"/>
    <w:rsid w:val="00762136"/>
    <w:rsid w:val="0076243A"/>
    <w:rsid w:val="00762796"/>
    <w:rsid w:val="00762D90"/>
    <w:rsid w:val="00763531"/>
    <w:rsid w:val="007636DA"/>
    <w:rsid w:val="00763F08"/>
    <w:rsid w:val="007647DF"/>
    <w:rsid w:val="00764E97"/>
    <w:rsid w:val="00767425"/>
    <w:rsid w:val="007678AF"/>
    <w:rsid w:val="007700AC"/>
    <w:rsid w:val="007702FA"/>
    <w:rsid w:val="00770305"/>
    <w:rsid w:val="00772009"/>
    <w:rsid w:val="00772781"/>
    <w:rsid w:val="0077529F"/>
    <w:rsid w:val="00775A13"/>
    <w:rsid w:val="00775C4A"/>
    <w:rsid w:val="0077656C"/>
    <w:rsid w:val="00776B1A"/>
    <w:rsid w:val="00776E32"/>
    <w:rsid w:val="007802D1"/>
    <w:rsid w:val="007807F1"/>
    <w:rsid w:val="007808CE"/>
    <w:rsid w:val="00781FAD"/>
    <w:rsid w:val="007820EA"/>
    <w:rsid w:val="00782ED1"/>
    <w:rsid w:val="00783107"/>
    <w:rsid w:val="0078313A"/>
    <w:rsid w:val="00783D0E"/>
    <w:rsid w:val="00783EB5"/>
    <w:rsid w:val="007840C2"/>
    <w:rsid w:val="007859FD"/>
    <w:rsid w:val="00786CC2"/>
    <w:rsid w:val="00786E5C"/>
    <w:rsid w:val="0078777E"/>
    <w:rsid w:val="00790422"/>
    <w:rsid w:val="0079135E"/>
    <w:rsid w:val="007914BF"/>
    <w:rsid w:val="007938F5"/>
    <w:rsid w:val="0079423E"/>
    <w:rsid w:val="00794BDD"/>
    <w:rsid w:val="00794C8B"/>
    <w:rsid w:val="007956F8"/>
    <w:rsid w:val="00795F35"/>
    <w:rsid w:val="00796710"/>
    <w:rsid w:val="00796F9E"/>
    <w:rsid w:val="0079717E"/>
    <w:rsid w:val="0079718F"/>
    <w:rsid w:val="0079783E"/>
    <w:rsid w:val="007A02A9"/>
    <w:rsid w:val="007A0722"/>
    <w:rsid w:val="007A09A8"/>
    <w:rsid w:val="007A131B"/>
    <w:rsid w:val="007A1485"/>
    <w:rsid w:val="007A27E4"/>
    <w:rsid w:val="007A2865"/>
    <w:rsid w:val="007A388E"/>
    <w:rsid w:val="007A4CD2"/>
    <w:rsid w:val="007A5781"/>
    <w:rsid w:val="007A5887"/>
    <w:rsid w:val="007A5B58"/>
    <w:rsid w:val="007A5CBD"/>
    <w:rsid w:val="007A62BA"/>
    <w:rsid w:val="007B0AF2"/>
    <w:rsid w:val="007B3514"/>
    <w:rsid w:val="007B36EA"/>
    <w:rsid w:val="007B3AEC"/>
    <w:rsid w:val="007B513A"/>
    <w:rsid w:val="007B577C"/>
    <w:rsid w:val="007B579D"/>
    <w:rsid w:val="007B6B9A"/>
    <w:rsid w:val="007B73D7"/>
    <w:rsid w:val="007C0BE1"/>
    <w:rsid w:val="007C1453"/>
    <w:rsid w:val="007C25F5"/>
    <w:rsid w:val="007C36F3"/>
    <w:rsid w:val="007C3CF9"/>
    <w:rsid w:val="007C4DD4"/>
    <w:rsid w:val="007C5651"/>
    <w:rsid w:val="007C6158"/>
    <w:rsid w:val="007C6A3E"/>
    <w:rsid w:val="007C6A42"/>
    <w:rsid w:val="007C7E27"/>
    <w:rsid w:val="007D0419"/>
    <w:rsid w:val="007D0BB4"/>
    <w:rsid w:val="007D0D13"/>
    <w:rsid w:val="007D0DF4"/>
    <w:rsid w:val="007D20C3"/>
    <w:rsid w:val="007D30AA"/>
    <w:rsid w:val="007D4C93"/>
    <w:rsid w:val="007D5BB7"/>
    <w:rsid w:val="007D5BEC"/>
    <w:rsid w:val="007D5F8C"/>
    <w:rsid w:val="007D63E7"/>
    <w:rsid w:val="007D6438"/>
    <w:rsid w:val="007D7312"/>
    <w:rsid w:val="007E02F8"/>
    <w:rsid w:val="007E0F2A"/>
    <w:rsid w:val="007E1142"/>
    <w:rsid w:val="007E136D"/>
    <w:rsid w:val="007E1B74"/>
    <w:rsid w:val="007E1C60"/>
    <w:rsid w:val="007E26FB"/>
    <w:rsid w:val="007E39C8"/>
    <w:rsid w:val="007E3D43"/>
    <w:rsid w:val="007E6301"/>
    <w:rsid w:val="007E6F8D"/>
    <w:rsid w:val="007E79B9"/>
    <w:rsid w:val="007F00FD"/>
    <w:rsid w:val="007F1CE1"/>
    <w:rsid w:val="007F1DBB"/>
    <w:rsid w:val="007F1F7C"/>
    <w:rsid w:val="007F2246"/>
    <w:rsid w:val="007F2A0D"/>
    <w:rsid w:val="007F2E8A"/>
    <w:rsid w:val="007F359A"/>
    <w:rsid w:val="007F3917"/>
    <w:rsid w:val="007F4040"/>
    <w:rsid w:val="007F4652"/>
    <w:rsid w:val="007F5588"/>
    <w:rsid w:val="007F579F"/>
    <w:rsid w:val="007F5E81"/>
    <w:rsid w:val="007F6120"/>
    <w:rsid w:val="007F6176"/>
    <w:rsid w:val="007F697B"/>
    <w:rsid w:val="007F6FE4"/>
    <w:rsid w:val="007F786F"/>
    <w:rsid w:val="007F7FF2"/>
    <w:rsid w:val="008000DD"/>
    <w:rsid w:val="008007AD"/>
    <w:rsid w:val="00801935"/>
    <w:rsid w:val="00801CDF"/>
    <w:rsid w:val="00802D99"/>
    <w:rsid w:val="0080380C"/>
    <w:rsid w:val="00803875"/>
    <w:rsid w:val="00803B98"/>
    <w:rsid w:val="00804250"/>
    <w:rsid w:val="00804AD5"/>
    <w:rsid w:val="00804B0E"/>
    <w:rsid w:val="008055C7"/>
    <w:rsid w:val="00806650"/>
    <w:rsid w:val="00806B64"/>
    <w:rsid w:val="0080746A"/>
    <w:rsid w:val="00807527"/>
    <w:rsid w:val="00807C12"/>
    <w:rsid w:val="008101D7"/>
    <w:rsid w:val="0081036B"/>
    <w:rsid w:val="0081108D"/>
    <w:rsid w:val="008113F5"/>
    <w:rsid w:val="00812B2B"/>
    <w:rsid w:val="00812BF8"/>
    <w:rsid w:val="00815003"/>
    <w:rsid w:val="00815903"/>
    <w:rsid w:val="00815E3A"/>
    <w:rsid w:val="00815F9A"/>
    <w:rsid w:val="0081689E"/>
    <w:rsid w:val="008222E0"/>
    <w:rsid w:val="00823093"/>
    <w:rsid w:val="008230C6"/>
    <w:rsid w:val="00823D61"/>
    <w:rsid w:val="00823EA0"/>
    <w:rsid w:val="00824370"/>
    <w:rsid w:val="00824951"/>
    <w:rsid w:val="00824FEE"/>
    <w:rsid w:val="00825740"/>
    <w:rsid w:val="00826338"/>
    <w:rsid w:val="008274FB"/>
    <w:rsid w:val="008305AC"/>
    <w:rsid w:val="00830FE7"/>
    <w:rsid w:val="00832A2F"/>
    <w:rsid w:val="00832D14"/>
    <w:rsid w:val="008338AE"/>
    <w:rsid w:val="00834430"/>
    <w:rsid w:val="00834B54"/>
    <w:rsid w:val="00835649"/>
    <w:rsid w:val="008365C1"/>
    <w:rsid w:val="0083706A"/>
    <w:rsid w:val="00837ABE"/>
    <w:rsid w:val="00837BA0"/>
    <w:rsid w:val="00841250"/>
    <w:rsid w:val="00841998"/>
    <w:rsid w:val="00841A54"/>
    <w:rsid w:val="00841F1A"/>
    <w:rsid w:val="008429A2"/>
    <w:rsid w:val="00842B50"/>
    <w:rsid w:val="0084365B"/>
    <w:rsid w:val="00843A50"/>
    <w:rsid w:val="00843FAB"/>
    <w:rsid w:val="00844975"/>
    <w:rsid w:val="008449A3"/>
    <w:rsid w:val="00845185"/>
    <w:rsid w:val="008454A5"/>
    <w:rsid w:val="00847175"/>
    <w:rsid w:val="008478CA"/>
    <w:rsid w:val="00847B8E"/>
    <w:rsid w:val="00847EDB"/>
    <w:rsid w:val="00850EB3"/>
    <w:rsid w:val="00851952"/>
    <w:rsid w:val="008519D5"/>
    <w:rsid w:val="00851C6E"/>
    <w:rsid w:val="00852613"/>
    <w:rsid w:val="00852E36"/>
    <w:rsid w:val="0085342A"/>
    <w:rsid w:val="008535B1"/>
    <w:rsid w:val="008546A0"/>
    <w:rsid w:val="00855D88"/>
    <w:rsid w:val="008563FC"/>
    <w:rsid w:val="00856CDF"/>
    <w:rsid w:val="00860946"/>
    <w:rsid w:val="008609FC"/>
    <w:rsid w:val="00861077"/>
    <w:rsid w:val="0086144D"/>
    <w:rsid w:val="008624AD"/>
    <w:rsid w:val="0086283D"/>
    <w:rsid w:val="008630DA"/>
    <w:rsid w:val="00863815"/>
    <w:rsid w:val="00864E69"/>
    <w:rsid w:val="008650C9"/>
    <w:rsid w:val="0086590F"/>
    <w:rsid w:val="00867564"/>
    <w:rsid w:val="00867DC2"/>
    <w:rsid w:val="00870314"/>
    <w:rsid w:val="00871ACF"/>
    <w:rsid w:val="00872803"/>
    <w:rsid w:val="00873B9C"/>
    <w:rsid w:val="008751E3"/>
    <w:rsid w:val="0087662C"/>
    <w:rsid w:val="00876785"/>
    <w:rsid w:val="00876B6B"/>
    <w:rsid w:val="008817CA"/>
    <w:rsid w:val="00881C40"/>
    <w:rsid w:val="0088234E"/>
    <w:rsid w:val="00882498"/>
    <w:rsid w:val="008832FB"/>
    <w:rsid w:val="00885F89"/>
    <w:rsid w:val="00886D0E"/>
    <w:rsid w:val="00887509"/>
    <w:rsid w:val="00891115"/>
    <w:rsid w:val="00891A09"/>
    <w:rsid w:val="00891DE2"/>
    <w:rsid w:val="0089242D"/>
    <w:rsid w:val="00892E30"/>
    <w:rsid w:val="00893006"/>
    <w:rsid w:val="008936D2"/>
    <w:rsid w:val="0089430C"/>
    <w:rsid w:val="0089444D"/>
    <w:rsid w:val="00894C32"/>
    <w:rsid w:val="008A0368"/>
    <w:rsid w:val="008A0814"/>
    <w:rsid w:val="008A0D17"/>
    <w:rsid w:val="008A14BD"/>
    <w:rsid w:val="008A14BF"/>
    <w:rsid w:val="008A2303"/>
    <w:rsid w:val="008A439C"/>
    <w:rsid w:val="008A4B70"/>
    <w:rsid w:val="008A4BD0"/>
    <w:rsid w:val="008A5ADC"/>
    <w:rsid w:val="008A5C3F"/>
    <w:rsid w:val="008A7FA4"/>
    <w:rsid w:val="008B013C"/>
    <w:rsid w:val="008B094C"/>
    <w:rsid w:val="008B168C"/>
    <w:rsid w:val="008B19ED"/>
    <w:rsid w:val="008B20FC"/>
    <w:rsid w:val="008B2F0D"/>
    <w:rsid w:val="008B3DEE"/>
    <w:rsid w:val="008B4EAD"/>
    <w:rsid w:val="008B5BBE"/>
    <w:rsid w:val="008B61D6"/>
    <w:rsid w:val="008B652C"/>
    <w:rsid w:val="008B7536"/>
    <w:rsid w:val="008C14F2"/>
    <w:rsid w:val="008C2354"/>
    <w:rsid w:val="008C2780"/>
    <w:rsid w:val="008C29CF"/>
    <w:rsid w:val="008C3C62"/>
    <w:rsid w:val="008C49E9"/>
    <w:rsid w:val="008C5516"/>
    <w:rsid w:val="008C65D1"/>
    <w:rsid w:val="008C7A55"/>
    <w:rsid w:val="008D07DE"/>
    <w:rsid w:val="008D0B52"/>
    <w:rsid w:val="008D0D87"/>
    <w:rsid w:val="008D3015"/>
    <w:rsid w:val="008D4D73"/>
    <w:rsid w:val="008D5BE8"/>
    <w:rsid w:val="008D6CCC"/>
    <w:rsid w:val="008D76AF"/>
    <w:rsid w:val="008E1A02"/>
    <w:rsid w:val="008E1B2E"/>
    <w:rsid w:val="008E1D4E"/>
    <w:rsid w:val="008E35BC"/>
    <w:rsid w:val="008E38DD"/>
    <w:rsid w:val="008E3B95"/>
    <w:rsid w:val="008E3C9C"/>
    <w:rsid w:val="008E3CD0"/>
    <w:rsid w:val="008E3DE0"/>
    <w:rsid w:val="008E668A"/>
    <w:rsid w:val="008F0989"/>
    <w:rsid w:val="008F0B2F"/>
    <w:rsid w:val="008F16DE"/>
    <w:rsid w:val="008F17D2"/>
    <w:rsid w:val="008F1B80"/>
    <w:rsid w:val="008F2B7B"/>
    <w:rsid w:val="008F388F"/>
    <w:rsid w:val="008F43E3"/>
    <w:rsid w:val="008F4870"/>
    <w:rsid w:val="008F4A1A"/>
    <w:rsid w:val="008F5492"/>
    <w:rsid w:val="008F72D1"/>
    <w:rsid w:val="008F7F07"/>
    <w:rsid w:val="00901F65"/>
    <w:rsid w:val="009026BC"/>
    <w:rsid w:val="00902F8B"/>
    <w:rsid w:val="009030F4"/>
    <w:rsid w:val="00903194"/>
    <w:rsid w:val="009032A4"/>
    <w:rsid w:val="009037A8"/>
    <w:rsid w:val="00903D90"/>
    <w:rsid w:val="00905098"/>
    <w:rsid w:val="009050FF"/>
    <w:rsid w:val="009051C2"/>
    <w:rsid w:val="00905AA8"/>
    <w:rsid w:val="00906CE7"/>
    <w:rsid w:val="009077C2"/>
    <w:rsid w:val="0090781C"/>
    <w:rsid w:val="00907926"/>
    <w:rsid w:val="009079AB"/>
    <w:rsid w:val="00907B15"/>
    <w:rsid w:val="00910310"/>
    <w:rsid w:val="0091126C"/>
    <w:rsid w:val="00911955"/>
    <w:rsid w:val="00911E3D"/>
    <w:rsid w:val="00911E94"/>
    <w:rsid w:val="009145FA"/>
    <w:rsid w:val="009158B9"/>
    <w:rsid w:val="009176A2"/>
    <w:rsid w:val="00920D03"/>
    <w:rsid w:val="009211D6"/>
    <w:rsid w:val="00921494"/>
    <w:rsid w:val="00923D6B"/>
    <w:rsid w:val="00923DF5"/>
    <w:rsid w:val="00925B78"/>
    <w:rsid w:val="00925BBC"/>
    <w:rsid w:val="009267D1"/>
    <w:rsid w:val="00926911"/>
    <w:rsid w:val="0092709C"/>
    <w:rsid w:val="00927F6D"/>
    <w:rsid w:val="0093047E"/>
    <w:rsid w:val="009305DC"/>
    <w:rsid w:val="00930804"/>
    <w:rsid w:val="00930B33"/>
    <w:rsid w:val="009316D5"/>
    <w:rsid w:val="00931745"/>
    <w:rsid w:val="009325CC"/>
    <w:rsid w:val="00933AAC"/>
    <w:rsid w:val="00933D21"/>
    <w:rsid w:val="00935A3C"/>
    <w:rsid w:val="00937539"/>
    <w:rsid w:val="009379BE"/>
    <w:rsid w:val="00940432"/>
    <w:rsid w:val="009406C7"/>
    <w:rsid w:val="00940B25"/>
    <w:rsid w:val="00940CB3"/>
    <w:rsid w:val="0094259A"/>
    <w:rsid w:val="0094375A"/>
    <w:rsid w:val="00944054"/>
    <w:rsid w:val="0094449C"/>
    <w:rsid w:val="00944868"/>
    <w:rsid w:val="009502BC"/>
    <w:rsid w:val="00950B5E"/>
    <w:rsid w:val="00951032"/>
    <w:rsid w:val="00952EAF"/>
    <w:rsid w:val="00953809"/>
    <w:rsid w:val="00953D8F"/>
    <w:rsid w:val="0095528E"/>
    <w:rsid w:val="00955C41"/>
    <w:rsid w:val="00960770"/>
    <w:rsid w:val="00960CA4"/>
    <w:rsid w:val="00961355"/>
    <w:rsid w:val="00961ABF"/>
    <w:rsid w:val="00961DDF"/>
    <w:rsid w:val="00961DEF"/>
    <w:rsid w:val="00962A36"/>
    <w:rsid w:val="0096335E"/>
    <w:rsid w:val="0096373D"/>
    <w:rsid w:val="0096462B"/>
    <w:rsid w:val="00965134"/>
    <w:rsid w:val="009652F4"/>
    <w:rsid w:val="00965B59"/>
    <w:rsid w:val="00966BCE"/>
    <w:rsid w:val="00967135"/>
    <w:rsid w:val="009674B4"/>
    <w:rsid w:val="00967FD6"/>
    <w:rsid w:val="00970C45"/>
    <w:rsid w:val="00970D82"/>
    <w:rsid w:val="00971B40"/>
    <w:rsid w:val="00971E0F"/>
    <w:rsid w:val="00972593"/>
    <w:rsid w:val="009739BF"/>
    <w:rsid w:val="00974F2A"/>
    <w:rsid w:val="009761AB"/>
    <w:rsid w:val="00977618"/>
    <w:rsid w:val="00977DD9"/>
    <w:rsid w:val="00980184"/>
    <w:rsid w:val="009802B9"/>
    <w:rsid w:val="0098073F"/>
    <w:rsid w:val="00980B02"/>
    <w:rsid w:val="00981038"/>
    <w:rsid w:val="009821CD"/>
    <w:rsid w:val="0098252D"/>
    <w:rsid w:val="009828E0"/>
    <w:rsid w:val="00982AEC"/>
    <w:rsid w:val="00982B58"/>
    <w:rsid w:val="00983103"/>
    <w:rsid w:val="009838F9"/>
    <w:rsid w:val="00984444"/>
    <w:rsid w:val="009844F0"/>
    <w:rsid w:val="00984855"/>
    <w:rsid w:val="00984FF7"/>
    <w:rsid w:val="0098509F"/>
    <w:rsid w:val="0098513A"/>
    <w:rsid w:val="00985406"/>
    <w:rsid w:val="00985E70"/>
    <w:rsid w:val="009867DF"/>
    <w:rsid w:val="00986EEE"/>
    <w:rsid w:val="00987258"/>
    <w:rsid w:val="0098726F"/>
    <w:rsid w:val="009879BD"/>
    <w:rsid w:val="00987AA7"/>
    <w:rsid w:val="00990771"/>
    <w:rsid w:val="00990AE0"/>
    <w:rsid w:val="00990DA0"/>
    <w:rsid w:val="009922B3"/>
    <w:rsid w:val="009928DD"/>
    <w:rsid w:val="00992DE5"/>
    <w:rsid w:val="00993617"/>
    <w:rsid w:val="00993653"/>
    <w:rsid w:val="00994321"/>
    <w:rsid w:val="0099483E"/>
    <w:rsid w:val="009959B8"/>
    <w:rsid w:val="00996184"/>
    <w:rsid w:val="0099696A"/>
    <w:rsid w:val="00996B42"/>
    <w:rsid w:val="00996F88"/>
    <w:rsid w:val="00997557"/>
    <w:rsid w:val="009976A0"/>
    <w:rsid w:val="009A05E6"/>
    <w:rsid w:val="009A1603"/>
    <w:rsid w:val="009A22BA"/>
    <w:rsid w:val="009A3191"/>
    <w:rsid w:val="009A338B"/>
    <w:rsid w:val="009A4166"/>
    <w:rsid w:val="009A5436"/>
    <w:rsid w:val="009A55BF"/>
    <w:rsid w:val="009A576A"/>
    <w:rsid w:val="009A5F5F"/>
    <w:rsid w:val="009B0D24"/>
    <w:rsid w:val="009B111F"/>
    <w:rsid w:val="009B1F0A"/>
    <w:rsid w:val="009B2596"/>
    <w:rsid w:val="009B2938"/>
    <w:rsid w:val="009B4008"/>
    <w:rsid w:val="009B4C83"/>
    <w:rsid w:val="009B5588"/>
    <w:rsid w:val="009B5939"/>
    <w:rsid w:val="009B6915"/>
    <w:rsid w:val="009B6F2E"/>
    <w:rsid w:val="009C05A2"/>
    <w:rsid w:val="009C0980"/>
    <w:rsid w:val="009C1C56"/>
    <w:rsid w:val="009C2EDB"/>
    <w:rsid w:val="009C2F48"/>
    <w:rsid w:val="009C30E5"/>
    <w:rsid w:val="009C3CFD"/>
    <w:rsid w:val="009C3E16"/>
    <w:rsid w:val="009C4045"/>
    <w:rsid w:val="009C484D"/>
    <w:rsid w:val="009C563C"/>
    <w:rsid w:val="009C56A8"/>
    <w:rsid w:val="009C581A"/>
    <w:rsid w:val="009C6305"/>
    <w:rsid w:val="009C640D"/>
    <w:rsid w:val="009C6466"/>
    <w:rsid w:val="009C6623"/>
    <w:rsid w:val="009C6D6A"/>
    <w:rsid w:val="009C74E1"/>
    <w:rsid w:val="009D0097"/>
    <w:rsid w:val="009D0EAF"/>
    <w:rsid w:val="009D331B"/>
    <w:rsid w:val="009D3DAD"/>
    <w:rsid w:val="009D4BE0"/>
    <w:rsid w:val="009D518D"/>
    <w:rsid w:val="009D54BE"/>
    <w:rsid w:val="009D556A"/>
    <w:rsid w:val="009D6A00"/>
    <w:rsid w:val="009D6F4E"/>
    <w:rsid w:val="009E129E"/>
    <w:rsid w:val="009E1CCA"/>
    <w:rsid w:val="009E1D96"/>
    <w:rsid w:val="009E27A6"/>
    <w:rsid w:val="009E3EC7"/>
    <w:rsid w:val="009E3FB8"/>
    <w:rsid w:val="009E44F5"/>
    <w:rsid w:val="009E5DA7"/>
    <w:rsid w:val="009E64AF"/>
    <w:rsid w:val="009E771A"/>
    <w:rsid w:val="009F0751"/>
    <w:rsid w:val="009F13C4"/>
    <w:rsid w:val="009F187E"/>
    <w:rsid w:val="009F1FF1"/>
    <w:rsid w:val="009F2440"/>
    <w:rsid w:val="009F3B3A"/>
    <w:rsid w:val="009F41A1"/>
    <w:rsid w:val="009F4266"/>
    <w:rsid w:val="009F62CD"/>
    <w:rsid w:val="009F6771"/>
    <w:rsid w:val="009F6FD7"/>
    <w:rsid w:val="00A0038D"/>
    <w:rsid w:val="00A00CE7"/>
    <w:rsid w:val="00A02413"/>
    <w:rsid w:val="00A02CF3"/>
    <w:rsid w:val="00A0379F"/>
    <w:rsid w:val="00A03873"/>
    <w:rsid w:val="00A04601"/>
    <w:rsid w:val="00A05522"/>
    <w:rsid w:val="00A06CD6"/>
    <w:rsid w:val="00A076C8"/>
    <w:rsid w:val="00A07E8A"/>
    <w:rsid w:val="00A07FD0"/>
    <w:rsid w:val="00A105C4"/>
    <w:rsid w:val="00A10BE4"/>
    <w:rsid w:val="00A11379"/>
    <w:rsid w:val="00A113D4"/>
    <w:rsid w:val="00A11463"/>
    <w:rsid w:val="00A13099"/>
    <w:rsid w:val="00A131AF"/>
    <w:rsid w:val="00A13ED6"/>
    <w:rsid w:val="00A1433B"/>
    <w:rsid w:val="00A159D3"/>
    <w:rsid w:val="00A177B3"/>
    <w:rsid w:val="00A17F90"/>
    <w:rsid w:val="00A20323"/>
    <w:rsid w:val="00A23519"/>
    <w:rsid w:val="00A23EEE"/>
    <w:rsid w:val="00A27406"/>
    <w:rsid w:val="00A2752B"/>
    <w:rsid w:val="00A27C5C"/>
    <w:rsid w:val="00A3015E"/>
    <w:rsid w:val="00A30AF8"/>
    <w:rsid w:val="00A30C2F"/>
    <w:rsid w:val="00A3123A"/>
    <w:rsid w:val="00A32868"/>
    <w:rsid w:val="00A32C92"/>
    <w:rsid w:val="00A33A88"/>
    <w:rsid w:val="00A35453"/>
    <w:rsid w:val="00A37C78"/>
    <w:rsid w:val="00A37F03"/>
    <w:rsid w:val="00A4080D"/>
    <w:rsid w:val="00A40DBF"/>
    <w:rsid w:val="00A41371"/>
    <w:rsid w:val="00A41376"/>
    <w:rsid w:val="00A41501"/>
    <w:rsid w:val="00A41B2F"/>
    <w:rsid w:val="00A41DC9"/>
    <w:rsid w:val="00A42149"/>
    <w:rsid w:val="00A42B8F"/>
    <w:rsid w:val="00A441C3"/>
    <w:rsid w:val="00A4493C"/>
    <w:rsid w:val="00A44ABD"/>
    <w:rsid w:val="00A463F1"/>
    <w:rsid w:val="00A46589"/>
    <w:rsid w:val="00A46AB5"/>
    <w:rsid w:val="00A474B4"/>
    <w:rsid w:val="00A50572"/>
    <w:rsid w:val="00A50B4E"/>
    <w:rsid w:val="00A50EA6"/>
    <w:rsid w:val="00A5331C"/>
    <w:rsid w:val="00A53C34"/>
    <w:rsid w:val="00A5577C"/>
    <w:rsid w:val="00A55D03"/>
    <w:rsid w:val="00A569D0"/>
    <w:rsid w:val="00A56C03"/>
    <w:rsid w:val="00A56EA1"/>
    <w:rsid w:val="00A579BB"/>
    <w:rsid w:val="00A57AC6"/>
    <w:rsid w:val="00A603A1"/>
    <w:rsid w:val="00A613A9"/>
    <w:rsid w:val="00A62C31"/>
    <w:rsid w:val="00A62DDF"/>
    <w:rsid w:val="00A66668"/>
    <w:rsid w:val="00A66926"/>
    <w:rsid w:val="00A67037"/>
    <w:rsid w:val="00A67C97"/>
    <w:rsid w:val="00A70E5C"/>
    <w:rsid w:val="00A70F3A"/>
    <w:rsid w:val="00A7114F"/>
    <w:rsid w:val="00A71276"/>
    <w:rsid w:val="00A74F82"/>
    <w:rsid w:val="00A757CA"/>
    <w:rsid w:val="00A75ADF"/>
    <w:rsid w:val="00A76A92"/>
    <w:rsid w:val="00A76CE7"/>
    <w:rsid w:val="00A77C17"/>
    <w:rsid w:val="00A80530"/>
    <w:rsid w:val="00A80895"/>
    <w:rsid w:val="00A80CC2"/>
    <w:rsid w:val="00A81A84"/>
    <w:rsid w:val="00A83DAD"/>
    <w:rsid w:val="00A8408F"/>
    <w:rsid w:val="00A85DBE"/>
    <w:rsid w:val="00A86981"/>
    <w:rsid w:val="00A87373"/>
    <w:rsid w:val="00A87457"/>
    <w:rsid w:val="00A87ED6"/>
    <w:rsid w:val="00A90372"/>
    <w:rsid w:val="00A91559"/>
    <w:rsid w:val="00A9234E"/>
    <w:rsid w:val="00A92435"/>
    <w:rsid w:val="00A94CD1"/>
    <w:rsid w:val="00A94EF3"/>
    <w:rsid w:val="00A9629A"/>
    <w:rsid w:val="00A96770"/>
    <w:rsid w:val="00A970FF"/>
    <w:rsid w:val="00A97384"/>
    <w:rsid w:val="00A976D7"/>
    <w:rsid w:val="00AA027B"/>
    <w:rsid w:val="00AA0FE1"/>
    <w:rsid w:val="00AA1439"/>
    <w:rsid w:val="00AA1D4D"/>
    <w:rsid w:val="00AA1E73"/>
    <w:rsid w:val="00AA25B7"/>
    <w:rsid w:val="00AA27BE"/>
    <w:rsid w:val="00AA2C41"/>
    <w:rsid w:val="00AA2DD6"/>
    <w:rsid w:val="00AA305C"/>
    <w:rsid w:val="00AA3BED"/>
    <w:rsid w:val="00AA42E4"/>
    <w:rsid w:val="00AA5BD5"/>
    <w:rsid w:val="00AA6141"/>
    <w:rsid w:val="00AA65CF"/>
    <w:rsid w:val="00AA7293"/>
    <w:rsid w:val="00AB0741"/>
    <w:rsid w:val="00AB07DF"/>
    <w:rsid w:val="00AB1277"/>
    <w:rsid w:val="00AB1312"/>
    <w:rsid w:val="00AB13AE"/>
    <w:rsid w:val="00AB238F"/>
    <w:rsid w:val="00AB2EA7"/>
    <w:rsid w:val="00AB39AF"/>
    <w:rsid w:val="00AB4ACB"/>
    <w:rsid w:val="00AB5883"/>
    <w:rsid w:val="00AB5A8A"/>
    <w:rsid w:val="00AB6589"/>
    <w:rsid w:val="00AB65E5"/>
    <w:rsid w:val="00AB6D30"/>
    <w:rsid w:val="00AB78F9"/>
    <w:rsid w:val="00AB7E79"/>
    <w:rsid w:val="00AC0121"/>
    <w:rsid w:val="00AC0B25"/>
    <w:rsid w:val="00AC14CF"/>
    <w:rsid w:val="00AC14F9"/>
    <w:rsid w:val="00AC1B8A"/>
    <w:rsid w:val="00AC1C00"/>
    <w:rsid w:val="00AC26A9"/>
    <w:rsid w:val="00AC29A3"/>
    <w:rsid w:val="00AC3DF5"/>
    <w:rsid w:val="00AC47C5"/>
    <w:rsid w:val="00AC48A0"/>
    <w:rsid w:val="00AC4909"/>
    <w:rsid w:val="00AC60E7"/>
    <w:rsid w:val="00AC67A9"/>
    <w:rsid w:val="00AC694B"/>
    <w:rsid w:val="00AC6A8C"/>
    <w:rsid w:val="00AD0279"/>
    <w:rsid w:val="00AD0448"/>
    <w:rsid w:val="00AD0576"/>
    <w:rsid w:val="00AD0686"/>
    <w:rsid w:val="00AD2495"/>
    <w:rsid w:val="00AD360E"/>
    <w:rsid w:val="00AD448A"/>
    <w:rsid w:val="00AD53C6"/>
    <w:rsid w:val="00AD5F3E"/>
    <w:rsid w:val="00AD6134"/>
    <w:rsid w:val="00AD6890"/>
    <w:rsid w:val="00AD6E3F"/>
    <w:rsid w:val="00AD70BF"/>
    <w:rsid w:val="00AD7791"/>
    <w:rsid w:val="00AD799B"/>
    <w:rsid w:val="00AE095C"/>
    <w:rsid w:val="00AE1192"/>
    <w:rsid w:val="00AE1B81"/>
    <w:rsid w:val="00AE1C4A"/>
    <w:rsid w:val="00AE3F7F"/>
    <w:rsid w:val="00AE45B7"/>
    <w:rsid w:val="00AE4875"/>
    <w:rsid w:val="00AE4C2F"/>
    <w:rsid w:val="00AE5E8F"/>
    <w:rsid w:val="00AE6512"/>
    <w:rsid w:val="00AE6BDF"/>
    <w:rsid w:val="00AE6E81"/>
    <w:rsid w:val="00AE70E6"/>
    <w:rsid w:val="00AE7D55"/>
    <w:rsid w:val="00AF0596"/>
    <w:rsid w:val="00AF0951"/>
    <w:rsid w:val="00AF0954"/>
    <w:rsid w:val="00AF3734"/>
    <w:rsid w:val="00AF45D9"/>
    <w:rsid w:val="00AF4B0A"/>
    <w:rsid w:val="00AF4FB7"/>
    <w:rsid w:val="00AF7260"/>
    <w:rsid w:val="00AF735B"/>
    <w:rsid w:val="00AF77EC"/>
    <w:rsid w:val="00B004BC"/>
    <w:rsid w:val="00B020AD"/>
    <w:rsid w:val="00B031D8"/>
    <w:rsid w:val="00B031F4"/>
    <w:rsid w:val="00B035ED"/>
    <w:rsid w:val="00B03C59"/>
    <w:rsid w:val="00B03DB7"/>
    <w:rsid w:val="00B044B1"/>
    <w:rsid w:val="00B04D04"/>
    <w:rsid w:val="00B051EC"/>
    <w:rsid w:val="00B054AE"/>
    <w:rsid w:val="00B065DD"/>
    <w:rsid w:val="00B070DC"/>
    <w:rsid w:val="00B07C05"/>
    <w:rsid w:val="00B13F37"/>
    <w:rsid w:val="00B14563"/>
    <w:rsid w:val="00B1470E"/>
    <w:rsid w:val="00B14A62"/>
    <w:rsid w:val="00B15722"/>
    <w:rsid w:val="00B16F19"/>
    <w:rsid w:val="00B20517"/>
    <w:rsid w:val="00B208B3"/>
    <w:rsid w:val="00B21E8B"/>
    <w:rsid w:val="00B2221F"/>
    <w:rsid w:val="00B2298E"/>
    <w:rsid w:val="00B23002"/>
    <w:rsid w:val="00B23090"/>
    <w:rsid w:val="00B23327"/>
    <w:rsid w:val="00B24A1E"/>
    <w:rsid w:val="00B255F6"/>
    <w:rsid w:val="00B25E52"/>
    <w:rsid w:val="00B25F59"/>
    <w:rsid w:val="00B2653A"/>
    <w:rsid w:val="00B26A27"/>
    <w:rsid w:val="00B272DB"/>
    <w:rsid w:val="00B278A9"/>
    <w:rsid w:val="00B27939"/>
    <w:rsid w:val="00B3183B"/>
    <w:rsid w:val="00B323E2"/>
    <w:rsid w:val="00B34794"/>
    <w:rsid w:val="00B34ADF"/>
    <w:rsid w:val="00B34F39"/>
    <w:rsid w:val="00B365A9"/>
    <w:rsid w:val="00B368F6"/>
    <w:rsid w:val="00B36A74"/>
    <w:rsid w:val="00B36A7F"/>
    <w:rsid w:val="00B376E5"/>
    <w:rsid w:val="00B4102C"/>
    <w:rsid w:val="00B41556"/>
    <w:rsid w:val="00B42E7C"/>
    <w:rsid w:val="00B46987"/>
    <w:rsid w:val="00B47C9D"/>
    <w:rsid w:val="00B47EA2"/>
    <w:rsid w:val="00B506FB"/>
    <w:rsid w:val="00B50C8C"/>
    <w:rsid w:val="00B5252F"/>
    <w:rsid w:val="00B545FA"/>
    <w:rsid w:val="00B550EE"/>
    <w:rsid w:val="00B56430"/>
    <w:rsid w:val="00B56C05"/>
    <w:rsid w:val="00B572D2"/>
    <w:rsid w:val="00B573D8"/>
    <w:rsid w:val="00B60355"/>
    <w:rsid w:val="00B607F6"/>
    <w:rsid w:val="00B60D51"/>
    <w:rsid w:val="00B62458"/>
    <w:rsid w:val="00B63358"/>
    <w:rsid w:val="00B63701"/>
    <w:rsid w:val="00B64008"/>
    <w:rsid w:val="00B65A70"/>
    <w:rsid w:val="00B66644"/>
    <w:rsid w:val="00B66B61"/>
    <w:rsid w:val="00B66C41"/>
    <w:rsid w:val="00B67904"/>
    <w:rsid w:val="00B7007A"/>
    <w:rsid w:val="00B700B5"/>
    <w:rsid w:val="00B70257"/>
    <w:rsid w:val="00B71C16"/>
    <w:rsid w:val="00B71FD1"/>
    <w:rsid w:val="00B7210B"/>
    <w:rsid w:val="00B7220E"/>
    <w:rsid w:val="00B7310F"/>
    <w:rsid w:val="00B73685"/>
    <w:rsid w:val="00B73B15"/>
    <w:rsid w:val="00B756D9"/>
    <w:rsid w:val="00B75A9F"/>
    <w:rsid w:val="00B75B63"/>
    <w:rsid w:val="00B75C37"/>
    <w:rsid w:val="00B76233"/>
    <w:rsid w:val="00B7646C"/>
    <w:rsid w:val="00B76DE6"/>
    <w:rsid w:val="00B7760D"/>
    <w:rsid w:val="00B779D3"/>
    <w:rsid w:val="00B77C11"/>
    <w:rsid w:val="00B80109"/>
    <w:rsid w:val="00B80A68"/>
    <w:rsid w:val="00B8160C"/>
    <w:rsid w:val="00B82DC4"/>
    <w:rsid w:val="00B82E14"/>
    <w:rsid w:val="00B8350E"/>
    <w:rsid w:val="00B83E42"/>
    <w:rsid w:val="00B83FFF"/>
    <w:rsid w:val="00B84D2E"/>
    <w:rsid w:val="00B8511A"/>
    <w:rsid w:val="00B8527A"/>
    <w:rsid w:val="00B85947"/>
    <w:rsid w:val="00B85A88"/>
    <w:rsid w:val="00B8606F"/>
    <w:rsid w:val="00B86C85"/>
    <w:rsid w:val="00B8706D"/>
    <w:rsid w:val="00B87142"/>
    <w:rsid w:val="00B90521"/>
    <w:rsid w:val="00B90A8C"/>
    <w:rsid w:val="00B910BC"/>
    <w:rsid w:val="00B91509"/>
    <w:rsid w:val="00B91F6B"/>
    <w:rsid w:val="00B928A6"/>
    <w:rsid w:val="00B92D24"/>
    <w:rsid w:val="00B9517E"/>
    <w:rsid w:val="00B953ED"/>
    <w:rsid w:val="00B96E54"/>
    <w:rsid w:val="00B97441"/>
    <w:rsid w:val="00B97493"/>
    <w:rsid w:val="00BA06BB"/>
    <w:rsid w:val="00BA0A4F"/>
    <w:rsid w:val="00BA25B0"/>
    <w:rsid w:val="00BA2617"/>
    <w:rsid w:val="00BA340C"/>
    <w:rsid w:val="00BA3551"/>
    <w:rsid w:val="00BA3BAA"/>
    <w:rsid w:val="00BA51C7"/>
    <w:rsid w:val="00BA5CB5"/>
    <w:rsid w:val="00BA6102"/>
    <w:rsid w:val="00BA6919"/>
    <w:rsid w:val="00BA6C84"/>
    <w:rsid w:val="00BA726D"/>
    <w:rsid w:val="00BA7559"/>
    <w:rsid w:val="00BB0DC0"/>
    <w:rsid w:val="00BB4C2E"/>
    <w:rsid w:val="00BB4CFB"/>
    <w:rsid w:val="00BB579A"/>
    <w:rsid w:val="00BB5B63"/>
    <w:rsid w:val="00BB5E22"/>
    <w:rsid w:val="00BB628A"/>
    <w:rsid w:val="00BC01C2"/>
    <w:rsid w:val="00BC16F0"/>
    <w:rsid w:val="00BC1CBA"/>
    <w:rsid w:val="00BC1CE1"/>
    <w:rsid w:val="00BC2C34"/>
    <w:rsid w:val="00BC324E"/>
    <w:rsid w:val="00BC37FC"/>
    <w:rsid w:val="00BC5687"/>
    <w:rsid w:val="00BC622A"/>
    <w:rsid w:val="00BC68D4"/>
    <w:rsid w:val="00BC6925"/>
    <w:rsid w:val="00BC75D0"/>
    <w:rsid w:val="00BC7F46"/>
    <w:rsid w:val="00BD00E3"/>
    <w:rsid w:val="00BD09B3"/>
    <w:rsid w:val="00BD1561"/>
    <w:rsid w:val="00BD1562"/>
    <w:rsid w:val="00BD1BA4"/>
    <w:rsid w:val="00BD3292"/>
    <w:rsid w:val="00BD580E"/>
    <w:rsid w:val="00BD5A03"/>
    <w:rsid w:val="00BD5CF9"/>
    <w:rsid w:val="00BD63F9"/>
    <w:rsid w:val="00BD6868"/>
    <w:rsid w:val="00BD6E39"/>
    <w:rsid w:val="00BD7AC1"/>
    <w:rsid w:val="00BE0E68"/>
    <w:rsid w:val="00BE0F28"/>
    <w:rsid w:val="00BE172B"/>
    <w:rsid w:val="00BE2B2E"/>
    <w:rsid w:val="00BE3756"/>
    <w:rsid w:val="00BE3B2A"/>
    <w:rsid w:val="00BE3DD1"/>
    <w:rsid w:val="00BE43B1"/>
    <w:rsid w:val="00BE4418"/>
    <w:rsid w:val="00BE4EC1"/>
    <w:rsid w:val="00BE5C9D"/>
    <w:rsid w:val="00BE72B7"/>
    <w:rsid w:val="00BF05D1"/>
    <w:rsid w:val="00BF17EB"/>
    <w:rsid w:val="00BF1998"/>
    <w:rsid w:val="00BF34CA"/>
    <w:rsid w:val="00BF4A71"/>
    <w:rsid w:val="00BF4D45"/>
    <w:rsid w:val="00BF4D66"/>
    <w:rsid w:val="00BF5616"/>
    <w:rsid w:val="00BF61DB"/>
    <w:rsid w:val="00BF6C80"/>
    <w:rsid w:val="00BF729C"/>
    <w:rsid w:val="00BF7B94"/>
    <w:rsid w:val="00C0067A"/>
    <w:rsid w:val="00C01291"/>
    <w:rsid w:val="00C01342"/>
    <w:rsid w:val="00C01EF4"/>
    <w:rsid w:val="00C01FD6"/>
    <w:rsid w:val="00C022A4"/>
    <w:rsid w:val="00C026E4"/>
    <w:rsid w:val="00C02F81"/>
    <w:rsid w:val="00C037DE"/>
    <w:rsid w:val="00C0480D"/>
    <w:rsid w:val="00C04D2A"/>
    <w:rsid w:val="00C06E33"/>
    <w:rsid w:val="00C075D2"/>
    <w:rsid w:val="00C10656"/>
    <w:rsid w:val="00C1119A"/>
    <w:rsid w:val="00C119DF"/>
    <w:rsid w:val="00C12367"/>
    <w:rsid w:val="00C1239C"/>
    <w:rsid w:val="00C12870"/>
    <w:rsid w:val="00C13EF3"/>
    <w:rsid w:val="00C14245"/>
    <w:rsid w:val="00C14274"/>
    <w:rsid w:val="00C14E1D"/>
    <w:rsid w:val="00C14E56"/>
    <w:rsid w:val="00C151BE"/>
    <w:rsid w:val="00C155A6"/>
    <w:rsid w:val="00C159CC"/>
    <w:rsid w:val="00C15BCC"/>
    <w:rsid w:val="00C15DA0"/>
    <w:rsid w:val="00C16030"/>
    <w:rsid w:val="00C1667C"/>
    <w:rsid w:val="00C16851"/>
    <w:rsid w:val="00C16929"/>
    <w:rsid w:val="00C2010B"/>
    <w:rsid w:val="00C20BC0"/>
    <w:rsid w:val="00C21F88"/>
    <w:rsid w:val="00C2288E"/>
    <w:rsid w:val="00C22B84"/>
    <w:rsid w:val="00C23E34"/>
    <w:rsid w:val="00C24574"/>
    <w:rsid w:val="00C24F96"/>
    <w:rsid w:val="00C252FB"/>
    <w:rsid w:val="00C25526"/>
    <w:rsid w:val="00C25549"/>
    <w:rsid w:val="00C257DB"/>
    <w:rsid w:val="00C2620E"/>
    <w:rsid w:val="00C26934"/>
    <w:rsid w:val="00C26DFF"/>
    <w:rsid w:val="00C2730D"/>
    <w:rsid w:val="00C27FA8"/>
    <w:rsid w:val="00C301AC"/>
    <w:rsid w:val="00C315B8"/>
    <w:rsid w:val="00C32964"/>
    <w:rsid w:val="00C32CA1"/>
    <w:rsid w:val="00C34021"/>
    <w:rsid w:val="00C3417C"/>
    <w:rsid w:val="00C34251"/>
    <w:rsid w:val="00C358BD"/>
    <w:rsid w:val="00C35CC5"/>
    <w:rsid w:val="00C36D6F"/>
    <w:rsid w:val="00C408C4"/>
    <w:rsid w:val="00C414FF"/>
    <w:rsid w:val="00C41D82"/>
    <w:rsid w:val="00C428E4"/>
    <w:rsid w:val="00C42BAA"/>
    <w:rsid w:val="00C43347"/>
    <w:rsid w:val="00C43A33"/>
    <w:rsid w:val="00C44309"/>
    <w:rsid w:val="00C45135"/>
    <w:rsid w:val="00C45652"/>
    <w:rsid w:val="00C46180"/>
    <w:rsid w:val="00C47A5E"/>
    <w:rsid w:val="00C47F5D"/>
    <w:rsid w:val="00C50F0F"/>
    <w:rsid w:val="00C51032"/>
    <w:rsid w:val="00C5133D"/>
    <w:rsid w:val="00C51D45"/>
    <w:rsid w:val="00C52021"/>
    <w:rsid w:val="00C525B4"/>
    <w:rsid w:val="00C53459"/>
    <w:rsid w:val="00C5358C"/>
    <w:rsid w:val="00C54AF9"/>
    <w:rsid w:val="00C56A03"/>
    <w:rsid w:val="00C57CCD"/>
    <w:rsid w:val="00C57F10"/>
    <w:rsid w:val="00C6006F"/>
    <w:rsid w:val="00C61AC0"/>
    <w:rsid w:val="00C620ED"/>
    <w:rsid w:val="00C6262E"/>
    <w:rsid w:val="00C6396D"/>
    <w:rsid w:val="00C6439C"/>
    <w:rsid w:val="00C64AC9"/>
    <w:rsid w:val="00C65492"/>
    <w:rsid w:val="00C66622"/>
    <w:rsid w:val="00C66C1C"/>
    <w:rsid w:val="00C66D7E"/>
    <w:rsid w:val="00C67124"/>
    <w:rsid w:val="00C672C9"/>
    <w:rsid w:val="00C676C8"/>
    <w:rsid w:val="00C678D7"/>
    <w:rsid w:val="00C70BAB"/>
    <w:rsid w:val="00C70FEE"/>
    <w:rsid w:val="00C73508"/>
    <w:rsid w:val="00C74025"/>
    <w:rsid w:val="00C74EAC"/>
    <w:rsid w:val="00C75E27"/>
    <w:rsid w:val="00C765B5"/>
    <w:rsid w:val="00C76A25"/>
    <w:rsid w:val="00C778BF"/>
    <w:rsid w:val="00C804DD"/>
    <w:rsid w:val="00C827AD"/>
    <w:rsid w:val="00C827B6"/>
    <w:rsid w:val="00C846DB"/>
    <w:rsid w:val="00C84788"/>
    <w:rsid w:val="00C8543C"/>
    <w:rsid w:val="00C863A9"/>
    <w:rsid w:val="00C86D92"/>
    <w:rsid w:val="00C90280"/>
    <w:rsid w:val="00C90B82"/>
    <w:rsid w:val="00C90DCA"/>
    <w:rsid w:val="00C913F9"/>
    <w:rsid w:val="00C916D3"/>
    <w:rsid w:val="00C91E2C"/>
    <w:rsid w:val="00C94CCF"/>
    <w:rsid w:val="00C95BEE"/>
    <w:rsid w:val="00CA01F9"/>
    <w:rsid w:val="00CA27CA"/>
    <w:rsid w:val="00CA2E77"/>
    <w:rsid w:val="00CA35C1"/>
    <w:rsid w:val="00CA39FA"/>
    <w:rsid w:val="00CA3EC1"/>
    <w:rsid w:val="00CA421A"/>
    <w:rsid w:val="00CA49E3"/>
    <w:rsid w:val="00CA4B13"/>
    <w:rsid w:val="00CA4BE7"/>
    <w:rsid w:val="00CA5490"/>
    <w:rsid w:val="00CA6989"/>
    <w:rsid w:val="00CA6A8E"/>
    <w:rsid w:val="00CA6DE8"/>
    <w:rsid w:val="00CB0B3A"/>
    <w:rsid w:val="00CB1487"/>
    <w:rsid w:val="00CB3D30"/>
    <w:rsid w:val="00CB4298"/>
    <w:rsid w:val="00CB453B"/>
    <w:rsid w:val="00CB628F"/>
    <w:rsid w:val="00CB783F"/>
    <w:rsid w:val="00CB7FF5"/>
    <w:rsid w:val="00CC0E42"/>
    <w:rsid w:val="00CC0EB5"/>
    <w:rsid w:val="00CC1820"/>
    <w:rsid w:val="00CC188D"/>
    <w:rsid w:val="00CC29B5"/>
    <w:rsid w:val="00CC2C3A"/>
    <w:rsid w:val="00CC3C8E"/>
    <w:rsid w:val="00CC4429"/>
    <w:rsid w:val="00CC4677"/>
    <w:rsid w:val="00CC52B0"/>
    <w:rsid w:val="00CC599B"/>
    <w:rsid w:val="00CC5B6D"/>
    <w:rsid w:val="00CC6DB1"/>
    <w:rsid w:val="00CC6FE1"/>
    <w:rsid w:val="00CC70A4"/>
    <w:rsid w:val="00CC7837"/>
    <w:rsid w:val="00CD084A"/>
    <w:rsid w:val="00CD1E9F"/>
    <w:rsid w:val="00CD3094"/>
    <w:rsid w:val="00CD326D"/>
    <w:rsid w:val="00CD55D6"/>
    <w:rsid w:val="00CD5A06"/>
    <w:rsid w:val="00CD659E"/>
    <w:rsid w:val="00CD73D6"/>
    <w:rsid w:val="00CD7CD5"/>
    <w:rsid w:val="00CD7EB4"/>
    <w:rsid w:val="00CE08F8"/>
    <w:rsid w:val="00CE1C4B"/>
    <w:rsid w:val="00CE22B7"/>
    <w:rsid w:val="00CE2B71"/>
    <w:rsid w:val="00CE2EAE"/>
    <w:rsid w:val="00CE35F8"/>
    <w:rsid w:val="00CE3B21"/>
    <w:rsid w:val="00CE50FC"/>
    <w:rsid w:val="00CE540E"/>
    <w:rsid w:val="00CE648B"/>
    <w:rsid w:val="00CE6A72"/>
    <w:rsid w:val="00CE701B"/>
    <w:rsid w:val="00CF010C"/>
    <w:rsid w:val="00CF010E"/>
    <w:rsid w:val="00CF41E3"/>
    <w:rsid w:val="00CF453B"/>
    <w:rsid w:val="00CF484A"/>
    <w:rsid w:val="00CF5A72"/>
    <w:rsid w:val="00CF5F95"/>
    <w:rsid w:val="00CF6316"/>
    <w:rsid w:val="00CF675E"/>
    <w:rsid w:val="00CF6E35"/>
    <w:rsid w:val="00CF79A1"/>
    <w:rsid w:val="00D0053F"/>
    <w:rsid w:val="00D00E79"/>
    <w:rsid w:val="00D01E5E"/>
    <w:rsid w:val="00D03209"/>
    <w:rsid w:val="00D0321C"/>
    <w:rsid w:val="00D033A6"/>
    <w:rsid w:val="00D03EC0"/>
    <w:rsid w:val="00D04B4E"/>
    <w:rsid w:val="00D05611"/>
    <w:rsid w:val="00D056D9"/>
    <w:rsid w:val="00D05B46"/>
    <w:rsid w:val="00D07716"/>
    <w:rsid w:val="00D07F2F"/>
    <w:rsid w:val="00D110AE"/>
    <w:rsid w:val="00D110D5"/>
    <w:rsid w:val="00D113DF"/>
    <w:rsid w:val="00D11569"/>
    <w:rsid w:val="00D14E03"/>
    <w:rsid w:val="00D179B9"/>
    <w:rsid w:val="00D17BFD"/>
    <w:rsid w:val="00D2075F"/>
    <w:rsid w:val="00D20922"/>
    <w:rsid w:val="00D20946"/>
    <w:rsid w:val="00D21229"/>
    <w:rsid w:val="00D2159B"/>
    <w:rsid w:val="00D22324"/>
    <w:rsid w:val="00D23457"/>
    <w:rsid w:val="00D237C9"/>
    <w:rsid w:val="00D240DA"/>
    <w:rsid w:val="00D24B2A"/>
    <w:rsid w:val="00D27448"/>
    <w:rsid w:val="00D275F1"/>
    <w:rsid w:val="00D27F31"/>
    <w:rsid w:val="00D27FA5"/>
    <w:rsid w:val="00D320DC"/>
    <w:rsid w:val="00D3213E"/>
    <w:rsid w:val="00D32621"/>
    <w:rsid w:val="00D32BBF"/>
    <w:rsid w:val="00D32F4F"/>
    <w:rsid w:val="00D332D9"/>
    <w:rsid w:val="00D33620"/>
    <w:rsid w:val="00D33CFE"/>
    <w:rsid w:val="00D34872"/>
    <w:rsid w:val="00D3507A"/>
    <w:rsid w:val="00D359D2"/>
    <w:rsid w:val="00D36A0F"/>
    <w:rsid w:val="00D36F9E"/>
    <w:rsid w:val="00D36FCA"/>
    <w:rsid w:val="00D37761"/>
    <w:rsid w:val="00D37B40"/>
    <w:rsid w:val="00D406EC"/>
    <w:rsid w:val="00D410A4"/>
    <w:rsid w:val="00D4138A"/>
    <w:rsid w:val="00D4166E"/>
    <w:rsid w:val="00D42493"/>
    <w:rsid w:val="00D4268C"/>
    <w:rsid w:val="00D4371D"/>
    <w:rsid w:val="00D43DB4"/>
    <w:rsid w:val="00D43EF6"/>
    <w:rsid w:val="00D44982"/>
    <w:rsid w:val="00D4621C"/>
    <w:rsid w:val="00D46A35"/>
    <w:rsid w:val="00D47CF9"/>
    <w:rsid w:val="00D50E44"/>
    <w:rsid w:val="00D53A89"/>
    <w:rsid w:val="00D55860"/>
    <w:rsid w:val="00D561DB"/>
    <w:rsid w:val="00D5659F"/>
    <w:rsid w:val="00D56C2B"/>
    <w:rsid w:val="00D57084"/>
    <w:rsid w:val="00D570D4"/>
    <w:rsid w:val="00D60043"/>
    <w:rsid w:val="00D60481"/>
    <w:rsid w:val="00D60B92"/>
    <w:rsid w:val="00D616A9"/>
    <w:rsid w:val="00D61CDE"/>
    <w:rsid w:val="00D62A7F"/>
    <w:rsid w:val="00D62D06"/>
    <w:rsid w:val="00D63F39"/>
    <w:rsid w:val="00D64434"/>
    <w:rsid w:val="00D6655E"/>
    <w:rsid w:val="00D6738F"/>
    <w:rsid w:val="00D7078B"/>
    <w:rsid w:val="00D71754"/>
    <w:rsid w:val="00D71A9C"/>
    <w:rsid w:val="00D71C94"/>
    <w:rsid w:val="00D72625"/>
    <w:rsid w:val="00D73EF7"/>
    <w:rsid w:val="00D7414A"/>
    <w:rsid w:val="00D744F9"/>
    <w:rsid w:val="00D74B20"/>
    <w:rsid w:val="00D74CE2"/>
    <w:rsid w:val="00D75248"/>
    <w:rsid w:val="00D75546"/>
    <w:rsid w:val="00D7566B"/>
    <w:rsid w:val="00D75D18"/>
    <w:rsid w:val="00D75EC5"/>
    <w:rsid w:val="00D769E2"/>
    <w:rsid w:val="00D76A99"/>
    <w:rsid w:val="00D77A56"/>
    <w:rsid w:val="00D77C87"/>
    <w:rsid w:val="00D82301"/>
    <w:rsid w:val="00D8262E"/>
    <w:rsid w:val="00D83489"/>
    <w:rsid w:val="00D8360B"/>
    <w:rsid w:val="00D83E40"/>
    <w:rsid w:val="00D860FD"/>
    <w:rsid w:val="00D86167"/>
    <w:rsid w:val="00D863FA"/>
    <w:rsid w:val="00D8713F"/>
    <w:rsid w:val="00D90E27"/>
    <w:rsid w:val="00D9157D"/>
    <w:rsid w:val="00D91637"/>
    <w:rsid w:val="00D91BFE"/>
    <w:rsid w:val="00D91FCC"/>
    <w:rsid w:val="00D92DD2"/>
    <w:rsid w:val="00D93ABC"/>
    <w:rsid w:val="00D9488A"/>
    <w:rsid w:val="00D94939"/>
    <w:rsid w:val="00D9561C"/>
    <w:rsid w:val="00D96006"/>
    <w:rsid w:val="00D972B9"/>
    <w:rsid w:val="00DA0A61"/>
    <w:rsid w:val="00DA0CAC"/>
    <w:rsid w:val="00DA2EDD"/>
    <w:rsid w:val="00DA40A5"/>
    <w:rsid w:val="00DA4A93"/>
    <w:rsid w:val="00DA4D28"/>
    <w:rsid w:val="00DA5A79"/>
    <w:rsid w:val="00DA603E"/>
    <w:rsid w:val="00DA645D"/>
    <w:rsid w:val="00DA6843"/>
    <w:rsid w:val="00DA69C2"/>
    <w:rsid w:val="00DB0029"/>
    <w:rsid w:val="00DB02DB"/>
    <w:rsid w:val="00DB0594"/>
    <w:rsid w:val="00DB0DBD"/>
    <w:rsid w:val="00DB156D"/>
    <w:rsid w:val="00DB2BD7"/>
    <w:rsid w:val="00DB4D92"/>
    <w:rsid w:val="00DB5709"/>
    <w:rsid w:val="00DB6F27"/>
    <w:rsid w:val="00DB7C1A"/>
    <w:rsid w:val="00DC307F"/>
    <w:rsid w:val="00DC35C9"/>
    <w:rsid w:val="00DD00F2"/>
    <w:rsid w:val="00DD103E"/>
    <w:rsid w:val="00DD1504"/>
    <w:rsid w:val="00DD1580"/>
    <w:rsid w:val="00DD2AD9"/>
    <w:rsid w:val="00DD3263"/>
    <w:rsid w:val="00DD36FA"/>
    <w:rsid w:val="00DD383E"/>
    <w:rsid w:val="00DD3B1B"/>
    <w:rsid w:val="00DD3B4F"/>
    <w:rsid w:val="00DD44E6"/>
    <w:rsid w:val="00DD49B1"/>
    <w:rsid w:val="00DD51E4"/>
    <w:rsid w:val="00DD56B2"/>
    <w:rsid w:val="00DD593A"/>
    <w:rsid w:val="00DE1605"/>
    <w:rsid w:val="00DE1C54"/>
    <w:rsid w:val="00DE4C5D"/>
    <w:rsid w:val="00DE5064"/>
    <w:rsid w:val="00DE567E"/>
    <w:rsid w:val="00DE5CFB"/>
    <w:rsid w:val="00DE69CF"/>
    <w:rsid w:val="00DE6EDF"/>
    <w:rsid w:val="00DE70C4"/>
    <w:rsid w:val="00DE757D"/>
    <w:rsid w:val="00DF07F2"/>
    <w:rsid w:val="00DF09AB"/>
    <w:rsid w:val="00DF0D02"/>
    <w:rsid w:val="00DF1045"/>
    <w:rsid w:val="00DF1422"/>
    <w:rsid w:val="00DF1780"/>
    <w:rsid w:val="00DF1F44"/>
    <w:rsid w:val="00DF1F9D"/>
    <w:rsid w:val="00DF46B0"/>
    <w:rsid w:val="00DF58D1"/>
    <w:rsid w:val="00DF7153"/>
    <w:rsid w:val="00DF7191"/>
    <w:rsid w:val="00DF72E5"/>
    <w:rsid w:val="00E004E5"/>
    <w:rsid w:val="00E007D6"/>
    <w:rsid w:val="00E0118D"/>
    <w:rsid w:val="00E012A6"/>
    <w:rsid w:val="00E014EE"/>
    <w:rsid w:val="00E0195E"/>
    <w:rsid w:val="00E02811"/>
    <w:rsid w:val="00E03070"/>
    <w:rsid w:val="00E030E5"/>
    <w:rsid w:val="00E03BBA"/>
    <w:rsid w:val="00E04717"/>
    <w:rsid w:val="00E05065"/>
    <w:rsid w:val="00E05371"/>
    <w:rsid w:val="00E05622"/>
    <w:rsid w:val="00E06CCA"/>
    <w:rsid w:val="00E06FDA"/>
    <w:rsid w:val="00E12366"/>
    <w:rsid w:val="00E12624"/>
    <w:rsid w:val="00E14587"/>
    <w:rsid w:val="00E14AF7"/>
    <w:rsid w:val="00E1636E"/>
    <w:rsid w:val="00E208DA"/>
    <w:rsid w:val="00E23262"/>
    <w:rsid w:val="00E239A4"/>
    <w:rsid w:val="00E23D65"/>
    <w:rsid w:val="00E24140"/>
    <w:rsid w:val="00E244C5"/>
    <w:rsid w:val="00E250CE"/>
    <w:rsid w:val="00E2642C"/>
    <w:rsid w:val="00E265ED"/>
    <w:rsid w:val="00E31078"/>
    <w:rsid w:val="00E32908"/>
    <w:rsid w:val="00E32E68"/>
    <w:rsid w:val="00E3303A"/>
    <w:rsid w:val="00E333D9"/>
    <w:rsid w:val="00E336CC"/>
    <w:rsid w:val="00E338FC"/>
    <w:rsid w:val="00E33CA1"/>
    <w:rsid w:val="00E33CAD"/>
    <w:rsid w:val="00E33D8E"/>
    <w:rsid w:val="00E348DF"/>
    <w:rsid w:val="00E35061"/>
    <w:rsid w:val="00E357A7"/>
    <w:rsid w:val="00E35AF1"/>
    <w:rsid w:val="00E364B1"/>
    <w:rsid w:val="00E36DBB"/>
    <w:rsid w:val="00E41608"/>
    <w:rsid w:val="00E417A1"/>
    <w:rsid w:val="00E41E7D"/>
    <w:rsid w:val="00E42ABC"/>
    <w:rsid w:val="00E42FB6"/>
    <w:rsid w:val="00E430F4"/>
    <w:rsid w:val="00E438FB"/>
    <w:rsid w:val="00E43DF0"/>
    <w:rsid w:val="00E443CC"/>
    <w:rsid w:val="00E44A7D"/>
    <w:rsid w:val="00E454FA"/>
    <w:rsid w:val="00E460EA"/>
    <w:rsid w:val="00E46F09"/>
    <w:rsid w:val="00E506DF"/>
    <w:rsid w:val="00E50DEF"/>
    <w:rsid w:val="00E51F41"/>
    <w:rsid w:val="00E5264D"/>
    <w:rsid w:val="00E534E6"/>
    <w:rsid w:val="00E53F80"/>
    <w:rsid w:val="00E56407"/>
    <w:rsid w:val="00E575FE"/>
    <w:rsid w:val="00E5779F"/>
    <w:rsid w:val="00E60B7D"/>
    <w:rsid w:val="00E60E23"/>
    <w:rsid w:val="00E61ACB"/>
    <w:rsid w:val="00E63782"/>
    <w:rsid w:val="00E63D1D"/>
    <w:rsid w:val="00E65E75"/>
    <w:rsid w:val="00E6632A"/>
    <w:rsid w:val="00E66613"/>
    <w:rsid w:val="00E66BB6"/>
    <w:rsid w:val="00E67CE6"/>
    <w:rsid w:val="00E67F7E"/>
    <w:rsid w:val="00E70029"/>
    <w:rsid w:val="00E702AF"/>
    <w:rsid w:val="00E702BF"/>
    <w:rsid w:val="00E711C0"/>
    <w:rsid w:val="00E71221"/>
    <w:rsid w:val="00E72C3F"/>
    <w:rsid w:val="00E72C6A"/>
    <w:rsid w:val="00E73F9F"/>
    <w:rsid w:val="00E75B4D"/>
    <w:rsid w:val="00E75E57"/>
    <w:rsid w:val="00E75EC2"/>
    <w:rsid w:val="00E762ED"/>
    <w:rsid w:val="00E7686A"/>
    <w:rsid w:val="00E77F9F"/>
    <w:rsid w:val="00E80050"/>
    <w:rsid w:val="00E813B4"/>
    <w:rsid w:val="00E81F09"/>
    <w:rsid w:val="00E81FB4"/>
    <w:rsid w:val="00E8215F"/>
    <w:rsid w:val="00E8217D"/>
    <w:rsid w:val="00E82D31"/>
    <w:rsid w:val="00E83190"/>
    <w:rsid w:val="00E83C4F"/>
    <w:rsid w:val="00E84937"/>
    <w:rsid w:val="00E85281"/>
    <w:rsid w:val="00E85C6B"/>
    <w:rsid w:val="00E866F5"/>
    <w:rsid w:val="00E87C66"/>
    <w:rsid w:val="00E900B8"/>
    <w:rsid w:val="00E9108B"/>
    <w:rsid w:val="00E91099"/>
    <w:rsid w:val="00E91859"/>
    <w:rsid w:val="00E92E7B"/>
    <w:rsid w:val="00E94417"/>
    <w:rsid w:val="00E974D5"/>
    <w:rsid w:val="00EA0698"/>
    <w:rsid w:val="00EA20DC"/>
    <w:rsid w:val="00EA375B"/>
    <w:rsid w:val="00EA4A9B"/>
    <w:rsid w:val="00EA5075"/>
    <w:rsid w:val="00EA562F"/>
    <w:rsid w:val="00EA5ABC"/>
    <w:rsid w:val="00EA5AE7"/>
    <w:rsid w:val="00EA5C3A"/>
    <w:rsid w:val="00EA6FEE"/>
    <w:rsid w:val="00EA7E96"/>
    <w:rsid w:val="00EB0065"/>
    <w:rsid w:val="00EB0D3B"/>
    <w:rsid w:val="00EB170A"/>
    <w:rsid w:val="00EB19F0"/>
    <w:rsid w:val="00EB3491"/>
    <w:rsid w:val="00EB44A6"/>
    <w:rsid w:val="00EB4E2E"/>
    <w:rsid w:val="00EB5554"/>
    <w:rsid w:val="00EB616E"/>
    <w:rsid w:val="00EB63A3"/>
    <w:rsid w:val="00EB6EF1"/>
    <w:rsid w:val="00EB7269"/>
    <w:rsid w:val="00EB7371"/>
    <w:rsid w:val="00EC0727"/>
    <w:rsid w:val="00EC0DDD"/>
    <w:rsid w:val="00EC10DA"/>
    <w:rsid w:val="00EC3398"/>
    <w:rsid w:val="00EC34F8"/>
    <w:rsid w:val="00EC3540"/>
    <w:rsid w:val="00EC43E1"/>
    <w:rsid w:val="00EC4562"/>
    <w:rsid w:val="00EC54C5"/>
    <w:rsid w:val="00EC5B4A"/>
    <w:rsid w:val="00EC71C4"/>
    <w:rsid w:val="00EC74A9"/>
    <w:rsid w:val="00ED1177"/>
    <w:rsid w:val="00ED3D88"/>
    <w:rsid w:val="00ED4AAD"/>
    <w:rsid w:val="00ED567C"/>
    <w:rsid w:val="00ED6446"/>
    <w:rsid w:val="00ED680F"/>
    <w:rsid w:val="00ED6CF3"/>
    <w:rsid w:val="00ED79A5"/>
    <w:rsid w:val="00EE0254"/>
    <w:rsid w:val="00EE0987"/>
    <w:rsid w:val="00EE0CAC"/>
    <w:rsid w:val="00EE3A5B"/>
    <w:rsid w:val="00EE65BA"/>
    <w:rsid w:val="00EE6819"/>
    <w:rsid w:val="00EE7B0F"/>
    <w:rsid w:val="00EF0AAD"/>
    <w:rsid w:val="00EF11A2"/>
    <w:rsid w:val="00EF188C"/>
    <w:rsid w:val="00EF1CC1"/>
    <w:rsid w:val="00EF2A62"/>
    <w:rsid w:val="00EF2C97"/>
    <w:rsid w:val="00EF37B2"/>
    <w:rsid w:val="00EF47AD"/>
    <w:rsid w:val="00EF57D4"/>
    <w:rsid w:val="00EF66D0"/>
    <w:rsid w:val="00EF6BED"/>
    <w:rsid w:val="00F00A89"/>
    <w:rsid w:val="00F00BC6"/>
    <w:rsid w:val="00F02628"/>
    <w:rsid w:val="00F02DD6"/>
    <w:rsid w:val="00F03A9B"/>
    <w:rsid w:val="00F05136"/>
    <w:rsid w:val="00F05264"/>
    <w:rsid w:val="00F05593"/>
    <w:rsid w:val="00F060AD"/>
    <w:rsid w:val="00F06449"/>
    <w:rsid w:val="00F06854"/>
    <w:rsid w:val="00F06CA6"/>
    <w:rsid w:val="00F06FBD"/>
    <w:rsid w:val="00F07212"/>
    <w:rsid w:val="00F102B0"/>
    <w:rsid w:val="00F117AF"/>
    <w:rsid w:val="00F11D3F"/>
    <w:rsid w:val="00F11F28"/>
    <w:rsid w:val="00F128C8"/>
    <w:rsid w:val="00F12CC8"/>
    <w:rsid w:val="00F13FA9"/>
    <w:rsid w:val="00F140AA"/>
    <w:rsid w:val="00F150BE"/>
    <w:rsid w:val="00F15315"/>
    <w:rsid w:val="00F1604E"/>
    <w:rsid w:val="00F166AC"/>
    <w:rsid w:val="00F16FDA"/>
    <w:rsid w:val="00F20044"/>
    <w:rsid w:val="00F2005E"/>
    <w:rsid w:val="00F21782"/>
    <w:rsid w:val="00F2202D"/>
    <w:rsid w:val="00F226D8"/>
    <w:rsid w:val="00F243C0"/>
    <w:rsid w:val="00F24BEA"/>
    <w:rsid w:val="00F2639F"/>
    <w:rsid w:val="00F2651C"/>
    <w:rsid w:val="00F27A4D"/>
    <w:rsid w:val="00F303EA"/>
    <w:rsid w:val="00F30DC4"/>
    <w:rsid w:val="00F31474"/>
    <w:rsid w:val="00F31EE1"/>
    <w:rsid w:val="00F3339A"/>
    <w:rsid w:val="00F33F94"/>
    <w:rsid w:val="00F34078"/>
    <w:rsid w:val="00F406D5"/>
    <w:rsid w:val="00F416FE"/>
    <w:rsid w:val="00F41882"/>
    <w:rsid w:val="00F4308C"/>
    <w:rsid w:val="00F44753"/>
    <w:rsid w:val="00F44EC7"/>
    <w:rsid w:val="00F463CC"/>
    <w:rsid w:val="00F47898"/>
    <w:rsid w:val="00F5051D"/>
    <w:rsid w:val="00F50D8E"/>
    <w:rsid w:val="00F50FDD"/>
    <w:rsid w:val="00F528E6"/>
    <w:rsid w:val="00F529E0"/>
    <w:rsid w:val="00F52FE0"/>
    <w:rsid w:val="00F53078"/>
    <w:rsid w:val="00F53154"/>
    <w:rsid w:val="00F536C3"/>
    <w:rsid w:val="00F5447F"/>
    <w:rsid w:val="00F54A7A"/>
    <w:rsid w:val="00F55C57"/>
    <w:rsid w:val="00F5653D"/>
    <w:rsid w:val="00F60ACC"/>
    <w:rsid w:val="00F60BE6"/>
    <w:rsid w:val="00F60C28"/>
    <w:rsid w:val="00F613E4"/>
    <w:rsid w:val="00F616B1"/>
    <w:rsid w:val="00F61CAE"/>
    <w:rsid w:val="00F61FFF"/>
    <w:rsid w:val="00F62AA0"/>
    <w:rsid w:val="00F64158"/>
    <w:rsid w:val="00F657E7"/>
    <w:rsid w:val="00F65A81"/>
    <w:rsid w:val="00F65C1B"/>
    <w:rsid w:val="00F66769"/>
    <w:rsid w:val="00F6711D"/>
    <w:rsid w:val="00F67579"/>
    <w:rsid w:val="00F67CA3"/>
    <w:rsid w:val="00F7147F"/>
    <w:rsid w:val="00F717B4"/>
    <w:rsid w:val="00F72828"/>
    <w:rsid w:val="00F72DD9"/>
    <w:rsid w:val="00F730DB"/>
    <w:rsid w:val="00F734EA"/>
    <w:rsid w:val="00F74A72"/>
    <w:rsid w:val="00F74EEC"/>
    <w:rsid w:val="00F75213"/>
    <w:rsid w:val="00F76177"/>
    <w:rsid w:val="00F764BB"/>
    <w:rsid w:val="00F76D0B"/>
    <w:rsid w:val="00F76EF7"/>
    <w:rsid w:val="00F77204"/>
    <w:rsid w:val="00F779EA"/>
    <w:rsid w:val="00F8173C"/>
    <w:rsid w:val="00F8276D"/>
    <w:rsid w:val="00F83598"/>
    <w:rsid w:val="00F84C5F"/>
    <w:rsid w:val="00F85DAC"/>
    <w:rsid w:val="00F85F1F"/>
    <w:rsid w:val="00F8679E"/>
    <w:rsid w:val="00F869BF"/>
    <w:rsid w:val="00F86F4B"/>
    <w:rsid w:val="00F8778F"/>
    <w:rsid w:val="00F9027D"/>
    <w:rsid w:val="00F909A7"/>
    <w:rsid w:val="00F90E9D"/>
    <w:rsid w:val="00F91237"/>
    <w:rsid w:val="00F9181F"/>
    <w:rsid w:val="00F92660"/>
    <w:rsid w:val="00F94AFE"/>
    <w:rsid w:val="00F94F16"/>
    <w:rsid w:val="00F97454"/>
    <w:rsid w:val="00FA1B02"/>
    <w:rsid w:val="00FA1B7E"/>
    <w:rsid w:val="00FA27FC"/>
    <w:rsid w:val="00FA2E6A"/>
    <w:rsid w:val="00FA3E45"/>
    <w:rsid w:val="00FA3E64"/>
    <w:rsid w:val="00FA3ED6"/>
    <w:rsid w:val="00FA640C"/>
    <w:rsid w:val="00FA672E"/>
    <w:rsid w:val="00FA6AC5"/>
    <w:rsid w:val="00FA790F"/>
    <w:rsid w:val="00FB0966"/>
    <w:rsid w:val="00FB1086"/>
    <w:rsid w:val="00FB148B"/>
    <w:rsid w:val="00FB1532"/>
    <w:rsid w:val="00FB2764"/>
    <w:rsid w:val="00FB2B31"/>
    <w:rsid w:val="00FB2DD6"/>
    <w:rsid w:val="00FB38EF"/>
    <w:rsid w:val="00FB3BFA"/>
    <w:rsid w:val="00FB4AFA"/>
    <w:rsid w:val="00FB5220"/>
    <w:rsid w:val="00FB5409"/>
    <w:rsid w:val="00FB609D"/>
    <w:rsid w:val="00FB6954"/>
    <w:rsid w:val="00FB6986"/>
    <w:rsid w:val="00FB6BED"/>
    <w:rsid w:val="00FB7187"/>
    <w:rsid w:val="00FC2024"/>
    <w:rsid w:val="00FC2671"/>
    <w:rsid w:val="00FC4076"/>
    <w:rsid w:val="00FC425D"/>
    <w:rsid w:val="00FC55FF"/>
    <w:rsid w:val="00FC65AC"/>
    <w:rsid w:val="00FD0B50"/>
    <w:rsid w:val="00FD1023"/>
    <w:rsid w:val="00FD14D8"/>
    <w:rsid w:val="00FD1EB2"/>
    <w:rsid w:val="00FD1FA9"/>
    <w:rsid w:val="00FD2E08"/>
    <w:rsid w:val="00FD3686"/>
    <w:rsid w:val="00FD4D64"/>
    <w:rsid w:val="00FD5551"/>
    <w:rsid w:val="00FD5739"/>
    <w:rsid w:val="00FD638D"/>
    <w:rsid w:val="00FD63BB"/>
    <w:rsid w:val="00FD6721"/>
    <w:rsid w:val="00FD6F27"/>
    <w:rsid w:val="00FD6FD6"/>
    <w:rsid w:val="00FD742F"/>
    <w:rsid w:val="00FD785B"/>
    <w:rsid w:val="00FE05D6"/>
    <w:rsid w:val="00FE0AD7"/>
    <w:rsid w:val="00FE1F45"/>
    <w:rsid w:val="00FE201D"/>
    <w:rsid w:val="00FE218F"/>
    <w:rsid w:val="00FE2B07"/>
    <w:rsid w:val="00FE34EF"/>
    <w:rsid w:val="00FE38AF"/>
    <w:rsid w:val="00FE38F4"/>
    <w:rsid w:val="00FE5DDD"/>
    <w:rsid w:val="00FE5EE5"/>
    <w:rsid w:val="00FE600B"/>
    <w:rsid w:val="00FE6026"/>
    <w:rsid w:val="00FE6B36"/>
    <w:rsid w:val="00FE746B"/>
    <w:rsid w:val="00FF05DA"/>
    <w:rsid w:val="00FF0A4F"/>
    <w:rsid w:val="00FF1117"/>
    <w:rsid w:val="00FF19F8"/>
    <w:rsid w:val="00FF1A39"/>
    <w:rsid w:val="00FF29B4"/>
    <w:rsid w:val="00FF3884"/>
    <w:rsid w:val="00FF3890"/>
    <w:rsid w:val="00FF3D61"/>
    <w:rsid w:val="00FF437D"/>
    <w:rsid w:val="00FF4EFF"/>
    <w:rsid w:val="00FF5139"/>
    <w:rsid w:val="00FF5426"/>
    <w:rsid w:val="00FF66DB"/>
    <w:rsid w:val="00FF7D3B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EFC57A"/>
  <w15:chartTrackingRefBased/>
  <w15:docId w15:val="{FC481B2C-2670-4345-9390-BABD3240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F2A"/>
  </w:style>
  <w:style w:type="paragraph" w:styleId="Nagwek1">
    <w:name w:val="heading 1"/>
    <w:basedOn w:val="Normalny"/>
    <w:next w:val="Normalny"/>
    <w:link w:val="Nagwek1Znak"/>
    <w:qFormat/>
    <w:rsid w:val="00333D7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4418"/>
    <w:pPr>
      <w:keepNext/>
      <w:tabs>
        <w:tab w:val="left" w:pos="1872"/>
        <w:tab w:val="right" w:pos="8953"/>
      </w:tabs>
      <w:spacing w:line="240" w:lineRule="atLeast"/>
      <w:ind w:left="1872" w:hanging="1546"/>
      <w:jc w:val="right"/>
      <w:outlineLvl w:val="1"/>
    </w:pPr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7D5BB7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B76DE6"/>
    <w:pPr>
      <w:keepNext/>
      <w:keepLines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sz w:val="22"/>
      <w:szCs w:val="22"/>
      <w:lang w:val="x-none"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23709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/>
      <w:b/>
      <w:bCs/>
      <w:color w:val="00000A"/>
      <w:sz w:val="24"/>
      <w:szCs w:val="24"/>
      <w:lang w:eastAsia="zh-CN" w:bidi="hi-IN"/>
    </w:rPr>
  </w:style>
  <w:style w:type="paragraph" w:styleId="Nagwek6">
    <w:name w:val="heading 6"/>
    <w:basedOn w:val="Normalny"/>
    <w:next w:val="Normalny"/>
    <w:link w:val="Nagwek6Znak"/>
    <w:unhideWhenUsed/>
    <w:qFormat/>
    <w:rsid w:val="00FA640C"/>
    <w:pPr>
      <w:keepNext/>
      <w:keepLines/>
      <w:spacing w:before="40" w:line="276" w:lineRule="auto"/>
      <w:outlineLvl w:val="5"/>
    </w:pPr>
    <w:rPr>
      <w:rFonts w:ascii="Cambria" w:eastAsia="Times New Roman" w:hAnsi="Cambria" w:cs="Times New Roman"/>
      <w:color w:val="243F60"/>
      <w:sz w:val="22"/>
      <w:szCs w:val="22"/>
      <w:lang w:val="x-none"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936D2"/>
    <w:pPr>
      <w:keepNext/>
      <w:tabs>
        <w:tab w:val="left" w:pos="720"/>
      </w:tabs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F1B2E"/>
    <w:pPr>
      <w:keepNext/>
      <w:jc w:val="center"/>
      <w:outlineLvl w:val="7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1B2E"/>
    <w:pPr>
      <w:keepNext/>
      <w:jc w:val="right"/>
      <w:outlineLvl w:val="8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333D73"/>
    <w:rPr>
      <w:rFonts w:ascii="Arial" w:eastAsia="Times New Roman" w:hAnsi="Arial" w:cs="Times New Roman"/>
      <w:b/>
      <w:bCs/>
      <w:kern w:val="32"/>
      <w:sz w:val="24"/>
      <w:szCs w:val="32"/>
    </w:rPr>
  </w:style>
  <w:style w:type="character" w:customStyle="1" w:styleId="Nagwek2Znak">
    <w:name w:val="Nagłówek 2 Znak"/>
    <w:link w:val="Nagwek2"/>
    <w:rsid w:val="00BE4418"/>
    <w:rPr>
      <w:rFonts w:ascii="Arial" w:eastAsia="Times New Roman" w:hAnsi="Arial" w:cs="Times New Roman"/>
      <w:b/>
      <w:i/>
      <w:sz w:val="24"/>
      <w:szCs w:val="24"/>
    </w:rPr>
  </w:style>
  <w:style w:type="character" w:customStyle="1" w:styleId="Nagwek3Znak">
    <w:name w:val="Nagłówek 3 Znak"/>
    <w:link w:val="Nagwek3"/>
    <w:rsid w:val="007D5BB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B76DE6"/>
    <w:rPr>
      <w:rFonts w:ascii="Cambria" w:eastAsia="Times New Roman" w:hAnsi="Cambria" w:cs="Times New Roman"/>
      <w:i/>
      <w:iCs/>
      <w:color w:val="365F91"/>
      <w:sz w:val="22"/>
      <w:szCs w:val="22"/>
      <w:lang w:eastAsia="en-US"/>
    </w:rPr>
  </w:style>
  <w:style w:type="character" w:customStyle="1" w:styleId="Nagwek6Znak">
    <w:name w:val="Nagłówek 6 Znak"/>
    <w:link w:val="Nagwek6"/>
    <w:rsid w:val="00FA640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rsid w:val="008936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C7F52"/>
    <w:pPr>
      <w:widowControl w:val="0"/>
      <w:autoSpaceDE w:val="0"/>
      <w:autoSpaceDN w:val="0"/>
      <w:ind w:left="1694" w:hanging="125"/>
    </w:pPr>
    <w:rPr>
      <w:rFonts w:ascii="Avenir-Light" w:eastAsia="Avenir-Light" w:hAnsi="Avenir-Light" w:cs="Times New Roman"/>
      <w:sz w:val="22"/>
      <w:szCs w:val="22"/>
      <w:lang w:val="en-US"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C7F52"/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6C7F52"/>
    <w:pPr>
      <w:widowControl w:val="0"/>
      <w:numPr>
        <w:numId w:val="4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Hipercze">
    <w:name w:val="Hyperlink"/>
    <w:uiPriority w:val="99"/>
    <w:unhideWhenUsed/>
    <w:rsid w:val="00905AA8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8936D2"/>
    <w:pPr>
      <w:jc w:val="center"/>
    </w:pPr>
    <w:rPr>
      <w:rFonts w:ascii="Times New Roman" w:eastAsia="Times New Roman" w:hAnsi="Times New Roman" w:cs="Times New Roman"/>
      <w:b/>
      <w:sz w:val="24"/>
      <w:lang w:val="x-none" w:eastAsia="x-none"/>
    </w:rPr>
  </w:style>
  <w:style w:type="character" w:customStyle="1" w:styleId="PodtytuZnak">
    <w:name w:val="Podtytuł Znak"/>
    <w:link w:val="Podtytu"/>
    <w:rsid w:val="008936D2"/>
    <w:rPr>
      <w:rFonts w:ascii="Times New Roman" w:eastAsia="Times New Roman" w:hAnsi="Times New Roman" w:cs="Times New Roman"/>
      <w:b/>
      <w:sz w:val="24"/>
    </w:rPr>
  </w:style>
  <w:style w:type="paragraph" w:styleId="NormalnyWeb">
    <w:name w:val="Normal (Web)"/>
    <w:basedOn w:val="Normalny"/>
    <w:uiPriority w:val="99"/>
    <w:unhideWhenUsed/>
    <w:qFormat/>
    <w:rsid w:val="00046F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uiPriority w:val="99"/>
    <w:rsid w:val="00EE7B0F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C442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qFormat/>
    <w:rsid w:val="00CC4429"/>
    <w:rPr>
      <w:rFonts w:ascii="Tahoma" w:hAnsi="Tahoma" w:cs="Tahoma"/>
      <w:sz w:val="16"/>
      <w:szCs w:val="16"/>
    </w:rPr>
  </w:style>
  <w:style w:type="character" w:styleId="Nierozpoznanawzmianka">
    <w:name w:val="Unresolved Mention"/>
    <w:uiPriority w:val="99"/>
    <w:semiHidden/>
    <w:unhideWhenUsed/>
    <w:rsid w:val="003F2EF6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54E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84937"/>
    <w:pPr>
      <w:tabs>
        <w:tab w:val="left" w:pos="440"/>
        <w:tab w:val="right" w:leader="dot" w:pos="9803"/>
      </w:tabs>
      <w:jc w:val="both"/>
    </w:pPr>
    <w:rPr>
      <w:rFonts w:ascii="Arial" w:hAnsi="Arial"/>
      <w:noProof/>
    </w:rPr>
  </w:style>
  <w:style w:type="paragraph" w:styleId="Nagwek">
    <w:name w:val="header"/>
    <w:basedOn w:val="Normalny"/>
    <w:link w:val="NagwekZnak"/>
    <w:uiPriority w:val="99"/>
    <w:unhideWhenUsed/>
    <w:rsid w:val="008168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1689E"/>
  </w:style>
  <w:style w:type="paragraph" w:styleId="Stopka">
    <w:name w:val="footer"/>
    <w:basedOn w:val="Normalny"/>
    <w:link w:val="StopkaZnak"/>
    <w:uiPriority w:val="99"/>
    <w:unhideWhenUsed/>
    <w:rsid w:val="008168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1689E"/>
  </w:style>
  <w:style w:type="paragraph" w:styleId="Bezodstpw">
    <w:name w:val="No Spacing"/>
    <w:uiPriority w:val="99"/>
    <w:qFormat/>
    <w:rsid w:val="006B0654"/>
    <w:rPr>
      <w:rFonts w:cs="Times New Roman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170D6D"/>
    <w:pPr>
      <w:ind w:left="400"/>
    </w:pPr>
  </w:style>
  <w:style w:type="table" w:styleId="Tabela-Siatka">
    <w:name w:val="Table Grid"/>
    <w:basedOn w:val="Standardowy"/>
    <w:uiPriority w:val="59"/>
    <w:rsid w:val="00FA640C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name">
    <w:name w:val="attribute-name"/>
    <w:basedOn w:val="Domylnaczcionkaakapitu"/>
    <w:rsid w:val="00FA640C"/>
  </w:style>
  <w:style w:type="character" w:customStyle="1" w:styleId="attribute-value">
    <w:name w:val="attribute-value"/>
    <w:basedOn w:val="Domylnaczcionkaakapitu"/>
    <w:rsid w:val="00FA640C"/>
  </w:style>
  <w:style w:type="character" w:styleId="Pogrubienie">
    <w:name w:val="Strong"/>
    <w:uiPriority w:val="22"/>
    <w:qFormat/>
    <w:rsid w:val="00FA640C"/>
    <w:rPr>
      <w:b/>
      <w:bCs/>
    </w:rPr>
  </w:style>
  <w:style w:type="paragraph" w:styleId="Tekstpodstawowy">
    <w:name w:val="Body Text"/>
    <w:basedOn w:val="Normalny"/>
    <w:link w:val="TekstpodstawowyZnak"/>
    <w:qFormat/>
    <w:rsid w:val="00FA640C"/>
    <w:pPr>
      <w:widowControl w:val="0"/>
      <w:autoSpaceDE w:val="0"/>
      <w:autoSpaceDN w:val="0"/>
      <w:ind w:left="477"/>
    </w:pPr>
    <w:rPr>
      <w:rFonts w:ascii="Liberation Sans Narrow" w:eastAsia="Liberation Sans Narrow" w:hAnsi="Liberation Sans Narrow" w:cs="Times New Roman"/>
      <w:sz w:val="21"/>
      <w:szCs w:val="21"/>
      <w:lang w:val="x-none" w:eastAsia="en-US"/>
    </w:rPr>
  </w:style>
  <w:style w:type="character" w:customStyle="1" w:styleId="TekstpodstawowyZnak">
    <w:name w:val="Tekst podstawowy Znak"/>
    <w:link w:val="Tekstpodstawowy"/>
    <w:qFormat/>
    <w:rsid w:val="00FA640C"/>
    <w:rPr>
      <w:rFonts w:ascii="Liberation Sans Narrow" w:eastAsia="Liberation Sans Narrow" w:hAnsi="Liberation Sans Narrow" w:cs="Liberation Sans Narrow"/>
      <w:sz w:val="21"/>
      <w:szCs w:val="21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FA6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A640C"/>
    <w:pPr>
      <w:spacing w:after="200"/>
    </w:pPr>
    <w:rPr>
      <w:rFonts w:cs="Times New Roman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FA640C"/>
    <w:rPr>
      <w:rFonts w:cs="Times New Roman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76DE6"/>
    <w:rPr>
      <w:rFonts w:eastAsia="Times New Roman" w:cs="Times New Roman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B76DE6"/>
    <w:rPr>
      <w:rFonts w:eastAsia="Times New Roman" w:cs="Times New Roman"/>
    </w:rPr>
  </w:style>
  <w:style w:type="character" w:styleId="Odwoanieprzypisukocowego">
    <w:name w:val="endnote reference"/>
    <w:uiPriority w:val="99"/>
    <w:semiHidden/>
    <w:unhideWhenUsed/>
    <w:rsid w:val="00B76DE6"/>
    <w:rPr>
      <w:vertAlign w:val="superscript"/>
    </w:rPr>
  </w:style>
  <w:style w:type="character" w:customStyle="1" w:styleId="Styl66Znak">
    <w:name w:val="Styl66 Znak"/>
    <w:link w:val="Styl66"/>
    <w:locked/>
    <w:rsid w:val="00B76DE6"/>
    <w:rPr>
      <w:rFonts w:cs="Times New Roman"/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B76DE6"/>
    <w:pPr>
      <w:numPr>
        <w:numId w:val="60"/>
      </w:numPr>
      <w:spacing w:before="0" w:after="0"/>
    </w:pPr>
    <w:rPr>
      <w:rFonts w:ascii="Calibri" w:eastAsia="Calibri" w:hAnsi="Calibri"/>
      <w:bCs w:val="0"/>
      <w:kern w:val="0"/>
      <w:szCs w:val="24"/>
      <w:u w:val="single"/>
    </w:rPr>
  </w:style>
  <w:style w:type="paragraph" w:customStyle="1" w:styleId="rozdzia">
    <w:name w:val="rozdział"/>
    <w:basedOn w:val="Normalny"/>
    <w:autoRedefine/>
    <w:rsid w:val="00344D45"/>
    <w:pPr>
      <w:widowControl w:val="0"/>
      <w:numPr>
        <w:numId w:val="74"/>
      </w:numPr>
      <w:tabs>
        <w:tab w:val="left" w:pos="0"/>
        <w:tab w:val="num" w:pos="672"/>
      </w:tabs>
      <w:jc w:val="both"/>
    </w:pPr>
    <w:rPr>
      <w:rFonts w:ascii="Tahoma" w:eastAsia="Times New Roman" w:hAnsi="Tahoma" w:cs="Tahoma"/>
      <w:b/>
      <w:spacing w:val="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F00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5F0018"/>
  </w:style>
  <w:style w:type="character" w:styleId="Numerstrony">
    <w:name w:val="page number"/>
    <w:qFormat/>
    <w:rsid w:val="005F0018"/>
    <w:rPr>
      <w:rFonts w:cs="Times New Roman"/>
    </w:rPr>
  </w:style>
  <w:style w:type="paragraph" w:customStyle="1" w:styleId="Default">
    <w:name w:val="Default"/>
    <w:qFormat/>
    <w:rsid w:val="005F0018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eastAsia="en-US"/>
    </w:rPr>
  </w:style>
  <w:style w:type="paragraph" w:customStyle="1" w:styleId="Bezodstpw2">
    <w:name w:val="Bez odstępów2"/>
    <w:link w:val="NoSpacingChar"/>
    <w:rsid w:val="005F0018"/>
    <w:rPr>
      <w:rFonts w:eastAsia="Times New Roman" w:cs="Times New Roman"/>
      <w:sz w:val="22"/>
      <w:szCs w:val="22"/>
      <w:lang w:eastAsia="en-US"/>
    </w:rPr>
  </w:style>
  <w:style w:type="character" w:customStyle="1" w:styleId="NoSpacingChar">
    <w:name w:val="No Spacing Char"/>
    <w:link w:val="Bezodstpw2"/>
    <w:locked/>
    <w:rsid w:val="005F0018"/>
    <w:rPr>
      <w:rFonts w:eastAsia="Times New Roman" w:cs="Times New Roman"/>
      <w:sz w:val="22"/>
      <w:szCs w:val="22"/>
      <w:lang w:eastAsia="en-US" w:bidi="ar-SA"/>
    </w:rPr>
  </w:style>
  <w:style w:type="paragraph" w:customStyle="1" w:styleId="Standard">
    <w:name w:val="Standard"/>
    <w:qFormat/>
    <w:rsid w:val="00DF178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E44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E4418"/>
  </w:style>
  <w:style w:type="paragraph" w:styleId="Tekstpodstawowywcity3">
    <w:name w:val="Body Text Indent 3"/>
    <w:basedOn w:val="Normalny"/>
    <w:link w:val="Tekstpodstawowywcity3Znak"/>
    <w:uiPriority w:val="99"/>
    <w:rsid w:val="00BE4418"/>
    <w:pPr>
      <w:tabs>
        <w:tab w:val="left" w:pos="214"/>
        <w:tab w:val="left" w:pos="6513"/>
        <w:tab w:val="left" w:pos="8543"/>
        <w:tab w:val="left" w:pos="14730"/>
      </w:tabs>
      <w:overflowPunct w:val="0"/>
      <w:autoSpaceDE w:val="0"/>
      <w:autoSpaceDN w:val="0"/>
      <w:adjustRightInd w:val="0"/>
      <w:spacing w:line="240" w:lineRule="atLeast"/>
      <w:ind w:left="214" w:hanging="214"/>
      <w:textAlignment w:val="baseline"/>
    </w:pPr>
    <w:rPr>
      <w:rFonts w:ascii="Times New Roman" w:eastAsia="Times New Roman" w:hAnsi="Times New Roman" w:cs="Times New Roman"/>
      <w:noProof/>
      <w:sz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BE4418"/>
    <w:rPr>
      <w:rFonts w:ascii="Times New Roman" w:eastAsia="Times New Roman" w:hAnsi="Times New Roman" w:cs="Times New Roman"/>
      <w:noProof/>
      <w:sz w:val="24"/>
    </w:rPr>
  </w:style>
  <w:style w:type="paragraph" w:styleId="Tekstpodstawowy2">
    <w:name w:val="Body Text 2"/>
    <w:basedOn w:val="Normalny"/>
    <w:link w:val="Tekstpodstawowy2Znak"/>
    <w:uiPriority w:val="99"/>
    <w:rsid w:val="00BE4418"/>
    <w:pPr>
      <w:tabs>
        <w:tab w:val="left" w:pos="48"/>
        <w:tab w:val="left" w:pos="931"/>
        <w:tab w:val="left" w:pos="6571"/>
        <w:tab w:val="left" w:pos="8577"/>
        <w:tab w:val="left" w:pos="14745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  <w:b/>
      <w:noProof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BE4418"/>
    <w:rPr>
      <w:rFonts w:ascii="Times New Roman" w:eastAsia="Times New Roman" w:hAnsi="Times New Roman" w:cs="Times New Roman"/>
      <w:b/>
      <w:noProof/>
    </w:rPr>
  </w:style>
  <w:style w:type="paragraph" w:customStyle="1" w:styleId="StandardowyStandardowy1">
    <w:name w:val="Standardowy.Standardowy1"/>
    <w:uiPriority w:val="99"/>
    <w:qFormat/>
    <w:rsid w:val="00BE4418"/>
    <w:rPr>
      <w:rFonts w:ascii="Times New Roman" w:eastAsia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ormalny"/>
    <w:rsid w:val="00BE4418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BE4418"/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qFormat/>
    <w:rsid w:val="00BE4418"/>
    <w:rPr>
      <w:rFonts w:ascii="Consolas" w:hAnsi="Consolas" w:cs="Times New Roman"/>
      <w:sz w:val="21"/>
      <w:szCs w:val="21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BE4418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E441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Teksttreci">
    <w:name w:val="Tekst treści_"/>
    <w:link w:val="Teksttreci0"/>
    <w:rsid w:val="00BE4418"/>
    <w:rPr>
      <w:rFonts w:ascii="Arial" w:eastAsia="Arial" w:hAnsi="Arial"/>
    </w:rPr>
  </w:style>
  <w:style w:type="paragraph" w:customStyle="1" w:styleId="Teksttreci0">
    <w:name w:val="Tekst treści"/>
    <w:basedOn w:val="Normalny"/>
    <w:link w:val="Teksttreci"/>
    <w:rsid w:val="00BE4418"/>
    <w:pPr>
      <w:widowControl w:val="0"/>
    </w:pPr>
    <w:rPr>
      <w:rFonts w:ascii="Arial" w:eastAsia="Arial" w:hAnsi="Arial" w:cs="Times New Roman"/>
      <w:lang w:val="x-none" w:eastAsia="x-none"/>
    </w:rPr>
  </w:style>
  <w:style w:type="character" w:customStyle="1" w:styleId="Nagwek20">
    <w:name w:val="Nagłówek #2_"/>
    <w:link w:val="Nagwek21"/>
    <w:rsid w:val="00BE4418"/>
    <w:rPr>
      <w:rFonts w:ascii="Arial" w:eastAsia="Arial" w:hAnsi="Arial"/>
      <w:b/>
      <w:bCs/>
    </w:rPr>
  </w:style>
  <w:style w:type="paragraph" w:customStyle="1" w:styleId="Nagwek21">
    <w:name w:val="Nagłówek #2"/>
    <w:basedOn w:val="Normalny"/>
    <w:link w:val="Nagwek20"/>
    <w:rsid w:val="00BE4418"/>
    <w:pPr>
      <w:widowControl w:val="0"/>
      <w:spacing w:after="220"/>
      <w:outlineLvl w:val="1"/>
    </w:pPr>
    <w:rPr>
      <w:rFonts w:ascii="Arial" w:eastAsia="Arial" w:hAnsi="Arial" w:cs="Times New Roman"/>
      <w:b/>
      <w:bCs/>
      <w:lang w:val="x-none" w:eastAsia="x-none"/>
    </w:rPr>
  </w:style>
  <w:style w:type="character" w:customStyle="1" w:styleId="Inne">
    <w:name w:val="Inne_"/>
    <w:link w:val="Inne0"/>
    <w:rsid w:val="00BE4418"/>
    <w:rPr>
      <w:rFonts w:ascii="Arial" w:eastAsia="Arial" w:hAnsi="Arial"/>
    </w:rPr>
  </w:style>
  <w:style w:type="paragraph" w:customStyle="1" w:styleId="Inne0">
    <w:name w:val="Inne"/>
    <w:basedOn w:val="Normalny"/>
    <w:link w:val="Inne"/>
    <w:rsid w:val="00BE4418"/>
    <w:pPr>
      <w:widowControl w:val="0"/>
    </w:pPr>
    <w:rPr>
      <w:rFonts w:ascii="Arial" w:eastAsia="Arial" w:hAnsi="Arial" w:cs="Times New Roman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94AFE"/>
  </w:style>
  <w:style w:type="paragraph" w:customStyle="1" w:styleId="NormalnyStandardowy1">
    <w:name w:val="Normalny;Standardowy1"/>
    <w:rsid w:val="008F4A1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uiPriority w:val="59"/>
    <w:rsid w:val="00F463C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4397,bqiaagaaersiaaagkagaaappdaaabd0maaaaaaaaaaaaaaaaaaaaaaaaaaaaaaaaaaaaaaaaaaaaaaaaaaaaaaaaaaaaaaaaaaaaaaaaaaaaaaaaaaaaaaaaaaaaaaaaaaaaaaaaaaaaaaaaaaaaaaaaaaaaaaaaaaaaaaaaaaaaaaaaaaaaaaaaaaaaaaaaaaaaaaaaaaaaaaaaaaaaaaaaaaaaaaaaaaaaaaaa"/>
    <w:basedOn w:val="Normalny"/>
    <w:rsid w:val="00F463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566">
    <w:name w:val="3566"/>
    <w:aliases w:val="bqiaagaaersiaaagkagaaaoqcqaabz4jaaaaaaaaaaaaaaaaaaaaaaaaaaaaaaaaaaaaaaaaaaaaaaaaaaaaaaaaaaaaaaaaaaaaaaaaaaaaaaaaaaaaaaaaaaaaaaaaaaaaaaaaaaaaaaaaaaaaaaaaaaaaaaaaaaaaaaaaaaaaaaaaaaaaaaaaaaaaaaaaaaaaaaaaaaaaaaaaaaaaaaaaaaaaaaaaaaaaaaaa"/>
    <w:basedOn w:val="Domylnaczcionkaakapitu"/>
    <w:rsid w:val="00F463CC"/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CA2E77"/>
    <w:rPr>
      <w:rFonts w:cs="Times New Roman"/>
      <w:lang w:val="x-none" w:eastAsia="en-US"/>
    </w:rPr>
  </w:style>
  <w:style w:type="character" w:customStyle="1" w:styleId="TekstprzypisudolnegoZnak">
    <w:name w:val="Tekst przypisu dolnego Znak"/>
    <w:aliases w:val="Tekst przypisu Znak,Podrozdział Znak"/>
    <w:link w:val="Tekstprzypisudolnego"/>
    <w:uiPriority w:val="99"/>
    <w:rsid w:val="00CA2E77"/>
    <w:rPr>
      <w:rFonts w:cs="Times New Roman"/>
      <w:lang w:eastAsia="en-US"/>
    </w:rPr>
  </w:style>
  <w:style w:type="character" w:styleId="Odwoanieprzypisudolnego">
    <w:name w:val="footnote reference"/>
    <w:uiPriority w:val="99"/>
    <w:unhideWhenUsed/>
    <w:rsid w:val="00CA2E77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1733EE"/>
  </w:style>
  <w:style w:type="character" w:customStyle="1" w:styleId="Domylnaczcionkaakapitu1">
    <w:name w:val="Domyślna czcionka akapitu1"/>
    <w:qFormat/>
    <w:rsid w:val="00807527"/>
  </w:style>
  <w:style w:type="paragraph" w:styleId="Tytu">
    <w:name w:val="Title"/>
    <w:aliases w:val=" Znak Znak Znak"/>
    <w:basedOn w:val="Normalny"/>
    <w:link w:val="TytuZnak"/>
    <w:qFormat/>
    <w:rsid w:val="00807527"/>
    <w:pPr>
      <w:widowControl w:val="0"/>
      <w:spacing w:line="260" w:lineRule="exact"/>
      <w:ind w:right="8"/>
      <w:jc w:val="center"/>
    </w:pPr>
    <w:rPr>
      <w:rFonts w:ascii="Times New Roman" w:eastAsia="Times New Roman" w:hAnsi="Times New Roman" w:cs="Times New Roman"/>
      <w:snapToGrid w:val="0"/>
      <w:sz w:val="30"/>
      <w:lang w:val="x-none" w:eastAsia="x-none"/>
    </w:rPr>
  </w:style>
  <w:style w:type="character" w:customStyle="1" w:styleId="TytuZnak">
    <w:name w:val="Tytuł Znak"/>
    <w:aliases w:val=" Znak Znak Znak Znak"/>
    <w:link w:val="Tytu"/>
    <w:rsid w:val="00807527"/>
    <w:rPr>
      <w:rFonts w:ascii="Times New Roman" w:eastAsia="Times New Roman" w:hAnsi="Times New Roman" w:cs="Times New Roman"/>
      <w:snapToGrid w:val="0"/>
      <w:sz w:val="30"/>
    </w:rPr>
  </w:style>
  <w:style w:type="character" w:customStyle="1" w:styleId="FontStyle106">
    <w:name w:val="Font Style106"/>
    <w:uiPriority w:val="99"/>
    <w:rsid w:val="00C804DD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1">
    <w:name w:val="Styl1"/>
    <w:basedOn w:val="Normalny"/>
    <w:rsid w:val="00BD7AC1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t">
    <w:name w:val="act"/>
    <w:basedOn w:val="Domylnaczcionkaakapitu"/>
    <w:rsid w:val="000B0A40"/>
  </w:style>
  <w:style w:type="paragraph" w:customStyle="1" w:styleId="Styl">
    <w:name w:val="Styl"/>
    <w:uiPriority w:val="99"/>
    <w:rsid w:val="00A113D4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FontStyle103">
    <w:name w:val="Font Style103"/>
    <w:uiPriority w:val="99"/>
    <w:rsid w:val="004761F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3">
    <w:name w:val="Style3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uiPriority w:val="99"/>
    <w:rsid w:val="004761FA"/>
    <w:rPr>
      <w:rFonts w:ascii="Times New Roman" w:hAnsi="Times New Roman" w:cs="Times New Roman"/>
      <w:b/>
      <w:bCs/>
      <w:color w:val="000000"/>
      <w:sz w:val="24"/>
      <w:szCs w:val="24"/>
    </w:rPr>
  </w:style>
  <w:style w:type="table" w:customStyle="1" w:styleId="StGen0">
    <w:name w:val="StGen0"/>
    <w:basedOn w:val="Standardowy"/>
    <w:rsid w:val="0068464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cs="Calibri"/>
      <w:color w:val="404040"/>
    </w:rPr>
    <w:tblPr>
      <w:tblStyleRowBandSize w:val="1"/>
      <w:tblStyleColBandSize w:val="1"/>
    </w:tblPr>
    <w:tcPr>
      <w:shd w:val="clear" w:color="auto" w:fill="A9D08E"/>
    </w:tcPr>
  </w:style>
  <w:style w:type="character" w:customStyle="1" w:styleId="Nagwek8Znak">
    <w:name w:val="Nagłówek 8 Znak"/>
    <w:link w:val="Nagwek8"/>
    <w:uiPriority w:val="99"/>
    <w:rsid w:val="003F1B2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Nagwek9Znak">
    <w:name w:val="Nagłówek 9 Znak"/>
    <w:link w:val="Nagwek9"/>
    <w:uiPriority w:val="9"/>
    <w:rsid w:val="003F1B2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semiHidden/>
    <w:rsid w:val="003F1B2E"/>
    <w:pPr>
      <w:spacing w:before="1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3F1B2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wcity1">
    <w:name w:val="Tekst podstawowy wcięty1"/>
    <w:basedOn w:val="Normalny"/>
    <w:uiPriority w:val="99"/>
    <w:rsid w:val="003F1B2E"/>
    <w:pPr>
      <w:spacing w:after="120"/>
      <w:ind w:left="283"/>
    </w:pPr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qFormat/>
    <w:rsid w:val="003F1B2E"/>
    <w:pPr>
      <w:spacing w:after="200" w:line="276" w:lineRule="auto"/>
      <w:ind w:left="720"/>
    </w:pPr>
    <w:rPr>
      <w:rFonts w:eastAsia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3F1B2E"/>
    <w:rPr>
      <w:rFonts w:ascii="Arial" w:hAnsi="Arial" w:cs="Arial"/>
      <w:sz w:val="24"/>
      <w:szCs w:val="24"/>
    </w:rPr>
  </w:style>
  <w:style w:type="paragraph" w:customStyle="1" w:styleId="Tekstpodstawowywcity11">
    <w:name w:val="Tekst podstawowy wcięty11"/>
    <w:basedOn w:val="Normalny"/>
    <w:rsid w:val="003F1B2E"/>
    <w:pPr>
      <w:spacing w:after="120"/>
      <w:ind w:left="283"/>
    </w:pPr>
    <w:rPr>
      <w:rFonts w:ascii="Times New Roman" w:eastAsia="Times New Roman" w:hAnsi="Times New Roman" w:cs="Times New Roman"/>
    </w:rPr>
  </w:style>
  <w:style w:type="paragraph" w:customStyle="1" w:styleId="Domylnie">
    <w:name w:val="Domyślnie"/>
    <w:rsid w:val="003F1B2E"/>
    <w:pPr>
      <w:widowControl w:val="0"/>
      <w:autoSpaceDE w:val="0"/>
      <w:autoSpaceDN w:val="0"/>
      <w:adjustRightInd w:val="0"/>
    </w:pPr>
    <w:rPr>
      <w:rFonts w:ascii="Nimbus Roman No9 L" w:eastAsia="Times New Roman" w:hAnsi="Times New Roman" w:cs="Times New Roman"/>
      <w:sz w:val="24"/>
      <w:szCs w:val="24"/>
    </w:rPr>
  </w:style>
  <w:style w:type="character" w:customStyle="1" w:styleId="st">
    <w:name w:val="st"/>
    <w:basedOn w:val="Domylnaczcionkaakapitu"/>
    <w:qFormat/>
    <w:rsid w:val="003F1B2E"/>
  </w:style>
  <w:style w:type="paragraph" w:customStyle="1" w:styleId="ListParagraph1">
    <w:name w:val="List Paragraph1"/>
    <w:basedOn w:val="Normalny"/>
    <w:rsid w:val="003F1B2E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3F1B2E"/>
    <w:pPr>
      <w:spacing w:after="200" w:line="276" w:lineRule="auto"/>
      <w:ind w:left="720"/>
    </w:pPr>
    <w:rPr>
      <w:rFonts w:eastAsia="Times New Roman" w:cs="Times New Roman"/>
      <w:sz w:val="24"/>
      <w:szCs w:val="24"/>
      <w:lang w:eastAsia="en-US"/>
    </w:rPr>
  </w:style>
  <w:style w:type="paragraph" w:customStyle="1" w:styleId="Teksttreci1">
    <w:name w:val="Tekst treści1"/>
    <w:basedOn w:val="Normalny"/>
    <w:rsid w:val="003F1B2E"/>
    <w:pPr>
      <w:widowControl w:val="0"/>
      <w:shd w:val="clear" w:color="auto" w:fill="FFFFFF"/>
      <w:spacing w:line="278" w:lineRule="exact"/>
      <w:ind w:hanging="640"/>
    </w:pPr>
    <w:rPr>
      <w:rFonts w:ascii="Arial" w:hAnsi="Arial"/>
      <w:sz w:val="18"/>
      <w:szCs w:val="18"/>
      <w:lang w:eastAsia="en-US"/>
    </w:rPr>
  </w:style>
  <w:style w:type="character" w:customStyle="1" w:styleId="Teksttreci10">
    <w:name w:val="Tekst treści10"/>
    <w:rsid w:val="003F1B2E"/>
    <w:rPr>
      <w:rFonts w:ascii="Arial" w:hAnsi="Arial" w:cs="Arial"/>
      <w:spacing w:val="2"/>
      <w:sz w:val="18"/>
      <w:szCs w:val="18"/>
      <w:u w:val="single"/>
      <w:shd w:val="clear" w:color="auto" w:fill="FFFFFF"/>
      <w:lang w:val="en-US" w:eastAsia="en-US"/>
    </w:rPr>
  </w:style>
  <w:style w:type="character" w:customStyle="1" w:styleId="Teksttreci9">
    <w:name w:val="Tekst treści9"/>
    <w:rsid w:val="003F1B2E"/>
    <w:rPr>
      <w:rFonts w:ascii="Arial" w:hAnsi="Arial" w:cs="Arial"/>
      <w:noProof/>
      <w:spacing w:val="2"/>
      <w:sz w:val="18"/>
      <w:szCs w:val="18"/>
      <w:u w:val="none"/>
      <w:shd w:val="clear" w:color="auto" w:fill="FFFFFF"/>
    </w:rPr>
  </w:style>
  <w:style w:type="character" w:customStyle="1" w:styleId="Teksttreci8">
    <w:name w:val="Tekst treści8"/>
    <w:rsid w:val="003F1B2E"/>
    <w:rPr>
      <w:rFonts w:ascii="Arial" w:hAnsi="Arial" w:cs="Arial"/>
      <w:spacing w:val="2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rsid w:val="003F1B2E"/>
    <w:rPr>
      <w:rFonts w:ascii="Arial" w:hAnsi="Arial" w:cs="Arial"/>
      <w:b/>
      <w:bCs/>
      <w:spacing w:val="2"/>
      <w:sz w:val="20"/>
      <w:szCs w:val="20"/>
      <w:shd w:val="clear" w:color="auto" w:fill="FFFFFF"/>
    </w:rPr>
  </w:style>
  <w:style w:type="paragraph" w:customStyle="1" w:styleId="Nagwek210">
    <w:name w:val="Nagłówek #21"/>
    <w:basedOn w:val="Normalny"/>
    <w:rsid w:val="003F1B2E"/>
    <w:pPr>
      <w:widowControl w:val="0"/>
      <w:shd w:val="clear" w:color="auto" w:fill="FFFFFF"/>
      <w:spacing w:after="180" w:line="240" w:lineRule="atLeast"/>
      <w:ind w:hanging="680"/>
      <w:jc w:val="both"/>
      <w:outlineLvl w:val="1"/>
    </w:pPr>
    <w:rPr>
      <w:rFonts w:ascii="Arial" w:eastAsia="Times New Roman" w:hAnsi="Arial" w:cs="Times New Roman"/>
      <w:b/>
      <w:bCs/>
    </w:rPr>
  </w:style>
  <w:style w:type="character" w:customStyle="1" w:styleId="apple-converted-space">
    <w:name w:val="apple-converted-space"/>
    <w:qFormat/>
    <w:rsid w:val="003F1B2E"/>
  </w:style>
  <w:style w:type="paragraph" w:customStyle="1" w:styleId="ChapterTitle">
    <w:name w:val="ChapterTitle"/>
    <w:basedOn w:val="Normalny"/>
    <w:next w:val="Normalny"/>
    <w:rsid w:val="003F1B2E"/>
    <w:pPr>
      <w:keepNext/>
      <w:spacing w:before="120" w:after="360"/>
      <w:jc w:val="center"/>
    </w:pPr>
    <w:rPr>
      <w:rFonts w:ascii="Times New Roman" w:hAnsi="Times New Roman" w:cs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F1B2E"/>
    <w:pPr>
      <w:keepNext/>
      <w:spacing w:before="120" w:after="360"/>
      <w:jc w:val="center"/>
    </w:pPr>
    <w:rPr>
      <w:rFonts w:ascii="Times New Roman" w:hAnsi="Times New Roman" w:cs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F1B2E"/>
    <w:pPr>
      <w:spacing w:before="120" w:after="120"/>
      <w:jc w:val="center"/>
    </w:pPr>
    <w:rPr>
      <w:rFonts w:ascii="Times New Roman" w:hAnsi="Times New Roman" w:cs="Times New Roman"/>
      <w:b/>
      <w:sz w:val="24"/>
      <w:szCs w:val="22"/>
      <w:u w:val="single"/>
      <w:lang w:eastAsia="en-GB"/>
    </w:rPr>
  </w:style>
  <w:style w:type="paragraph" w:customStyle="1" w:styleId="western">
    <w:name w:val="western"/>
    <w:basedOn w:val="Normalny"/>
    <w:uiPriority w:val="99"/>
    <w:qFormat/>
    <w:rsid w:val="003F1B2E"/>
    <w:pPr>
      <w:spacing w:before="100" w:beforeAutospacing="1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Poprawka">
    <w:name w:val="Revision"/>
    <w:hidden/>
    <w:uiPriority w:val="99"/>
    <w:semiHidden/>
    <w:qFormat/>
    <w:rsid w:val="003F1B2E"/>
    <w:rPr>
      <w:rFonts w:ascii="Times New Roman" w:eastAsia="Times New Roman" w:hAnsi="Times New Roman" w:cs="Times New Roman"/>
    </w:rPr>
  </w:style>
  <w:style w:type="numbering" w:customStyle="1" w:styleId="WW8Num12">
    <w:name w:val="WW8Num12"/>
    <w:basedOn w:val="Bezlisty"/>
    <w:rsid w:val="003F1B2E"/>
    <w:pPr>
      <w:numPr>
        <w:numId w:val="87"/>
      </w:numPr>
    </w:pPr>
  </w:style>
  <w:style w:type="numbering" w:customStyle="1" w:styleId="Styl2">
    <w:name w:val="Styl2"/>
    <w:uiPriority w:val="99"/>
    <w:rsid w:val="003F1B2E"/>
    <w:pPr>
      <w:numPr>
        <w:numId w:val="88"/>
      </w:numPr>
    </w:pPr>
  </w:style>
  <w:style w:type="numbering" w:customStyle="1" w:styleId="Styl3">
    <w:name w:val="Styl3"/>
    <w:uiPriority w:val="99"/>
    <w:rsid w:val="003F1B2E"/>
    <w:pPr>
      <w:numPr>
        <w:numId w:val="89"/>
      </w:numPr>
    </w:pPr>
  </w:style>
  <w:style w:type="numbering" w:customStyle="1" w:styleId="Styl4">
    <w:name w:val="Styl4"/>
    <w:uiPriority w:val="99"/>
    <w:rsid w:val="003F1B2E"/>
    <w:pPr>
      <w:numPr>
        <w:numId w:val="90"/>
      </w:numPr>
    </w:pPr>
  </w:style>
  <w:style w:type="numbering" w:customStyle="1" w:styleId="Styl5">
    <w:name w:val="Styl5"/>
    <w:uiPriority w:val="99"/>
    <w:rsid w:val="003F1B2E"/>
    <w:pPr>
      <w:numPr>
        <w:numId w:val="91"/>
      </w:numPr>
    </w:pPr>
  </w:style>
  <w:style w:type="numbering" w:customStyle="1" w:styleId="Styl6">
    <w:name w:val="Styl6"/>
    <w:uiPriority w:val="99"/>
    <w:rsid w:val="003F1B2E"/>
    <w:pPr>
      <w:numPr>
        <w:numId w:val="92"/>
      </w:numPr>
    </w:pPr>
  </w:style>
  <w:style w:type="paragraph" w:customStyle="1" w:styleId="Tretekstu">
    <w:name w:val="Treść tekstu"/>
    <w:basedOn w:val="Normalny"/>
    <w:uiPriority w:val="99"/>
    <w:rsid w:val="003F1B2E"/>
    <w:pPr>
      <w:keepNext/>
      <w:widowControl w:val="0"/>
      <w:suppressAutoHyphens/>
      <w:spacing w:after="140" w:line="288" w:lineRule="auto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Nagwek5Znak">
    <w:name w:val="Nagłówek 5 Znak"/>
    <w:link w:val="Nagwek5"/>
    <w:rsid w:val="00323709"/>
    <w:rPr>
      <w:rFonts w:ascii="Arial" w:eastAsia="Arial" w:hAnsi="Arial"/>
      <w:b/>
      <w:bCs/>
      <w:color w:val="00000A"/>
      <w:sz w:val="24"/>
      <w:szCs w:val="24"/>
      <w:lang w:eastAsia="zh-CN" w:bidi="hi-IN"/>
    </w:rPr>
  </w:style>
  <w:style w:type="numbering" w:customStyle="1" w:styleId="Bezlisty2">
    <w:name w:val="Bez listy2"/>
    <w:next w:val="Bezlisty"/>
    <w:uiPriority w:val="99"/>
    <w:semiHidden/>
    <w:unhideWhenUsed/>
    <w:rsid w:val="00323709"/>
  </w:style>
  <w:style w:type="paragraph" w:styleId="Cytat">
    <w:name w:val="Quote"/>
    <w:basedOn w:val="Normalny"/>
    <w:next w:val="Normalny"/>
    <w:link w:val="CytatZnak"/>
    <w:uiPriority w:val="2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character" w:customStyle="1" w:styleId="CytatZnak">
    <w:name w:val="Cytat Znak"/>
    <w:link w:val="Cytat"/>
    <w:uiPriority w:val="29"/>
    <w:rsid w:val="00323709"/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370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character" w:customStyle="1" w:styleId="CytatintensywnyZnak">
    <w:name w:val="Cytat intensywny Znak"/>
    <w:link w:val="Cytatintensywny"/>
    <w:uiPriority w:val="30"/>
    <w:rsid w:val="00323709"/>
    <w:rPr>
      <w:rFonts w:ascii="Liberation Serif" w:eastAsia="SimSun" w:hAnsi="Liberation Serif" w:cs="Mangal"/>
      <w:i/>
      <w:color w:val="00000A"/>
      <w:sz w:val="24"/>
      <w:szCs w:val="24"/>
      <w:shd w:val="clear" w:color="auto" w:fill="F2F2F2"/>
      <w:lang w:eastAsia="zh-CN" w:bidi="hi-IN"/>
    </w:rPr>
  </w:style>
  <w:style w:type="character" w:customStyle="1" w:styleId="FooterChar">
    <w:name w:val="Footer Char"/>
    <w:basedOn w:val="Domylnaczcionkaakapitu"/>
    <w:uiPriority w:val="99"/>
    <w:rsid w:val="00323709"/>
  </w:style>
  <w:style w:type="character" w:customStyle="1" w:styleId="StopkaZnak1">
    <w:name w:val="Stopka Znak1"/>
    <w:uiPriority w:val="99"/>
    <w:rsid w:val="00323709"/>
  </w:style>
  <w:style w:type="table" w:customStyle="1" w:styleId="Tabela-Siatka2">
    <w:name w:val="Tabela - Siatka2"/>
    <w:basedOn w:val="Standardowy"/>
    <w:next w:val="Tabela-Siatka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next w:val="Zwykatabela1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Zwykatabela21">
    <w:name w:val="Zwykła tabela 21"/>
    <w:basedOn w:val="Standardowy"/>
    <w:next w:val="Zwykatabela2"/>
    <w:uiPriority w:val="42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next w:val="Zwykatabela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41">
    <w:name w:val="Zwykła tabela 41"/>
    <w:basedOn w:val="Standardowy"/>
    <w:next w:val="Zwykatabela4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51">
    <w:name w:val="Zwykła tabela 51"/>
    <w:basedOn w:val="Standardowy"/>
    <w:next w:val="Zwykatabela5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elasiatki21">
    <w:name w:val="Tabela siatki 21"/>
    <w:basedOn w:val="Standardowy"/>
    <w:next w:val="Tabelasiatki2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2-Accent2">
    <w:name w:val="Grid Table 2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2-Accent4">
    <w:name w:val="Grid Table 2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2-Accent5">
    <w:name w:val="Grid Table 2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2-Accent6">
    <w:name w:val="Grid Table 2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31">
    <w:name w:val="Tabela siatki 31"/>
    <w:basedOn w:val="Standardowy"/>
    <w:next w:val="Tabelasiatki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3-Accent2">
    <w:name w:val="Grid Table 3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3-Accent4">
    <w:name w:val="Grid Table 3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3-Accent5">
    <w:name w:val="Grid Table 3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3-Accent6">
    <w:name w:val="Grid Table 3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41">
    <w:name w:val="Tabela siatki 41"/>
    <w:basedOn w:val="Standardowy"/>
    <w:next w:val="Tabelasiatki4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537DC8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/>
      </w:tcPr>
    </w:tblStylePr>
  </w:style>
  <w:style w:type="table" w:customStyle="1" w:styleId="GridTable4-Accent2">
    <w:name w:val="Grid Table 4 - Accent 2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4-Accent4">
    <w:name w:val="Grid Table 4 - Accent 4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4-Accent5">
    <w:name w:val="Grid Table 4 - Accent 5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5B9BD5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4-Accent6">
    <w:name w:val="Grid Table 4 - Accent 6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5ciemna1">
    <w:name w:val="Tabela siatki 5 — ciemna1"/>
    <w:basedOn w:val="Standardowy"/>
    <w:next w:val="Tabelasiatki5ciem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2">
    <w:name w:val="Grid Table 5 Dark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">
    <w:name w:val="Grid Table 5 Dark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">
    <w:name w:val="Grid Table 5 Dark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">
    <w:name w:val="Grid Table 5 Dark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6">
    <w:name w:val="Grid Table 5 Dark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Tabelasiatki6kolorowa1">
    <w:name w:val="Tabela siatki 6 — kolorowa1"/>
    <w:basedOn w:val="Standardowy"/>
    <w:next w:val="Tabelasiatki6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Tabelasiatki7kolorowa1">
    <w:name w:val="Tabela siatki 7 — kolorowa1"/>
    <w:basedOn w:val="Standardowy"/>
    <w:next w:val="Tabelasiatki7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rFonts w:ascii="Arial" w:hAnsi="Arial"/>
        <w:b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0B7E1"/>
        <w:sz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FFFFFF"/>
      </w:tcPr>
    </w:tblStylePr>
    <w:tblStylePr w:type="lastCol"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FFFFFF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245A8D"/>
        <w:sz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FFFFFF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FFFFFF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Tabelalisty1jasna1">
    <w:name w:val="Tabela listy 1 — jasna1"/>
    <w:basedOn w:val="Standardowy"/>
    <w:next w:val="Tabelalisty1jas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2">
    <w:name w:val="List Table 1 Light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6">
    <w:name w:val="List Table 1 Light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Tabelalisty21">
    <w:name w:val="Tabela listy 21"/>
    <w:basedOn w:val="Standardowy"/>
    <w:next w:val="Tabelalisty2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2-Accent2">
    <w:name w:val="List Table 2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2-Accent6">
    <w:name w:val="List Table 2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elalisty31">
    <w:name w:val="Tabela listy 31"/>
    <w:basedOn w:val="Standardowy"/>
    <w:next w:val="Tabelalisty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Tabelalisty41">
    <w:name w:val="Tabela listy 41"/>
    <w:basedOn w:val="Standardowy"/>
    <w:next w:val="Tabelalisty4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4-Accent2">
    <w:name w:val="List Table 4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4-Accent6">
    <w:name w:val="List Table 4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elalisty5ciemna1">
    <w:name w:val="Tabela listy 5 — ciemna1"/>
    <w:basedOn w:val="Standardowy"/>
    <w:next w:val="Tabelalisty5ciem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shd w:val="clear" w:color="auto" w:fill="4472C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472C4"/>
          <w:bottom w:val="single" w:sz="12" w:space="0" w:color="FFFFFF"/>
        </w:tcBorders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</w:style>
  <w:style w:type="table" w:customStyle="1" w:styleId="ListTable5Dark-Accent2">
    <w:name w:val="List Table 5 Dark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auto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">
    <w:name w:val="List Table 5 Dark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auto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auto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">
    <w:name w:val="List Table 5 Dark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shd w:val="clear" w:color="auto" w:fill="9BC2E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BC2E5"/>
          <w:bottom w:val="single" w:sz="12" w:space="0" w:color="FFFFFF"/>
        </w:tcBorders>
        <w:shd w:val="clear" w:color="auto" w:fill="9BC2E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</w:style>
  <w:style w:type="table" w:customStyle="1" w:styleId="ListTable5Dark-Accent6">
    <w:name w:val="List Table 5 Dark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uto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Tabelalisty6kolorowa1">
    <w:name w:val="Tabela listy 6 — kolorowa1"/>
    <w:basedOn w:val="Standardowy"/>
    <w:next w:val="Tabelalisty6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Tabelalisty7kolorowa1">
    <w:name w:val="Tabela listy 7 — kolorowa1"/>
    <w:basedOn w:val="Standardowy"/>
    <w:next w:val="Tabelalisty7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254175"/>
        <w:sz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FFFFFF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FFFFFF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9BC2E5"/>
        <w:sz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FFFFFF"/>
      </w:tcPr>
    </w:tblStylePr>
    <w:tblStylePr w:type="lastCol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FFFFFF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/>
      </w:tcPr>
    </w:tblStylePr>
  </w:style>
  <w:style w:type="table" w:customStyle="1" w:styleId="Lined-Accent2">
    <w:name w:val="Lin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Lined-Accent4">
    <w:name w:val="Lin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Lined-Accent5">
    <w:name w:val="Lin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Lined-Accent6">
    <w:name w:val="Lin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Lined-Accent">
    <w:name w:val="Bordered &amp; Lined - Accent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/>
      </w:tcPr>
    </w:tblStylePr>
  </w:style>
  <w:style w:type="table" w:customStyle="1" w:styleId="BorderedLined-Accent2">
    <w:name w:val="Bordered &amp; Lin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BorderedLined-Accent4">
    <w:name w:val="Bordered &amp; Lin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BorderedLined-Accent5">
    <w:name w:val="Bordered &amp; Lin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BorderedLined-Accent6">
    <w:name w:val="Bordered &amp; Lin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">
    <w:name w:val="Bordered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paragraph" w:styleId="Spistreci2">
    <w:name w:val="toc 2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4">
    <w:name w:val="toc 4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5">
    <w:name w:val="toc 5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6">
    <w:name w:val="toc 6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7">
    <w:name w:val="toc 7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8">
    <w:name w:val="toc 8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9">
    <w:name w:val="toc 9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WW8Num1z0">
    <w:name w:val="WW8Num1z0"/>
    <w:qFormat/>
    <w:rsid w:val="00323709"/>
  </w:style>
  <w:style w:type="character" w:customStyle="1" w:styleId="WW8Num1z1">
    <w:name w:val="WW8Num1z1"/>
    <w:qFormat/>
    <w:rsid w:val="00323709"/>
  </w:style>
  <w:style w:type="character" w:customStyle="1" w:styleId="WW8Num1z2">
    <w:name w:val="WW8Num1z2"/>
    <w:qFormat/>
    <w:rsid w:val="00323709"/>
  </w:style>
  <w:style w:type="character" w:customStyle="1" w:styleId="WW8Num1z3">
    <w:name w:val="WW8Num1z3"/>
    <w:qFormat/>
    <w:rsid w:val="00323709"/>
  </w:style>
  <w:style w:type="character" w:customStyle="1" w:styleId="WW8Num1z4">
    <w:name w:val="WW8Num1z4"/>
    <w:qFormat/>
    <w:rsid w:val="00323709"/>
  </w:style>
  <w:style w:type="character" w:customStyle="1" w:styleId="WW8Num1z5">
    <w:name w:val="WW8Num1z5"/>
    <w:qFormat/>
    <w:rsid w:val="00323709"/>
  </w:style>
  <w:style w:type="character" w:customStyle="1" w:styleId="WW8Num1z6">
    <w:name w:val="WW8Num1z6"/>
    <w:qFormat/>
    <w:rsid w:val="00323709"/>
  </w:style>
  <w:style w:type="character" w:customStyle="1" w:styleId="WW8Num1z7">
    <w:name w:val="WW8Num1z7"/>
    <w:qFormat/>
    <w:rsid w:val="00323709"/>
  </w:style>
  <w:style w:type="character" w:customStyle="1" w:styleId="WW8Num1z8">
    <w:name w:val="WW8Num1z8"/>
    <w:qFormat/>
    <w:rsid w:val="00323709"/>
  </w:style>
  <w:style w:type="character" w:customStyle="1" w:styleId="WW8Num2z0">
    <w:name w:val="WW8Num2z0"/>
    <w:qFormat/>
    <w:rsid w:val="00323709"/>
    <w:rPr>
      <w:rFonts w:ascii="Symbol" w:eastAsia="Symbol" w:hAnsi="Symbol" w:cs="Symbol"/>
    </w:rPr>
  </w:style>
  <w:style w:type="character" w:customStyle="1" w:styleId="WW8Num3z0">
    <w:name w:val="WW8Num3z0"/>
    <w:qFormat/>
    <w:rsid w:val="00323709"/>
    <w:rPr>
      <w:rFonts w:ascii="Courier New" w:eastAsia="Symbol" w:hAnsi="Courier New" w:cs="Courier New"/>
      <w:sz w:val="20"/>
      <w:szCs w:val="20"/>
      <w:lang w:val="pl-PL"/>
    </w:rPr>
  </w:style>
  <w:style w:type="character" w:customStyle="1" w:styleId="WW8Num4z0">
    <w:name w:val="WW8Num4z0"/>
    <w:qFormat/>
    <w:rsid w:val="00323709"/>
    <w:rPr>
      <w:rFonts w:ascii="Courier New" w:eastAsia="Courier New" w:hAnsi="Courier New" w:cs="Courier New"/>
      <w:color w:val="FF3333"/>
      <w:lang w:val="pl-PL"/>
    </w:rPr>
  </w:style>
  <w:style w:type="character" w:customStyle="1" w:styleId="WW8Num5z0">
    <w:name w:val="WW8Num5z0"/>
    <w:qFormat/>
    <w:rsid w:val="00323709"/>
    <w:rPr>
      <w:rFonts w:ascii="Courier New" w:eastAsia="Courier New" w:hAnsi="Courier New" w:cs="Courier New"/>
      <w:sz w:val="19"/>
      <w:szCs w:val="19"/>
      <w:lang w:val="pl-PL"/>
    </w:rPr>
  </w:style>
  <w:style w:type="character" w:customStyle="1" w:styleId="WW8Num6z0">
    <w:name w:val="WW8Num6z0"/>
    <w:qFormat/>
    <w:rsid w:val="00323709"/>
  </w:style>
  <w:style w:type="character" w:customStyle="1" w:styleId="WW8Num6z1">
    <w:name w:val="WW8Num6z1"/>
    <w:qFormat/>
    <w:rsid w:val="00323709"/>
    <w:rPr>
      <w:sz w:val="20"/>
      <w:szCs w:val="20"/>
    </w:rPr>
  </w:style>
  <w:style w:type="character" w:customStyle="1" w:styleId="WW8Num7z0">
    <w:name w:val="WW8Num7z0"/>
    <w:qFormat/>
    <w:rsid w:val="00323709"/>
    <w:rPr>
      <w:rFonts w:ascii="Times New Roman" w:eastAsia="Times New Roman" w:hAnsi="Times New Roman" w:cs="Times New Roman"/>
      <w:lang w:val="pl-PL"/>
    </w:rPr>
  </w:style>
  <w:style w:type="character" w:customStyle="1" w:styleId="WW8Num8z0">
    <w:name w:val="WW8Num8z0"/>
    <w:qFormat/>
    <w:rsid w:val="00323709"/>
  </w:style>
  <w:style w:type="character" w:customStyle="1" w:styleId="WW8Num9z0">
    <w:name w:val="WW8Num9z0"/>
    <w:qFormat/>
    <w:rsid w:val="00323709"/>
    <w:rPr>
      <w:rFonts w:ascii="Courier New" w:eastAsia="Courier New" w:hAnsi="Courier New" w:cs="Courier New"/>
    </w:rPr>
  </w:style>
  <w:style w:type="character" w:customStyle="1" w:styleId="WW8Num10z0">
    <w:name w:val="WW8Num10z0"/>
    <w:qFormat/>
    <w:rsid w:val="00323709"/>
    <w:rPr>
      <w:rFonts w:ascii="Times New Roman" w:eastAsia="Times New Roman" w:hAnsi="Times New Roman" w:cs="Times New Roman"/>
      <w:lang w:val="pl-PL"/>
    </w:rPr>
  </w:style>
  <w:style w:type="character" w:customStyle="1" w:styleId="WW8Num10z1">
    <w:name w:val="WW8Num10z1"/>
    <w:qFormat/>
    <w:rsid w:val="00323709"/>
    <w:rPr>
      <w:rFonts w:ascii="Courier New" w:eastAsia="Courier New" w:hAnsi="Courier New" w:cs="Courier New"/>
    </w:rPr>
  </w:style>
  <w:style w:type="character" w:customStyle="1" w:styleId="WW8Num10z2">
    <w:name w:val="WW8Num10z2"/>
    <w:qFormat/>
    <w:rsid w:val="00323709"/>
    <w:rPr>
      <w:rFonts w:ascii="Wingdings" w:eastAsia="Wingdings" w:hAnsi="Wingdings" w:cs="Wingdings"/>
    </w:rPr>
  </w:style>
  <w:style w:type="character" w:customStyle="1" w:styleId="WW8Num10z3">
    <w:name w:val="WW8Num10z3"/>
    <w:qFormat/>
    <w:rsid w:val="00323709"/>
    <w:rPr>
      <w:rFonts w:ascii="Symbol" w:eastAsia="Symbol" w:hAnsi="Symbol" w:cs="Symbol"/>
    </w:rPr>
  </w:style>
  <w:style w:type="character" w:customStyle="1" w:styleId="WW8Num10z4">
    <w:name w:val="WW8Num10z4"/>
    <w:qFormat/>
    <w:rsid w:val="00323709"/>
  </w:style>
  <w:style w:type="character" w:customStyle="1" w:styleId="WW8Num10z5">
    <w:name w:val="WW8Num10z5"/>
    <w:qFormat/>
    <w:rsid w:val="00323709"/>
  </w:style>
  <w:style w:type="character" w:customStyle="1" w:styleId="WW8Num10z6">
    <w:name w:val="WW8Num10z6"/>
    <w:qFormat/>
    <w:rsid w:val="00323709"/>
  </w:style>
  <w:style w:type="character" w:customStyle="1" w:styleId="WW8Num10z7">
    <w:name w:val="WW8Num10z7"/>
    <w:qFormat/>
    <w:rsid w:val="00323709"/>
  </w:style>
  <w:style w:type="character" w:customStyle="1" w:styleId="WW8Num10z8">
    <w:name w:val="WW8Num10z8"/>
    <w:qFormat/>
    <w:rsid w:val="00323709"/>
  </w:style>
  <w:style w:type="character" w:customStyle="1" w:styleId="WW8Num4z1">
    <w:name w:val="WW8Num4z1"/>
    <w:qFormat/>
    <w:rsid w:val="00323709"/>
  </w:style>
  <w:style w:type="character" w:customStyle="1" w:styleId="WW8Num4z2">
    <w:name w:val="WW8Num4z2"/>
    <w:qFormat/>
    <w:rsid w:val="00323709"/>
  </w:style>
  <w:style w:type="character" w:customStyle="1" w:styleId="WW8Num4z3">
    <w:name w:val="WW8Num4z3"/>
    <w:qFormat/>
    <w:rsid w:val="00323709"/>
  </w:style>
  <w:style w:type="character" w:customStyle="1" w:styleId="WW8Num4z4">
    <w:name w:val="WW8Num4z4"/>
    <w:qFormat/>
    <w:rsid w:val="00323709"/>
  </w:style>
  <w:style w:type="character" w:customStyle="1" w:styleId="WW8Num4z5">
    <w:name w:val="WW8Num4z5"/>
    <w:qFormat/>
    <w:rsid w:val="00323709"/>
  </w:style>
  <w:style w:type="character" w:customStyle="1" w:styleId="WW8Num4z6">
    <w:name w:val="WW8Num4z6"/>
    <w:qFormat/>
    <w:rsid w:val="00323709"/>
  </w:style>
  <w:style w:type="character" w:customStyle="1" w:styleId="WW8Num4z7">
    <w:name w:val="WW8Num4z7"/>
    <w:qFormat/>
    <w:rsid w:val="00323709"/>
  </w:style>
  <w:style w:type="character" w:customStyle="1" w:styleId="WW8Num4z8">
    <w:name w:val="WW8Num4z8"/>
    <w:qFormat/>
    <w:rsid w:val="00323709"/>
  </w:style>
  <w:style w:type="character" w:customStyle="1" w:styleId="WW8Num6z2">
    <w:name w:val="WW8Num6z2"/>
    <w:qFormat/>
    <w:rsid w:val="00323709"/>
    <w:rPr>
      <w:rFonts w:ascii="Wingdings" w:eastAsia="Wingdings" w:hAnsi="Wingdings" w:cs="Wingdings"/>
    </w:rPr>
  </w:style>
  <w:style w:type="character" w:customStyle="1" w:styleId="WW8Num6z3">
    <w:name w:val="WW8Num6z3"/>
    <w:qFormat/>
    <w:rsid w:val="00323709"/>
    <w:rPr>
      <w:rFonts w:ascii="Symbol" w:eastAsia="Symbol" w:hAnsi="Symbol" w:cs="Symbol"/>
    </w:rPr>
  </w:style>
  <w:style w:type="character" w:customStyle="1" w:styleId="WW8Num7z2">
    <w:name w:val="WW8Num7z2"/>
    <w:qFormat/>
    <w:rsid w:val="00323709"/>
    <w:rPr>
      <w:rFonts w:ascii="Wingdings" w:eastAsia="Wingdings" w:hAnsi="Wingdings" w:cs="Wingdings"/>
    </w:rPr>
  </w:style>
  <w:style w:type="character" w:customStyle="1" w:styleId="WW8Num7z3">
    <w:name w:val="WW8Num7z3"/>
    <w:qFormat/>
    <w:rsid w:val="00323709"/>
    <w:rPr>
      <w:rFonts w:ascii="Symbol" w:eastAsia="Symbol" w:hAnsi="Symbol" w:cs="Symbol"/>
    </w:rPr>
  </w:style>
  <w:style w:type="character" w:customStyle="1" w:styleId="WW8Num8z1">
    <w:name w:val="WW8Num8z1"/>
    <w:qFormat/>
    <w:rsid w:val="00323709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323709"/>
    <w:rPr>
      <w:rFonts w:ascii="Wingdings" w:eastAsia="Wingdings" w:hAnsi="Wingdings" w:cs="Wingdings"/>
    </w:rPr>
  </w:style>
  <w:style w:type="character" w:customStyle="1" w:styleId="WW8Num9z1">
    <w:name w:val="WW8Num9z1"/>
    <w:qFormat/>
    <w:rsid w:val="00323709"/>
  </w:style>
  <w:style w:type="character" w:customStyle="1" w:styleId="WW8Num9z2">
    <w:name w:val="WW8Num9z2"/>
    <w:qFormat/>
    <w:rsid w:val="00323709"/>
  </w:style>
  <w:style w:type="character" w:customStyle="1" w:styleId="WW8Num9z3">
    <w:name w:val="WW8Num9z3"/>
    <w:qFormat/>
    <w:rsid w:val="00323709"/>
  </w:style>
  <w:style w:type="character" w:customStyle="1" w:styleId="WW8Num9z4">
    <w:name w:val="WW8Num9z4"/>
    <w:qFormat/>
    <w:rsid w:val="00323709"/>
  </w:style>
  <w:style w:type="character" w:customStyle="1" w:styleId="WW8Num9z5">
    <w:name w:val="WW8Num9z5"/>
    <w:qFormat/>
    <w:rsid w:val="00323709"/>
  </w:style>
  <w:style w:type="character" w:customStyle="1" w:styleId="WW8Num9z6">
    <w:name w:val="WW8Num9z6"/>
    <w:qFormat/>
    <w:rsid w:val="00323709"/>
  </w:style>
  <w:style w:type="character" w:customStyle="1" w:styleId="WW8Num9z7">
    <w:name w:val="WW8Num9z7"/>
    <w:qFormat/>
    <w:rsid w:val="00323709"/>
  </w:style>
  <w:style w:type="character" w:customStyle="1" w:styleId="WW8Num9z8">
    <w:name w:val="WW8Num9z8"/>
    <w:qFormat/>
    <w:rsid w:val="00323709"/>
  </w:style>
  <w:style w:type="character" w:customStyle="1" w:styleId="WW8Num11z0">
    <w:name w:val="WW8Num11z0"/>
    <w:qFormat/>
    <w:rsid w:val="00323709"/>
    <w:rPr>
      <w:rFonts w:ascii="Courier New" w:eastAsia="Courier New" w:hAnsi="Courier New" w:cs="Courier New"/>
      <w:lang w:val="pl-PL"/>
    </w:rPr>
  </w:style>
  <w:style w:type="character" w:customStyle="1" w:styleId="WW8Num11z2">
    <w:name w:val="WW8Num11z2"/>
    <w:qFormat/>
    <w:rsid w:val="00323709"/>
    <w:rPr>
      <w:rFonts w:ascii="Wingdings" w:eastAsia="Wingdings" w:hAnsi="Wingdings" w:cs="Wingdings"/>
    </w:rPr>
  </w:style>
  <w:style w:type="character" w:customStyle="1" w:styleId="WW8Num11z3">
    <w:name w:val="WW8Num11z3"/>
    <w:qFormat/>
    <w:rsid w:val="00323709"/>
    <w:rPr>
      <w:rFonts w:ascii="Symbol" w:eastAsia="Symbol" w:hAnsi="Symbol" w:cs="Symbol"/>
    </w:rPr>
  </w:style>
  <w:style w:type="character" w:customStyle="1" w:styleId="WW8Num12z0">
    <w:name w:val="WW8Num12z0"/>
    <w:qFormat/>
    <w:rsid w:val="00323709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323709"/>
    <w:rPr>
      <w:rFonts w:ascii="Wingdings" w:eastAsia="Wingdings" w:hAnsi="Wingdings" w:cs="Wingdings"/>
    </w:rPr>
  </w:style>
  <w:style w:type="character" w:customStyle="1" w:styleId="WW8Num12z3">
    <w:name w:val="WW8Num12z3"/>
    <w:qFormat/>
    <w:rsid w:val="00323709"/>
    <w:rPr>
      <w:rFonts w:ascii="Symbol" w:eastAsia="Symbol" w:hAnsi="Symbol" w:cs="Symbol"/>
    </w:rPr>
  </w:style>
  <w:style w:type="character" w:customStyle="1" w:styleId="WW8Num13z0">
    <w:name w:val="WW8Num13z0"/>
    <w:qFormat/>
    <w:rsid w:val="00323709"/>
  </w:style>
  <w:style w:type="character" w:customStyle="1" w:styleId="WW8Num13z1">
    <w:name w:val="WW8Num13z1"/>
    <w:qFormat/>
    <w:rsid w:val="00323709"/>
    <w:rPr>
      <w:sz w:val="20"/>
      <w:szCs w:val="20"/>
    </w:rPr>
  </w:style>
  <w:style w:type="character" w:customStyle="1" w:styleId="WW8Num14z0">
    <w:name w:val="WW8Num14z0"/>
    <w:qFormat/>
    <w:rsid w:val="00323709"/>
  </w:style>
  <w:style w:type="character" w:customStyle="1" w:styleId="WW8Num14z1">
    <w:name w:val="WW8Num14z1"/>
    <w:qFormat/>
    <w:rsid w:val="00323709"/>
  </w:style>
  <w:style w:type="character" w:customStyle="1" w:styleId="WW8Num14z2">
    <w:name w:val="WW8Num14z2"/>
    <w:qFormat/>
    <w:rsid w:val="00323709"/>
  </w:style>
  <w:style w:type="character" w:customStyle="1" w:styleId="WW8Num14z3">
    <w:name w:val="WW8Num14z3"/>
    <w:qFormat/>
    <w:rsid w:val="00323709"/>
  </w:style>
  <w:style w:type="character" w:customStyle="1" w:styleId="WW8Num14z4">
    <w:name w:val="WW8Num14z4"/>
    <w:qFormat/>
    <w:rsid w:val="00323709"/>
  </w:style>
  <w:style w:type="character" w:customStyle="1" w:styleId="WW8Num14z5">
    <w:name w:val="WW8Num14z5"/>
    <w:qFormat/>
    <w:rsid w:val="00323709"/>
  </w:style>
  <w:style w:type="character" w:customStyle="1" w:styleId="WW8Num14z6">
    <w:name w:val="WW8Num14z6"/>
    <w:qFormat/>
    <w:rsid w:val="00323709"/>
  </w:style>
  <w:style w:type="character" w:customStyle="1" w:styleId="WW8Num14z7">
    <w:name w:val="WW8Num14z7"/>
    <w:qFormat/>
    <w:rsid w:val="00323709"/>
  </w:style>
  <w:style w:type="character" w:customStyle="1" w:styleId="WW8Num14z8">
    <w:name w:val="WW8Num14z8"/>
    <w:qFormat/>
    <w:rsid w:val="00323709"/>
  </w:style>
  <w:style w:type="character" w:customStyle="1" w:styleId="WW8Num15z0">
    <w:name w:val="WW8Num15z0"/>
    <w:qFormat/>
    <w:rsid w:val="00323709"/>
  </w:style>
  <w:style w:type="character" w:customStyle="1" w:styleId="WW8Num15z1">
    <w:name w:val="WW8Num15z1"/>
    <w:qFormat/>
    <w:rsid w:val="00323709"/>
  </w:style>
  <w:style w:type="character" w:customStyle="1" w:styleId="WW8Num15z2">
    <w:name w:val="WW8Num15z2"/>
    <w:qFormat/>
    <w:rsid w:val="00323709"/>
  </w:style>
  <w:style w:type="character" w:customStyle="1" w:styleId="WW8Num15z3">
    <w:name w:val="WW8Num15z3"/>
    <w:qFormat/>
    <w:rsid w:val="00323709"/>
  </w:style>
  <w:style w:type="character" w:customStyle="1" w:styleId="WW8Num15z4">
    <w:name w:val="WW8Num15z4"/>
    <w:qFormat/>
    <w:rsid w:val="00323709"/>
  </w:style>
  <w:style w:type="character" w:customStyle="1" w:styleId="WW8Num15z5">
    <w:name w:val="WW8Num15z5"/>
    <w:qFormat/>
    <w:rsid w:val="00323709"/>
  </w:style>
  <w:style w:type="character" w:customStyle="1" w:styleId="WW8Num15z6">
    <w:name w:val="WW8Num15z6"/>
    <w:qFormat/>
    <w:rsid w:val="00323709"/>
  </w:style>
  <w:style w:type="character" w:customStyle="1" w:styleId="WW8Num15z7">
    <w:name w:val="WW8Num15z7"/>
    <w:qFormat/>
    <w:rsid w:val="00323709"/>
  </w:style>
  <w:style w:type="character" w:customStyle="1" w:styleId="WW8Num15z8">
    <w:name w:val="WW8Num15z8"/>
    <w:qFormat/>
    <w:rsid w:val="00323709"/>
  </w:style>
  <w:style w:type="character" w:customStyle="1" w:styleId="WW8Num16z0">
    <w:name w:val="WW8Num16z0"/>
    <w:qFormat/>
    <w:rsid w:val="00323709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323709"/>
    <w:rPr>
      <w:rFonts w:ascii="Courier New" w:eastAsia="Courier New" w:hAnsi="Courier New" w:cs="Courier New"/>
    </w:rPr>
  </w:style>
  <w:style w:type="character" w:customStyle="1" w:styleId="WW8Num16z2">
    <w:name w:val="WW8Num16z2"/>
    <w:qFormat/>
    <w:rsid w:val="00323709"/>
    <w:rPr>
      <w:rFonts w:ascii="Wingdings" w:eastAsia="Wingdings" w:hAnsi="Wingdings" w:cs="Wingdings"/>
    </w:rPr>
  </w:style>
  <w:style w:type="character" w:customStyle="1" w:styleId="WW8Num16z3">
    <w:name w:val="WW8Num16z3"/>
    <w:qFormat/>
    <w:rsid w:val="00323709"/>
    <w:rPr>
      <w:rFonts w:ascii="Symbol" w:eastAsia="Symbol" w:hAnsi="Symbol" w:cs="Symbol"/>
    </w:rPr>
  </w:style>
  <w:style w:type="character" w:customStyle="1" w:styleId="WW8Num17z0">
    <w:name w:val="WW8Num17z0"/>
    <w:qFormat/>
    <w:rsid w:val="00323709"/>
  </w:style>
  <w:style w:type="character" w:customStyle="1" w:styleId="WW8Num18z0">
    <w:name w:val="WW8Num18z0"/>
    <w:qFormat/>
    <w:rsid w:val="00323709"/>
    <w:rPr>
      <w:rFonts w:ascii="Courier New" w:eastAsia="Courier New" w:hAnsi="Courier New" w:cs="Courier New"/>
    </w:rPr>
  </w:style>
  <w:style w:type="character" w:customStyle="1" w:styleId="WW8Num18z2">
    <w:name w:val="WW8Num18z2"/>
    <w:qFormat/>
    <w:rsid w:val="00323709"/>
    <w:rPr>
      <w:rFonts w:ascii="Wingdings" w:eastAsia="Wingdings" w:hAnsi="Wingdings" w:cs="Wingdings"/>
    </w:rPr>
  </w:style>
  <w:style w:type="character" w:customStyle="1" w:styleId="WW8Num18z3">
    <w:name w:val="WW8Num18z3"/>
    <w:qFormat/>
    <w:rsid w:val="00323709"/>
    <w:rPr>
      <w:rFonts w:ascii="Symbol" w:eastAsia="Symbol" w:hAnsi="Symbol" w:cs="Symbol"/>
    </w:rPr>
  </w:style>
  <w:style w:type="character" w:customStyle="1" w:styleId="WW8Num19z0">
    <w:name w:val="WW8Num19z0"/>
    <w:qFormat/>
    <w:rsid w:val="00323709"/>
    <w:rPr>
      <w:rFonts w:cs="Times New Roman"/>
    </w:rPr>
  </w:style>
  <w:style w:type="character" w:customStyle="1" w:styleId="Znakiprzypiswdolnych">
    <w:name w:val="Znaki przypisów dolnych"/>
    <w:qFormat/>
    <w:rsid w:val="00323709"/>
    <w:rPr>
      <w:vertAlign w:val="superscript"/>
    </w:rPr>
  </w:style>
  <w:style w:type="character" w:customStyle="1" w:styleId="Internetlink">
    <w:name w:val="Internet link"/>
    <w:qFormat/>
    <w:rsid w:val="00323709"/>
    <w:rPr>
      <w:color w:val="000080"/>
      <w:u w:val="single"/>
    </w:rPr>
  </w:style>
  <w:style w:type="character" w:customStyle="1" w:styleId="ZnakZnak">
    <w:name w:val="Znak Znak"/>
    <w:qFormat/>
    <w:rsid w:val="00323709"/>
    <w:rPr>
      <w:sz w:val="24"/>
      <w:szCs w:val="24"/>
      <w:lang w:val="pl-PL" w:bidi="ar-SA"/>
    </w:rPr>
  </w:style>
  <w:style w:type="character" w:customStyle="1" w:styleId="Odwoaniedokomentarza1">
    <w:name w:val="Odwołanie do komentarza1"/>
    <w:qFormat/>
    <w:rsid w:val="00323709"/>
    <w:rPr>
      <w:sz w:val="16"/>
      <w:szCs w:val="16"/>
    </w:rPr>
  </w:style>
  <w:style w:type="character" w:customStyle="1" w:styleId="Mocnowyrniony">
    <w:name w:val="Mocno wyróżniony"/>
    <w:qFormat/>
    <w:rsid w:val="00323709"/>
    <w:rPr>
      <w:b/>
      <w:bCs/>
    </w:rPr>
  </w:style>
  <w:style w:type="character" w:customStyle="1" w:styleId="texttitle">
    <w:name w:val="texttitle"/>
    <w:basedOn w:val="Domylnaczcionkaakapitu1"/>
    <w:qFormat/>
    <w:rsid w:val="00323709"/>
  </w:style>
  <w:style w:type="character" w:customStyle="1" w:styleId="EndnoteSymbol">
    <w:name w:val="Endnote Symbol"/>
    <w:qFormat/>
    <w:rsid w:val="00323709"/>
    <w:rPr>
      <w:vertAlign w:val="superscript"/>
    </w:rPr>
  </w:style>
  <w:style w:type="character" w:customStyle="1" w:styleId="ListLabel1">
    <w:name w:val="ListLabel 1"/>
    <w:qFormat/>
    <w:rsid w:val="00323709"/>
    <w:rPr>
      <w:rFonts w:cs="Symbol"/>
    </w:rPr>
  </w:style>
  <w:style w:type="character" w:customStyle="1" w:styleId="ListLabel2">
    <w:name w:val="ListLabel 2"/>
    <w:qFormat/>
    <w:rsid w:val="00323709"/>
    <w:rPr>
      <w:rFonts w:eastAsia="Symbol" w:cs="Courier New"/>
      <w:sz w:val="20"/>
      <w:szCs w:val="20"/>
      <w:lang w:val="pl-PL"/>
    </w:rPr>
  </w:style>
  <w:style w:type="character" w:customStyle="1" w:styleId="ListLabel3">
    <w:name w:val="ListLabel 3"/>
    <w:qFormat/>
    <w:rsid w:val="00323709"/>
    <w:rPr>
      <w:rFonts w:cs="Courier New"/>
      <w:color w:val="FF3333"/>
      <w:lang w:val="pl-PL"/>
    </w:rPr>
  </w:style>
  <w:style w:type="character" w:customStyle="1" w:styleId="ListLabel4">
    <w:name w:val="ListLabel 4"/>
    <w:qFormat/>
    <w:rsid w:val="00323709"/>
    <w:rPr>
      <w:rFonts w:cs="Courier New"/>
      <w:sz w:val="19"/>
      <w:szCs w:val="19"/>
      <w:lang w:val="pl-PL"/>
    </w:rPr>
  </w:style>
  <w:style w:type="character" w:customStyle="1" w:styleId="ListLabel5">
    <w:name w:val="ListLabel 5"/>
    <w:qFormat/>
    <w:rsid w:val="00323709"/>
    <w:rPr>
      <w:sz w:val="20"/>
      <w:szCs w:val="20"/>
    </w:rPr>
  </w:style>
  <w:style w:type="character" w:customStyle="1" w:styleId="ListLabel6">
    <w:name w:val="ListLabel 6"/>
    <w:qFormat/>
    <w:rsid w:val="00323709"/>
    <w:rPr>
      <w:rFonts w:cs="Times New Roman"/>
      <w:lang w:val="pl-PL"/>
    </w:rPr>
  </w:style>
  <w:style w:type="character" w:customStyle="1" w:styleId="ListLabel7">
    <w:name w:val="ListLabel 7"/>
    <w:qFormat/>
    <w:rsid w:val="00323709"/>
    <w:rPr>
      <w:rFonts w:cs="Courier New"/>
    </w:rPr>
  </w:style>
  <w:style w:type="character" w:customStyle="1" w:styleId="ListLabel8">
    <w:name w:val="ListLabel 8"/>
    <w:qFormat/>
    <w:rsid w:val="00323709"/>
    <w:rPr>
      <w:rFonts w:eastAsia="Times New Roman" w:cs="Times New Roman"/>
      <w:lang w:val="pl-PL"/>
    </w:rPr>
  </w:style>
  <w:style w:type="character" w:customStyle="1" w:styleId="ListLabel9">
    <w:name w:val="ListLabel 9"/>
    <w:qFormat/>
    <w:rsid w:val="00323709"/>
    <w:rPr>
      <w:rFonts w:cs="Courier New"/>
    </w:rPr>
  </w:style>
  <w:style w:type="character" w:customStyle="1" w:styleId="ListLabel10">
    <w:name w:val="ListLabel 10"/>
    <w:qFormat/>
    <w:rsid w:val="00323709"/>
    <w:rPr>
      <w:rFonts w:cs="Wingdings"/>
    </w:rPr>
  </w:style>
  <w:style w:type="character" w:customStyle="1" w:styleId="ListLabel11">
    <w:name w:val="ListLabel 11"/>
    <w:qFormat/>
    <w:rsid w:val="00323709"/>
    <w:rPr>
      <w:rFonts w:cs="Symbol"/>
    </w:rPr>
  </w:style>
  <w:style w:type="character" w:customStyle="1" w:styleId="ListLabel12">
    <w:name w:val="ListLabel 12"/>
    <w:qFormat/>
    <w:rsid w:val="00323709"/>
    <w:rPr>
      <w:sz w:val="20"/>
      <w:szCs w:val="20"/>
    </w:rPr>
  </w:style>
  <w:style w:type="character" w:customStyle="1" w:styleId="ListLabel13">
    <w:name w:val="ListLabel 13"/>
    <w:qFormat/>
    <w:rsid w:val="00323709"/>
    <w:rPr>
      <w:rFonts w:cs="Courier New"/>
    </w:rPr>
  </w:style>
  <w:style w:type="character" w:customStyle="1" w:styleId="ListLabel14">
    <w:name w:val="ListLabel 14"/>
    <w:qFormat/>
    <w:rsid w:val="00323709"/>
    <w:rPr>
      <w:rFonts w:cs="Times New Roman"/>
      <w:lang w:val="pl-PL"/>
    </w:rPr>
  </w:style>
  <w:style w:type="character" w:customStyle="1" w:styleId="ListLabel15">
    <w:name w:val="ListLabel 15"/>
    <w:qFormat/>
    <w:rsid w:val="00323709"/>
    <w:rPr>
      <w:rFonts w:cs="Courier New"/>
      <w:sz w:val="19"/>
      <w:szCs w:val="19"/>
      <w:lang w:val="pl-PL"/>
    </w:rPr>
  </w:style>
  <w:style w:type="character" w:customStyle="1" w:styleId="ListLabel16">
    <w:name w:val="ListLabel 16"/>
    <w:qFormat/>
    <w:rsid w:val="00323709"/>
    <w:rPr>
      <w:rFonts w:cs="Courier New"/>
      <w:color w:val="FF3333"/>
      <w:lang w:val="pl-PL"/>
    </w:rPr>
  </w:style>
  <w:style w:type="character" w:customStyle="1" w:styleId="ListLabel17">
    <w:name w:val="ListLabel 17"/>
    <w:qFormat/>
    <w:rsid w:val="00323709"/>
    <w:rPr>
      <w:rFonts w:eastAsia="Symbol" w:cs="Courier New"/>
      <w:sz w:val="20"/>
      <w:szCs w:val="20"/>
      <w:lang w:val="pl-PL"/>
    </w:rPr>
  </w:style>
  <w:style w:type="character" w:customStyle="1" w:styleId="ListLabel18">
    <w:name w:val="ListLabel 18"/>
    <w:qFormat/>
    <w:rsid w:val="00323709"/>
    <w:rPr>
      <w:rFonts w:eastAsia="Times New Roman" w:cs="Times New Roman"/>
      <w:lang w:val="pl-PL"/>
    </w:rPr>
  </w:style>
  <w:style w:type="character" w:customStyle="1" w:styleId="ListLabel19">
    <w:name w:val="ListLabel 19"/>
    <w:qFormat/>
    <w:rsid w:val="00323709"/>
    <w:rPr>
      <w:rFonts w:cs="Courier New"/>
    </w:rPr>
  </w:style>
  <w:style w:type="character" w:customStyle="1" w:styleId="ListLabel20">
    <w:name w:val="ListLabel 20"/>
    <w:qFormat/>
    <w:rsid w:val="00323709"/>
    <w:rPr>
      <w:rFonts w:cs="Wingdings"/>
    </w:rPr>
  </w:style>
  <w:style w:type="character" w:customStyle="1" w:styleId="ListLabel21">
    <w:name w:val="ListLabel 21"/>
    <w:qFormat/>
    <w:rsid w:val="00323709"/>
    <w:rPr>
      <w:rFonts w:cs="Symbol"/>
    </w:rPr>
  </w:style>
  <w:style w:type="character" w:customStyle="1" w:styleId="ListLabel22">
    <w:name w:val="ListLabel 22"/>
    <w:qFormat/>
    <w:rsid w:val="00323709"/>
    <w:rPr>
      <w:rFonts w:cs="Times New Roman"/>
      <w:b w:val="0"/>
      <w:bCs w:val="0"/>
    </w:rPr>
  </w:style>
  <w:style w:type="character" w:customStyle="1" w:styleId="ListLabel23">
    <w:name w:val="ListLabel 23"/>
    <w:qFormat/>
    <w:rsid w:val="00323709"/>
    <w:rPr>
      <w:rFonts w:cs="Times New Roman"/>
    </w:rPr>
  </w:style>
  <w:style w:type="character" w:customStyle="1" w:styleId="ListLabel24">
    <w:name w:val="ListLabel 24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25">
    <w:name w:val="ListLabel 25"/>
    <w:qFormat/>
    <w:rsid w:val="00323709"/>
    <w:rPr>
      <w:rFonts w:cs="Times New Roman"/>
    </w:rPr>
  </w:style>
  <w:style w:type="character" w:customStyle="1" w:styleId="ListLabel26">
    <w:name w:val="ListLabel 26"/>
    <w:qFormat/>
    <w:rsid w:val="00323709"/>
    <w:rPr>
      <w:rFonts w:cs="Courier New"/>
      <w:sz w:val="20"/>
      <w:szCs w:val="20"/>
      <w:lang w:val="pl-PL"/>
    </w:rPr>
  </w:style>
  <w:style w:type="character" w:customStyle="1" w:styleId="ListLabel27">
    <w:name w:val="ListLabel 27"/>
    <w:qFormat/>
    <w:rsid w:val="00323709"/>
    <w:rPr>
      <w:rFonts w:cs="Courier New"/>
      <w:color w:val="FF3333"/>
      <w:lang w:val="pl-PL"/>
    </w:rPr>
  </w:style>
  <w:style w:type="character" w:customStyle="1" w:styleId="ListLabel28">
    <w:name w:val="ListLabel 28"/>
    <w:qFormat/>
    <w:rsid w:val="00323709"/>
    <w:rPr>
      <w:rFonts w:cs="Courier New"/>
      <w:sz w:val="19"/>
      <w:szCs w:val="19"/>
      <w:lang w:val="pl-PL"/>
    </w:rPr>
  </w:style>
  <w:style w:type="character" w:customStyle="1" w:styleId="ListLabel29">
    <w:name w:val="ListLabel 29"/>
    <w:qFormat/>
    <w:rsid w:val="00323709"/>
    <w:rPr>
      <w:sz w:val="20"/>
      <w:szCs w:val="20"/>
    </w:rPr>
  </w:style>
  <w:style w:type="character" w:customStyle="1" w:styleId="ListLabel30">
    <w:name w:val="ListLabel 30"/>
    <w:qFormat/>
    <w:rsid w:val="00323709"/>
    <w:rPr>
      <w:rFonts w:cs="Times New Roman"/>
      <w:lang w:val="pl-PL"/>
    </w:rPr>
  </w:style>
  <w:style w:type="character" w:customStyle="1" w:styleId="ListLabel31">
    <w:name w:val="ListLabel 31"/>
    <w:qFormat/>
    <w:rsid w:val="00323709"/>
    <w:rPr>
      <w:rFonts w:cs="Courier New"/>
    </w:rPr>
  </w:style>
  <w:style w:type="character" w:customStyle="1" w:styleId="ListLabel32">
    <w:name w:val="ListLabel 32"/>
    <w:qFormat/>
    <w:rsid w:val="00323709"/>
    <w:rPr>
      <w:rFonts w:eastAsia="Times New Roman" w:cs="Times New Roman"/>
      <w:lang w:val="pl-PL"/>
    </w:rPr>
  </w:style>
  <w:style w:type="character" w:customStyle="1" w:styleId="ListLabel33">
    <w:name w:val="ListLabel 33"/>
    <w:qFormat/>
    <w:rsid w:val="00323709"/>
    <w:rPr>
      <w:rFonts w:cs="Courier New"/>
    </w:rPr>
  </w:style>
  <w:style w:type="character" w:customStyle="1" w:styleId="ListLabel34">
    <w:name w:val="ListLabel 34"/>
    <w:qFormat/>
    <w:rsid w:val="00323709"/>
    <w:rPr>
      <w:rFonts w:cs="Wingdings"/>
    </w:rPr>
  </w:style>
  <w:style w:type="character" w:customStyle="1" w:styleId="ListLabel35">
    <w:name w:val="ListLabel 35"/>
    <w:qFormat/>
    <w:rsid w:val="00323709"/>
    <w:rPr>
      <w:rFonts w:cs="Symbol"/>
    </w:rPr>
  </w:style>
  <w:style w:type="character" w:customStyle="1" w:styleId="ListLabel36">
    <w:name w:val="ListLabel 36"/>
    <w:qFormat/>
    <w:rsid w:val="00323709"/>
    <w:rPr>
      <w:sz w:val="20"/>
      <w:szCs w:val="20"/>
    </w:rPr>
  </w:style>
  <w:style w:type="character" w:customStyle="1" w:styleId="ListLabel37">
    <w:name w:val="ListLabel 37"/>
    <w:qFormat/>
    <w:rsid w:val="00323709"/>
    <w:rPr>
      <w:rFonts w:cs="Courier New"/>
    </w:rPr>
  </w:style>
  <w:style w:type="character" w:customStyle="1" w:styleId="ListLabel38">
    <w:name w:val="ListLabel 38"/>
    <w:qFormat/>
    <w:rsid w:val="00323709"/>
    <w:rPr>
      <w:rFonts w:cs="Times New Roman"/>
      <w:lang w:val="pl-PL"/>
    </w:rPr>
  </w:style>
  <w:style w:type="character" w:customStyle="1" w:styleId="ListLabel39">
    <w:name w:val="ListLabel 39"/>
    <w:qFormat/>
    <w:rsid w:val="00323709"/>
    <w:rPr>
      <w:rFonts w:cs="Courier New"/>
      <w:sz w:val="19"/>
      <w:szCs w:val="19"/>
      <w:lang w:val="pl-PL"/>
    </w:rPr>
  </w:style>
  <w:style w:type="character" w:customStyle="1" w:styleId="ListLabel40">
    <w:name w:val="ListLabel 40"/>
    <w:qFormat/>
    <w:rsid w:val="00323709"/>
    <w:rPr>
      <w:rFonts w:cs="Courier New"/>
      <w:color w:val="FF3333"/>
      <w:lang w:val="pl-PL"/>
    </w:rPr>
  </w:style>
  <w:style w:type="character" w:customStyle="1" w:styleId="ListLabel41">
    <w:name w:val="ListLabel 41"/>
    <w:qFormat/>
    <w:rsid w:val="00323709"/>
    <w:rPr>
      <w:rFonts w:cs="Courier New"/>
      <w:sz w:val="20"/>
      <w:szCs w:val="20"/>
      <w:lang w:val="pl-PL"/>
    </w:rPr>
  </w:style>
  <w:style w:type="character" w:customStyle="1" w:styleId="ListLabel42">
    <w:name w:val="ListLabel 42"/>
    <w:qFormat/>
    <w:rsid w:val="00323709"/>
    <w:rPr>
      <w:rFonts w:eastAsia="Times New Roman" w:cs="Times New Roman"/>
      <w:lang w:val="pl-PL"/>
    </w:rPr>
  </w:style>
  <w:style w:type="character" w:customStyle="1" w:styleId="ListLabel43">
    <w:name w:val="ListLabel 43"/>
    <w:qFormat/>
    <w:rsid w:val="00323709"/>
    <w:rPr>
      <w:rFonts w:cs="Courier New"/>
    </w:rPr>
  </w:style>
  <w:style w:type="character" w:customStyle="1" w:styleId="ListLabel44">
    <w:name w:val="ListLabel 44"/>
    <w:qFormat/>
    <w:rsid w:val="00323709"/>
    <w:rPr>
      <w:rFonts w:cs="Wingdings"/>
    </w:rPr>
  </w:style>
  <w:style w:type="character" w:customStyle="1" w:styleId="ListLabel45">
    <w:name w:val="ListLabel 45"/>
    <w:qFormat/>
    <w:rsid w:val="00323709"/>
    <w:rPr>
      <w:rFonts w:cs="Symbol"/>
    </w:rPr>
  </w:style>
  <w:style w:type="character" w:customStyle="1" w:styleId="ListLabel46">
    <w:name w:val="ListLabel 46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47">
    <w:name w:val="ListLabel 47"/>
    <w:qFormat/>
    <w:rsid w:val="00323709"/>
    <w:rPr>
      <w:rFonts w:cs="Times New Roman"/>
    </w:rPr>
  </w:style>
  <w:style w:type="character" w:customStyle="1" w:styleId="Znakiprzypiswkocowych">
    <w:name w:val="Znaki przypisów końcowych"/>
    <w:qFormat/>
    <w:rsid w:val="00323709"/>
    <w:rPr>
      <w:vertAlign w:val="superscript"/>
    </w:rPr>
  </w:style>
  <w:style w:type="character" w:customStyle="1" w:styleId="ListLabel48">
    <w:name w:val="ListLabel 48"/>
    <w:qFormat/>
    <w:rsid w:val="00323709"/>
    <w:rPr>
      <w:rFonts w:cs="Courier New"/>
      <w:sz w:val="20"/>
      <w:szCs w:val="20"/>
      <w:lang w:val="pl-PL"/>
    </w:rPr>
  </w:style>
  <w:style w:type="character" w:customStyle="1" w:styleId="ListLabel49">
    <w:name w:val="ListLabel 49"/>
    <w:qFormat/>
    <w:rsid w:val="00323709"/>
    <w:rPr>
      <w:rFonts w:cs="Courier New"/>
      <w:color w:val="FF3333"/>
      <w:lang w:val="pl-PL"/>
    </w:rPr>
  </w:style>
  <w:style w:type="character" w:customStyle="1" w:styleId="ListLabel50">
    <w:name w:val="ListLabel 50"/>
    <w:qFormat/>
    <w:rsid w:val="00323709"/>
    <w:rPr>
      <w:rFonts w:cs="Courier New"/>
      <w:sz w:val="19"/>
      <w:szCs w:val="19"/>
      <w:lang w:val="pl-PL"/>
    </w:rPr>
  </w:style>
  <w:style w:type="character" w:customStyle="1" w:styleId="ListLabel51">
    <w:name w:val="ListLabel 51"/>
    <w:qFormat/>
    <w:rsid w:val="00323709"/>
    <w:rPr>
      <w:sz w:val="20"/>
      <w:szCs w:val="20"/>
    </w:rPr>
  </w:style>
  <w:style w:type="character" w:customStyle="1" w:styleId="ListLabel52">
    <w:name w:val="ListLabel 52"/>
    <w:qFormat/>
    <w:rsid w:val="00323709"/>
    <w:rPr>
      <w:sz w:val="20"/>
      <w:szCs w:val="20"/>
    </w:rPr>
  </w:style>
  <w:style w:type="character" w:customStyle="1" w:styleId="ListLabel53">
    <w:name w:val="ListLabel 53"/>
    <w:qFormat/>
    <w:rsid w:val="00323709"/>
    <w:rPr>
      <w:rFonts w:cs="Times New Roman"/>
      <w:lang w:val="pl-PL"/>
    </w:rPr>
  </w:style>
  <w:style w:type="character" w:customStyle="1" w:styleId="ListLabel54">
    <w:name w:val="ListLabel 54"/>
    <w:qFormat/>
    <w:rsid w:val="00323709"/>
    <w:rPr>
      <w:rFonts w:cs="Courier New"/>
    </w:rPr>
  </w:style>
  <w:style w:type="character" w:customStyle="1" w:styleId="ListLabel55">
    <w:name w:val="ListLabel 55"/>
    <w:qFormat/>
    <w:rsid w:val="00323709"/>
    <w:rPr>
      <w:rFonts w:eastAsia="Times New Roman" w:cs="Times New Roman"/>
      <w:lang w:val="pl-PL"/>
    </w:rPr>
  </w:style>
  <w:style w:type="character" w:customStyle="1" w:styleId="ListLabel56">
    <w:name w:val="ListLabel 56"/>
    <w:qFormat/>
    <w:rsid w:val="00323709"/>
    <w:rPr>
      <w:rFonts w:cs="Courier New"/>
    </w:rPr>
  </w:style>
  <w:style w:type="character" w:customStyle="1" w:styleId="ListLabel57">
    <w:name w:val="ListLabel 57"/>
    <w:qFormat/>
    <w:rsid w:val="00323709"/>
    <w:rPr>
      <w:rFonts w:cs="Wingdings"/>
    </w:rPr>
  </w:style>
  <w:style w:type="character" w:customStyle="1" w:styleId="ListLabel58">
    <w:name w:val="ListLabel 58"/>
    <w:qFormat/>
    <w:rsid w:val="00323709"/>
    <w:rPr>
      <w:rFonts w:cs="Symbol"/>
    </w:rPr>
  </w:style>
  <w:style w:type="character" w:customStyle="1" w:styleId="ListLabel59">
    <w:name w:val="ListLabel 59"/>
    <w:qFormat/>
    <w:rsid w:val="00323709"/>
    <w:rPr>
      <w:sz w:val="20"/>
      <w:szCs w:val="20"/>
    </w:rPr>
  </w:style>
  <w:style w:type="character" w:customStyle="1" w:styleId="ListLabel60">
    <w:name w:val="ListLabel 60"/>
    <w:qFormat/>
    <w:rsid w:val="00323709"/>
    <w:rPr>
      <w:rFonts w:cs="Courier New"/>
    </w:rPr>
  </w:style>
  <w:style w:type="character" w:customStyle="1" w:styleId="ListLabel61">
    <w:name w:val="ListLabel 61"/>
    <w:qFormat/>
    <w:rsid w:val="00323709"/>
    <w:rPr>
      <w:rFonts w:cs="Times New Roman"/>
      <w:lang w:val="pl-PL"/>
    </w:rPr>
  </w:style>
  <w:style w:type="character" w:customStyle="1" w:styleId="ListLabel62">
    <w:name w:val="ListLabel 62"/>
    <w:qFormat/>
    <w:rsid w:val="00323709"/>
    <w:rPr>
      <w:rFonts w:cs="Courier New"/>
      <w:sz w:val="19"/>
      <w:szCs w:val="19"/>
      <w:lang w:val="pl-PL"/>
    </w:rPr>
  </w:style>
  <w:style w:type="character" w:customStyle="1" w:styleId="ListLabel63">
    <w:name w:val="ListLabel 63"/>
    <w:qFormat/>
    <w:rsid w:val="00323709"/>
    <w:rPr>
      <w:rFonts w:cs="Courier New"/>
      <w:color w:val="FF3333"/>
      <w:lang w:val="pl-PL"/>
    </w:rPr>
  </w:style>
  <w:style w:type="character" w:customStyle="1" w:styleId="ListLabel64">
    <w:name w:val="ListLabel 64"/>
    <w:qFormat/>
    <w:rsid w:val="00323709"/>
    <w:rPr>
      <w:rFonts w:cs="Courier New"/>
      <w:sz w:val="20"/>
      <w:szCs w:val="20"/>
      <w:lang w:val="pl-PL"/>
    </w:rPr>
  </w:style>
  <w:style w:type="character" w:customStyle="1" w:styleId="ListLabel65">
    <w:name w:val="ListLabel 65"/>
    <w:qFormat/>
    <w:rsid w:val="00323709"/>
    <w:rPr>
      <w:rFonts w:eastAsia="Times New Roman" w:cs="Times New Roman"/>
      <w:lang w:val="pl-PL"/>
    </w:rPr>
  </w:style>
  <w:style w:type="character" w:customStyle="1" w:styleId="ListLabel66">
    <w:name w:val="ListLabel 66"/>
    <w:qFormat/>
    <w:rsid w:val="00323709"/>
    <w:rPr>
      <w:rFonts w:cs="Courier New"/>
    </w:rPr>
  </w:style>
  <w:style w:type="character" w:customStyle="1" w:styleId="ListLabel67">
    <w:name w:val="ListLabel 67"/>
    <w:qFormat/>
    <w:rsid w:val="00323709"/>
    <w:rPr>
      <w:rFonts w:cs="Wingdings"/>
    </w:rPr>
  </w:style>
  <w:style w:type="character" w:customStyle="1" w:styleId="ListLabel68">
    <w:name w:val="ListLabel 68"/>
    <w:qFormat/>
    <w:rsid w:val="00323709"/>
    <w:rPr>
      <w:rFonts w:cs="Symbol"/>
    </w:rPr>
  </w:style>
  <w:style w:type="character" w:customStyle="1" w:styleId="ListLabel69">
    <w:name w:val="ListLabel 69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70">
    <w:name w:val="ListLabel 70"/>
    <w:qFormat/>
    <w:rsid w:val="00323709"/>
    <w:rPr>
      <w:rFonts w:cs="Times New Roman"/>
    </w:rPr>
  </w:style>
  <w:style w:type="character" w:customStyle="1" w:styleId="ListLabel71">
    <w:name w:val="ListLabel 71"/>
    <w:qFormat/>
    <w:rsid w:val="00323709"/>
    <w:rPr>
      <w:sz w:val="20"/>
      <w:szCs w:val="20"/>
    </w:rPr>
  </w:style>
  <w:style w:type="character" w:customStyle="1" w:styleId="ListLabel72">
    <w:name w:val="ListLabel 72"/>
    <w:qFormat/>
    <w:rsid w:val="00323709"/>
    <w:rPr>
      <w:sz w:val="20"/>
      <w:szCs w:val="20"/>
    </w:rPr>
  </w:style>
  <w:style w:type="character" w:customStyle="1" w:styleId="ListLabel73">
    <w:name w:val="ListLabel 73"/>
    <w:qFormat/>
    <w:rsid w:val="00323709"/>
    <w:rPr>
      <w:sz w:val="20"/>
      <w:szCs w:val="20"/>
    </w:rPr>
  </w:style>
  <w:style w:type="character" w:customStyle="1" w:styleId="ListLabel74">
    <w:name w:val="ListLabel 74"/>
    <w:qFormat/>
    <w:rsid w:val="00323709"/>
    <w:rPr>
      <w:rFonts w:cs="Courier New"/>
      <w:sz w:val="20"/>
      <w:szCs w:val="20"/>
      <w:lang w:val="pl-PL"/>
    </w:rPr>
  </w:style>
  <w:style w:type="character" w:customStyle="1" w:styleId="ListLabel75">
    <w:name w:val="ListLabel 75"/>
    <w:qFormat/>
    <w:rsid w:val="00323709"/>
    <w:rPr>
      <w:rFonts w:cs="Courier New"/>
      <w:color w:val="FF3333"/>
      <w:lang w:val="pl-PL"/>
    </w:rPr>
  </w:style>
  <w:style w:type="character" w:customStyle="1" w:styleId="ListLabel76">
    <w:name w:val="ListLabel 76"/>
    <w:qFormat/>
    <w:rsid w:val="00323709"/>
    <w:rPr>
      <w:rFonts w:cs="Courier New"/>
      <w:sz w:val="19"/>
      <w:szCs w:val="19"/>
      <w:lang w:val="pl-PL"/>
    </w:rPr>
  </w:style>
  <w:style w:type="character" w:customStyle="1" w:styleId="ListLabel77">
    <w:name w:val="ListLabel 77"/>
    <w:qFormat/>
    <w:rsid w:val="00323709"/>
    <w:rPr>
      <w:sz w:val="20"/>
      <w:szCs w:val="20"/>
    </w:rPr>
  </w:style>
  <w:style w:type="character" w:customStyle="1" w:styleId="ListLabel78">
    <w:name w:val="ListLabel 78"/>
    <w:qFormat/>
    <w:rsid w:val="00323709"/>
    <w:rPr>
      <w:sz w:val="20"/>
      <w:szCs w:val="20"/>
    </w:rPr>
  </w:style>
  <w:style w:type="character" w:customStyle="1" w:styleId="ListLabel79">
    <w:name w:val="ListLabel 79"/>
    <w:qFormat/>
    <w:rsid w:val="00323709"/>
    <w:rPr>
      <w:rFonts w:cs="Times New Roman"/>
      <w:lang w:val="pl-PL"/>
    </w:rPr>
  </w:style>
  <w:style w:type="character" w:customStyle="1" w:styleId="ListLabel80">
    <w:name w:val="ListLabel 80"/>
    <w:qFormat/>
    <w:rsid w:val="00323709"/>
    <w:rPr>
      <w:rFonts w:eastAsia="Times New Roman" w:cs="Times New Roman"/>
      <w:lang w:val="pl-PL"/>
    </w:rPr>
  </w:style>
  <w:style w:type="character" w:customStyle="1" w:styleId="ListLabel81">
    <w:name w:val="ListLabel 81"/>
    <w:qFormat/>
    <w:rsid w:val="00323709"/>
    <w:rPr>
      <w:rFonts w:cs="Courier New"/>
    </w:rPr>
  </w:style>
  <w:style w:type="character" w:customStyle="1" w:styleId="ListLabel82">
    <w:name w:val="ListLabel 82"/>
    <w:qFormat/>
    <w:rsid w:val="00323709"/>
    <w:rPr>
      <w:rFonts w:cs="Wingdings"/>
    </w:rPr>
  </w:style>
  <w:style w:type="character" w:customStyle="1" w:styleId="ListLabel83">
    <w:name w:val="ListLabel 83"/>
    <w:qFormat/>
    <w:rsid w:val="00323709"/>
    <w:rPr>
      <w:rFonts w:cs="Symbol"/>
    </w:rPr>
  </w:style>
  <w:style w:type="character" w:customStyle="1" w:styleId="ListLabel84">
    <w:name w:val="ListLabel 84"/>
    <w:qFormat/>
    <w:rsid w:val="00323709"/>
    <w:rPr>
      <w:sz w:val="20"/>
      <w:szCs w:val="20"/>
    </w:rPr>
  </w:style>
  <w:style w:type="character" w:customStyle="1" w:styleId="ListLabel85">
    <w:name w:val="ListLabel 85"/>
    <w:qFormat/>
    <w:rsid w:val="00323709"/>
    <w:rPr>
      <w:rFonts w:cs="Times New Roman"/>
      <w:lang w:val="pl-PL"/>
    </w:rPr>
  </w:style>
  <w:style w:type="character" w:customStyle="1" w:styleId="ListLabel86">
    <w:name w:val="ListLabel 86"/>
    <w:qFormat/>
    <w:rsid w:val="00323709"/>
    <w:rPr>
      <w:rFonts w:cs="Courier New"/>
      <w:sz w:val="19"/>
      <w:szCs w:val="19"/>
      <w:lang w:val="pl-PL"/>
    </w:rPr>
  </w:style>
  <w:style w:type="character" w:customStyle="1" w:styleId="ListLabel87">
    <w:name w:val="ListLabel 87"/>
    <w:qFormat/>
    <w:rsid w:val="00323709"/>
    <w:rPr>
      <w:rFonts w:cs="Courier New"/>
      <w:color w:val="FF3333"/>
      <w:lang w:val="pl-PL"/>
    </w:rPr>
  </w:style>
  <w:style w:type="character" w:customStyle="1" w:styleId="ListLabel88">
    <w:name w:val="ListLabel 88"/>
    <w:qFormat/>
    <w:rsid w:val="00323709"/>
    <w:rPr>
      <w:rFonts w:cs="Courier New"/>
      <w:sz w:val="20"/>
      <w:szCs w:val="20"/>
      <w:lang w:val="pl-PL"/>
    </w:rPr>
  </w:style>
  <w:style w:type="character" w:customStyle="1" w:styleId="ListLabel89">
    <w:name w:val="ListLabel 89"/>
    <w:qFormat/>
    <w:rsid w:val="00323709"/>
    <w:rPr>
      <w:rFonts w:eastAsia="Times New Roman" w:cs="Times New Roman"/>
      <w:lang w:val="pl-PL"/>
    </w:rPr>
  </w:style>
  <w:style w:type="character" w:customStyle="1" w:styleId="ListLabel90">
    <w:name w:val="ListLabel 90"/>
    <w:qFormat/>
    <w:rsid w:val="00323709"/>
    <w:rPr>
      <w:rFonts w:cs="Courier New"/>
    </w:rPr>
  </w:style>
  <w:style w:type="character" w:customStyle="1" w:styleId="ListLabel91">
    <w:name w:val="ListLabel 91"/>
    <w:qFormat/>
    <w:rsid w:val="00323709"/>
    <w:rPr>
      <w:rFonts w:cs="Wingdings"/>
    </w:rPr>
  </w:style>
  <w:style w:type="character" w:customStyle="1" w:styleId="ListLabel92">
    <w:name w:val="ListLabel 92"/>
    <w:qFormat/>
    <w:rsid w:val="00323709"/>
    <w:rPr>
      <w:rFonts w:cs="Symbol"/>
    </w:rPr>
  </w:style>
  <w:style w:type="character" w:customStyle="1" w:styleId="ListLabel93">
    <w:name w:val="ListLabel 93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94">
    <w:name w:val="ListLabel 94"/>
    <w:qFormat/>
    <w:rsid w:val="00323709"/>
    <w:rPr>
      <w:rFonts w:cs="Times New Roman"/>
    </w:rPr>
  </w:style>
  <w:style w:type="character" w:customStyle="1" w:styleId="ListLabel95">
    <w:name w:val="ListLabel 95"/>
    <w:qFormat/>
    <w:rsid w:val="00323709"/>
    <w:rPr>
      <w:rFonts w:cs="OpenSymbol"/>
    </w:rPr>
  </w:style>
  <w:style w:type="character" w:customStyle="1" w:styleId="ListLabel96">
    <w:name w:val="ListLabel 96"/>
    <w:qFormat/>
    <w:rsid w:val="00323709"/>
    <w:rPr>
      <w:rFonts w:cs="OpenSymbol"/>
    </w:rPr>
  </w:style>
  <w:style w:type="character" w:customStyle="1" w:styleId="ListLabel97">
    <w:name w:val="ListLabel 97"/>
    <w:qFormat/>
    <w:rsid w:val="00323709"/>
    <w:rPr>
      <w:rFonts w:cs="Symbol"/>
    </w:rPr>
  </w:style>
  <w:style w:type="character" w:customStyle="1" w:styleId="ListLabel98">
    <w:name w:val="ListLabel 98"/>
    <w:qFormat/>
    <w:rsid w:val="00323709"/>
    <w:rPr>
      <w:rFonts w:cs="OpenSymbol"/>
    </w:rPr>
  </w:style>
  <w:style w:type="character" w:customStyle="1" w:styleId="ListLabel99">
    <w:name w:val="ListLabel 99"/>
    <w:qFormat/>
    <w:rsid w:val="00323709"/>
    <w:rPr>
      <w:rFonts w:cs="OpenSymbol"/>
    </w:rPr>
  </w:style>
  <w:style w:type="character" w:customStyle="1" w:styleId="ListLabel100">
    <w:name w:val="ListLabel 100"/>
    <w:qFormat/>
    <w:rsid w:val="00323709"/>
    <w:rPr>
      <w:rFonts w:cs="Symbol"/>
    </w:rPr>
  </w:style>
  <w:style w:type="character" w:customStyle="1" w:styleId="ListLabel101">
    <w:name w:val="ListLabel 101"/>
    <w:qFormat/>
    <w:rsid w:val="00323709"/>
    <w:rPr>
      <w:rFonts w:cs="OpenSymbol"/>
    </w:rPr>
  </w:style>
  <w:style w:type="character" w:customStyle="1" w:styleId="ListLabel102">
    <w:name w:val="ListLabel 102"/>
    <w:qFormat/>
    <w:rsid w:val="00323709"/>
    <w:rPr>
      <w:rFonts w:cs="OpenSymbol"/>
    </w:rPr>
  </w:style>
  <w:style w:type="character" w:customStyle="1" w:styleId="ListLabel103">
    <w:name w:val="ListLabel 103"/>
    <w:qFormat/>
    <w:rsid w:val="00323709"/>
    <w:rPr>
      <w:sz w:val="20"/>
      <w:szCs w:val="20"/>
    </w:rPr>
  </w:style>
  <w:style w:type="character" w:customStyle="1" w:styleId="ListLabel104">
    <w:name w:val="ListLabel 104"/>
    <w:qFormat/>
    <w:rsid w:val="00323709"/>
    <w:rPr>
      <w:rFonts w:cs="OpenSymbol"/>
    </w:rPr>
  </w:style>
  <w:style w:type="character" w:customStyle="1" w:styleId="ListLabel105">
    <w:name w:val="ListLabel 105"/>
    <w:qFormat/>
    <w:rsid w:val="00323709"/>
    <w:rPr>
      <w:rFonts w:cs="OpenSymbol"/>
    </w:rPr>
  </w:style>
  <w:style w:type="character" w:customStyle="1" w:styleId="ListLabel106">
    <w:name w:val="ListLabel 106"/>
    <w:qFormat/>
    <w:rsid w:val="00323709"/>
    <w:rPr>
      <w:rFonts w:cs="Symbol"/>
    </w:rPr>
  </w:style>
  <w:style w:type="character" w:customStyle="1" w:styleId="ListLabel107">
    <w:name w:val="ListLabel 107"/>
    <w:qFormat/>
    <w:rsid w:val="00323709"/>
    <w:rPr>
      <w:rFonts w:cs="OpenSymbol"/>
    </w:rPr>
  </w:style>
  <w:style w:type="character" w:customStyle="1" w:styleId="ListLabel108">
    <w:name w:val="ListLabel 108"/>
    <w:qFormat/>
    <w:rsid w:val="00323709"/>
    <w:rPr>
      <w:rFonts w:cs="OpenSymbol"/>
    </w:rPr>
  </w:style>
  <w:style w:type="character" w:customStyle="1" w:styleId="ListLabel109">
    <w:name w:val="ListLabel 109"/>
    <w:qFormat/>
    <w:rsid w:val="00323709"/>
    <w:rPr>
      <w:rFonts w:cs="Symbol"/>
    </w:rPr>
  </w:style>
  <w:style w:type="character" w:customStyle="1" w:styleId="ListLabel110">
    <w:name w:val="ListLabel 110"/>
    <w:qFormat/>
    <w:rsid w:val="00323709"/>
    <w:rPr>
      <w:rFonts w:cs="OpenSymbol"/>
    </w:rPr>
  </w:style>
  <w:style w:type="character" w:customStyle="1" w:styleId="ListLabel111">
    <w:name w:val="ListLabel 111"/>
    <w:qFormat/>
    <w:rsid w:val="00323709"/>
    <w:rPr>
      <w:rFonts w:cs="OpenSymbol"/>
    </w:rPr>
  </w:style>
  <w:style w:type="character" w:customStyle="1" w:styleId="ListLabel112">
    <w:name w:val="ListLabel 112"/>
    <w:qFormat/>
    <w:rsid w:val="00323709"/>
    <w:rPr>
      <w:sz w:val="20"/>
      <w:szCs w:val="20"/>
    </w:rPr>
  </w:style>
  <w:style w:type="character" w:customStyle="1" w:styleId="ListLabel113">
    <w:name w:val="ListLabel 113"/>
    <w:qFormat/>
    <w:rsid w:val="00323709"/>
    <w:rPr>
      <w:rFonts w:cs="OpenSymbol"/>
    </w:rPr>
  </w:style>
  <w:style w:type="character" w:customStyle="1" w:styleId="ListLabel114">
    <w:name w:val="ListLabel 114"/>
    <w:qFormat/>
    <w:rsid w:val="00323709"/>
    <w:rPr>
      <w:rFonts w:cs="OpenSymbol"/>
    </w:rPr>
  </w:style>
  <w:style w:type="character" w:customStyle="1" w:styleId="ListLabel115">
    <w:name w:val="ListLabel 115"/>
    <w:qFormat/>
    <w:rsid w:val="00323709"/>
    <w:rPr>
      <w:rFonts w:cs="Symbol"/>
    </w:rPr>
  </w:style>
  <w:style w:type="character" w:customStyle="1" w:styleId="ListLabel116">
    <w:name w:val="ListLabel 116"/>
    <w:qFormat/>
    <w:rsid w:val="00323709"/>
    <w:rPr>
      <w:rFonts w:cs="OpenSymbol"/>
    </w:rPr>
  </w:style>
  <w:style w:type="character" w:customStyle="1" w:styleId="ListLabel117">
    <w:name w:val="ListLabel 117"/>
    <w:qFormat/>
    <w:rsid w:val="00323709"/>
    <w:rPr>
      <w:rFonts w:cs="OpenSymbol"/>
    </w:rPr>
  </w:style>
  <w:style w:type="character" w:customStyle="1" w:styleId="ListLabel118">
    <w:name w:val="ListLabel 118"/>
    <w:qFormat/>
    <w:rsid w:val="00323709"/>
    <w:rPr>
      <w:rFonts w:cs="Symbol"/>
    </w:rPr>
  </w:style>
  <w:style w:type="character" w:customStyle="1" w:styleId="ListLabel119">
    <w:name w:val="ListLabel 119"/>
    <w:qFormat/>
    <w:rsid w:val="00323709"/>
    <w:rPr>
      <w:rFonts w:cs="OpenSymbol"/>
    </w:rPr>
  </w:style>
  <w:style w:type="character" w:customStyle="1" w:styleId="ListLabel120">
    <w:name w:val="ListLabel 120"/>
    <w:qFormat/>
    <w:rsid w:val="00323709"/>
    <w:rPr>
      <w:rFonts w:cs="OpenSymbol"/>
    </w:rPr>
  </w:style>
  <w:style w:type="character" w:customStyle="1" w:styleId="ListLabel121">
    <w:name w:val="ListLabel 121"/>
    <w:qFormat/>
    <w:rsid w:val="00323709"/>
    <w:rPr>
      <w:sz w:val="20"/>
      <w:szCs w:val="20"/>
    </w:rPr>
  </w:style>
  <w:style w:type="character" w:customStyle="1" w:styleId="ListLabel122">
    <w:name w:val="ListLabel 122"/>
    <w:qFormat/>
    <w:rsid w:val="00323709"/>
    <w:rPr>
      <w:rFonts w:cs="OpenSymbol"/>
    </w:rPr>
  </w:style>
  <w:style w:type="character" w:customStyle="1" w:styleId="ListLabel123">
    <w:name w:val="ListLabel 123"/>
    <w:qFormat/>
    <w:rsid w:val="00323709"/>
    <w:rPr>
      <w:rFonts w:cs="OpenSymbol"/>
    </w:rPr>
  </w:style>
  <w:style w:type="character" w:customStyle="1" w:styleId="ListLabel124">
    <w:name w:val="ListLabel 124"/>
    <w:qFormat/>
    <w:rsid w:val="00323709"/>
    <w:rPr>
      <w:rFonts w:cs="Symbol"/>
    </w:rPr>
  </w:style>
  <w:style w:type="character" w:customStyle="1" w:styleId="ListLabel125">
    <w:name w:val="ListLabel 125"/>
    <w:qFormat/>
    <w:rsid w:val="00323709"/>
    <w:rPr>
      <w:rFonts w:cs="OpenSymbol"/>
    </w:rPr>
  </w:style>
  <w:style w:type="character" w:customStyle="1" w:styleId="ListLabel126">
    <w:name w:val="ListLabel 126"/>
    <w:qFormat/>
    <w:rsid w:val="00323709"/>
    <w:rPr>
      <w:rFonts w:cs="OpenSymbol"/>
    </w:rPr>
  </w:style>
  <w:style w:type="character" w:customStyle="1" w:styleId="ListLabel127">
    <w:name w:val="ListLabel 127"/>
    <w:qFormat/>
    <w:rsid w:val="00323709"/>
    <w:rPr>
      <w:rFonts w:cs="Symbol"/>
    </w:rPr>
  </w:style>
  <w:style w:type="character" w:customStyle="1" w:styleId="ListLabel128">
    <w:name w:val="ListLabel 128"/>
    <w:qFormat/>
    <w:rsid w:val="00323709"/>
    <w:rPr>
      <w:rFonts w:cs="OpenSymbol"/>
    </w:rPr>
  </w:style>
  <w:style w:type="character" w:customStyle="1" w:styleId="ListLabel129">
    <w:name w:val="ListLabel 129"/>
    <w:qFormat/>
    <w:rsid w:val="00323709"/>
    <w:rPr>
      <w:rFonts w:cs="OpenSymbol"/>
    </w:rPr>
  </w:style>
  <w:style w:type="character" w:customStyle="1" w:styleId="ListLabel130">
    <w:name w:val="ListLabel 130"/>
    <w:qFormat/>
    <w:rsid w:val="00323709"/>
    <w:rPr>
      <w:rFonts w:cs="Symbol"/>
    </w:rPr>
  </w:style>
  <w:style w:type="character" w:customStyle="1" w:styleId="ListLabel131">
    <w:name w:val="ListLabel 131"/>
    <w:qFormat/>
    <w:rsid w:val="00323709"/>
    <w:rPr>
      <w:rFonts w:cs="Wingdings"/>
    </w:rPr>
  </w:style>
  <w:style w:type="character" w:customStyle="1" w:styleId="ListLabel132">
    <w:name w:val="ListLabel 132"/>
    <w:qFormat/>
    <w:rsid w:val="00323709"/>
    <w:rPr>
      <w:rFonts w:cs="Symbol"/>
    </w:rPr>
  </w:style>
  <w:style w:type="character" w:customStyle="1" w:styleId="ListLabel133">
    <w:name w:val="ListLabel 133"/>
    <w:qFormat/>
    <w:rsid w:val="00323709"/>
    <w:rPr>
      <w:rFonts w:cs="Courier New"/>
    </w:rPr>
  </w:style>
  <w:style w:type="character" w:customStyle="1" w:styleId="ListLabel134">
    <w:name w:val="ListLabel 134"/>
    <w:qFormat/>
    <w:rsid w:val="00323709"/>
    <w:rPr>
      <w:rFonts w:cs="Wingdings"/>
    </w:rPr>
  </w:style>
  <w:style w:type="character" w:customStyle="1" w:styleId="ListLabel135">
    <w:name w:val="ListLabel 135"/>
    <w:qFormat/>
    <w:rsid w:val="00323709"/>
    <w:rPr>
      <w:rFonts w:cs="Symbol"/>
    </w:rPr>
  </w:style>
  <w:style w:type="character" w:customStyle="1" w:styleId="ListLabel136">
    <w:name w:val="ListLabel 136"/>
    <w:qFormat/>
    <w:rsid w:val="00323709"/>
    <w:rPr>
      <w:rFonts w:cs="Courier New"/>
    </w:rPr>
  </w:style>
  <w:style w:type="character" w:customStyle="1" w:styleId="ListLabel137">
    <w:name w:val="ListLabel 137"/>
    <w:qFormat/>
    <w:rsid w:val="00323709"/>
    <w:rPr>
      <w:rFonts w:cs="Wingdings"/>
    </w:rPr>
  </w:style>
  <w:style w:type="character" w:customStyle="1" w:styleId="ListLabel138">
    <w:name w:val="ListLabel 138"/>
    <w:qFormat/>
    <w:rsid w:val="00323709"/>
    <w:rPr>
      <w:rFonts w:cs="OpenSymbol"/>
    </w:rPr>
  </w:style>
  <w:style w:type="character" w:customStyle="1" w:styleId="ListLabel139">
    <w:name w:val="ListLabel 139"/>
    <w:qFormat/>
    <w:rsid w:val="00323709"/>
    <w:rPr>
      <w:rFonts w:cs="OpenSymbol"/>
    </w:rPr>
  </w:style>
  <w:style w:type="character" w:customStyle="1" w:styleId="ListLabel140">
    <w:name w:val="ListLabel 140"/>
    <w:qFormat/>
    <w:rsid w:val="00323709"/>
    <w:rPr>
      <w:rFonts w:cs="Symbol"/>
    </w:rPr>
  </w:style>
  <w:style w:type="character" w:customStyle="1" w:styleId="ListLabel141">
    <w:name w:val="ListLabel 141"/>
    <w:qFormat/>
    <w:rsid w:val="00323709"/>
    <w:rPr>
      <w:rFonts w:cs="OpenSymbol"/>
    </w:rPr>
  </w:style>
  <w:style w:type="character" w:customStyle="1" w:styleId="ListLabel142">
    <w:name w:val="ListLabel 142"/>
    <w:qFormat/>
    <w:rsid w:val="00323709"/>
    <w:rPr>
      <w:rFonts w:cs="OpenSymbol"/>
    </w:rPr>
  </w:style>
  <w:style w:type="character" w:customStyle="1" w:styleId="ListLabel143">
    <w:name w:val="ListLabel 143"/>
    <w:qFormat/>
    <w:rsid w:val="00323709"/>
    <w:rPr>
      <w:rFonts w:cs="Symbol"/>
    </w:rPr>
  </w:style>
  <w:style w:type="character" w:customStyle="1" w:styleId="ListLabel144">
    <w:name w:val="ListLabel 144"/>
    <w:qFormat/>
    <w:rsid w:val="00323709"/>
    <w:rPr>
      <w:rFonts w:cs="OpenSymbol"/>
    </w:rPr>
  </w:style>
  <w:style w:type="character" w:customStyle="1" w:styleId="ListLabel145">
    <w:name w:val="ListLabel 145"/>
    <w:qFormat/>
    <w:rsid w:val="00323709"/>
    <w:rPr>
      <w:rFonts w:cs="OpenSymbol"/>
    </w:rPr>
  </w:style>
  <w:style w:type="paragraph" w:styleId="Lista">
    <w:name w:val="List"/>
    <w:basedOn w:val="Tekstpodstaw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40" w:line="288" w:lineRule="auto"/>
      <w:ind w:left="0"/>
    </w:pPr>
    <w:rPr>
      <w:rFonts w:ascii="Liberation Serif" w:eastAsia="SimSun" w:hAnsi="Liberation Serif" w:cs="freesans, arial"/>
      <w:color w:val="00000A"/>
      <w:sz w:val="24"/>
      <w:szCs w:val="24"/>
      <w:lang w:val="pl-PL" w:eastAsia="zh-CN" w:bidi="hi-IN"/>
    </w:rPr>
  </w:style>
  <w:style w:type="paragraph" w:styleId="Legenda">
    <w:name w:val="caption"/>
    <w:uiPriority w:val="99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</w:pPr>
    <w:rPr>
      <w:rFonts w:ascii="Liberation Serif" w:eastAsia="SimSun" w:hAnsi="Liberation Serif" w:cs="freesans, arial"/>
      <w:i/>
      <w:iCs/>
      <w:color w:val="00000A"/>
      <w:sz w:val="24"/>
      <w:szCs w:val="24"/>
      <w:lang w:eastAsia="zh-CN" w:bidi="hi-IN"/>
    </w:rPr>
  </w:style>
  <w:style w:type="paragraph" w:customStyle="1" w:styleId="Indeks">
    <w:name w:val="Indeks"/>
    <w:basedOn w:val="Normalny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freesans, arial"/>
      <w:color w:val="00000A"/>
      <w:sz w:val="24"/>
      <w:szCs w:val="24"/>
      <w:lang w:eastAsia="zh-CN" w:bidi="hi-IN"/>
    </w:rPr>
  </w:style>
  <w:style w:type="paragraph" w:customStyle="1" w:styleId="Nagwek10">
    <w:name w:val="Nagłówek1"/>
    <w:uiPriority w:val="99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872"/>
        <w:tab w:val="right" w:pos="8953"/>
      </w:tabs>
      <w:spacing w:line="240" w:lineRule="atLeast"/>
      <w:jc w:val="center"/>
    </w:pPr>
    <w:rPr>
      <w:rFonts w:ascii="Arial" w:eastAsia="Arial" w:hAnsi="Arial"/>
      <w:b/>
      <w:sz w:val="28"/>
      <w:lang w:eastAsia="zh-CN" w:bidi="hi-IN"/>
    </w:rPr>
  </w:style>
  <w:style w:type="paragraph" w:customStyle="1" w:styleId="Textbody">
    <w:name w:val="Text body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WW-Domylnie">
    <w:name w:val="WW-Domyślnie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00000A"/>
      <w:sz w:val="24"/>
      <w:lang w:eastAsia="zh-CN"/>
    </w:rPr>
  </w:style>
  <w:style w:type="paragraph" w:customStyle="1" w:styleId="Footnote">
    <w:name w:val="Footnote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WW-Tretekstu">
    <w:name w:val="WW-Treść tekstu"/>
    <w:basedOn w:val="WW-Domylnie"/>
    <w:uiPriority w:val="99"/>
    <w:qFormat/>
    <w:rsid w:val="00323709"/>
    <w:pPr>
      <w:spacing w:after="120" w:line="360" w:lineRule="auto"/>
    </w:pPr>
    <w:rPr>
      <w:rFonts w:ascii="Arial" w:eastAsia="Arial" w:hAnsi="Arial" w:cs="Arial"/>
      <w:sz w:val="26"/>
      <w:szCs w:val="26"/>
    </w:rPr>
  </w:style>
  <w:style w:type="paragraph" w:customStyle="1" w:styleId="WW-Tekstpodstawowy2">
    <w:name w:val="WW-Tekst podstawowy 2"/>
    <w:basedOn w:val="WW-Domylnie"/>
    <w:uiPriority w:val="99"/>
    <w:qFormat/>
    <w:rsid w:val="00323709"/>
    <w:pPr>
      <w:spacing w:line="360" w:lineRule="auto"/>
      <w:jc w:val="center"/>
    </w:pPr>
    <w:rPr>
      <w:rFonts w:ascii="Arial" w:eastAsia="Arial" w:hAnsi="Arial" w:cs="Arial"/>
      <w:b/>
      <w:bCs/>
      <w:sz w:val="36"/>
      <w:szCs w:val="36"/>
    </w:rPr>
  </w:style>
  <w:style w:type="paragraph" w:customStyle="1" w:styleId="Textbodyindent">
    <w:name w:val="Text body indent"/>
    <w:basedOn w:val="Textbody"/>
    <w:qFormat/>
    <w:rsid w:val="00323709"/>
    <w:pPr>
      <w:ind w:left="283"/>
    </w:pPr>
  </w:style>
  <w:style w:type="paragraph" w:customStyle="1" w:styleId="tytuzp">
    <w:name w:val="tytuł zp"/>
    <w:basedOn w:val="WW-Domylnie"/>
    <w:uiPriority w:val="99"/>
    <w:qFormat/>
    <w:rsid w:val="00323709"/>
    <w:rPr>
      <w:rFonts w:ascii="Arial" w:eastAsia="Arial" w:hAnsi="Arial" w:cs="Arial"/>
      <w:b/>
      <w:bCs/>
      <w:sz w:val="28"/>
      <w:szCs w:val="28"/>
    </w:rPr>
  </w:style>
  <w:style w:type="paragraph" w:customStyle="1" w:styleId="kasia">
    <w:name w:val="kasia"/>
    <w:basedOn w:val="Standard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60" w:after="60" w:line="360" w:lineRule="auto"/>
      <w:jc w:val="both"/>
      <w:textAlignment w:val="auto"/>
    </w:pPr>
    <w:rPr>
      <w:rFonts w:ascii="Arial" w:eastAsia="Arial" w:hAnsi="Arial" w:cs="Arial"/>
      <w:color w:val="00000A"/>
      <w:kern w:val="0"/>
      <w:sz w:val="20"/>
      <w:szCs w:val="20"/>
      <w:lang w:bidi="ar-SA"/>
    </w:rPr>
  </w:style>
  <w:style w:type="paragraph" w:customStyle="1" w:styleId="Listapunktowana1">
    <w:name w:val="Lista punktowana1"/>
    <w:basedOn w:val="Standard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bidi="ar-SA"/>
    </w:rPr>
  </w:style>
  <w:style w:type="paragraph" w:customStyle="1" w:styleId="Contents2">
    <w:name w:val="Contents 2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2520"/>
        <w:tab w:val="right" w:leader="dot" w:pos="10319"/>
      </w:tabs>
      <w:suppressAutoHyphens w:val="0"/>
      <w:autoSpaceDN/>
      <w:spacing w:before="240"/>
      <w:ind w:left="1260" w:hanging="1260"/>
      <w:jc w:val="both"/>
      <w:textAlignment w:val="auto"/>
    </w:pPr>
    <w:rPr>
      <w:rFonts w:eastAsia="Times New Roman" w:cs="Times New Roman"/>
      <w:b/>
      <w:bCs/>
      <w:color w:val="00000A"/>
      <w:kern w:val="0"/>
      <w:sz w:val="20"/>
      <w:szCs w:val="20"/>
      <w:lang w:eastAsia="pl-PL" w:bidi="ar-SA"/>
    </w:rPr>
  </w:style>
  <w:style w:type="paragraph" w:customStyle="1" w:styleId="Contents1">
    <w:name w:val="Contents 1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87"/>
        <w:tab w:val="right" w:leader="dot" w:pos="9059"/>
      </w:tabs>
      <w:suppressAutoHyphens w:val="0"/>
      <w:autoSpaceDN/>
      <w:spacing w:before="120"/>
      <w:textAlignment w:val="auto"/>
    </w:pPr>
    <w:rPr>
      <w:rFonts w:ascii="Arial" w:eastAsia="Arial" w:hAnsi="Arial" w:cs="Arial"/>
      <w:b/>
      <w:bCs/>
      <w:caps/>
      <w:color w:val="00000A"/>
      <w:kern w:val="0"/>
      <w:lang w:bidi="ar-SA"/>
    </w:rPr>
  </w:style>
  <w:style w:type="paragraph" w:customStyle="1" w:styleId="Tekstpodstawowywcity21">
    <w:name w:val="Tekst podstawowy wcięty 21"/>
    <w:basedOn w:val="Standard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Domylnytekst">
    <w:name w:val="Domyœlny tekst"/>
    <w:basedOn w:val="Standard"/>
    <w:uiPriority w:val="99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val="en-US" w:bidi="ar-SA"/>
    </w:rPr>
  </w:style>
  <w:style w:type="paragraph" w:customStyle="1" w:styleId="Contents3">
    <w:name w:val="Contents 3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ind w:left="20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Contents9">
    <w:name w:val="Contents 9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ind w:left="140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Standardowy1">
    <w:name w:val="Standardowy1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00000A"/>
      <w:sz w:val="24"/>
      <w:lang w:val="en-US" w:eastAsia="zh-CN"/>
    </w:rPr>
  </w:style>
  <w:style w:type="paragraph" w:customStyle="1" w:styleId="Tekstpodstawowy21">
    <w:name w:val="Tekst podstawowy 21"/>
    <w:basedOn w:val="Standard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89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  <w:suppressAutoHyphens w:val="0"/>
      <w:autoSpaceDN/>
      <w:textAlignment w:val="auto"/>
    </w:pPr>
    <w:rPr>
      <w:rFonts w:eastAsia="Times New Roman" w:cs="Times New Roman"/>
      <w:color w:val="000000"/>
      <w:kern w:val="0"/>
      <w:sz w:val="22"/>
      <w:lang w:bidi="ar-SA"/>
    </w:rPr>
  </w:style>
  <w:style w:type="paragraph" w:customStyle="1" w:styleId="Tekstkomentarza1">
    <w:name w:val="Tekst komentarza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Tekstpodstawowy22">
    <w:name w:val="Tekst podstawowy 22"/>
    <w:basedOn w:val="Standard"/>
    <w:uiPriority w:val="99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jc w:val="center"/>
      <w:textAlignment w:val="auto"/>
    </w:pPr>
    <w:rPr>
      <w:rFonts w:eastAsia="Times New Roman" w:cs="Times New Roman"/>
      <w:color w:val="00000A"/>
      <w:kern w:val="0"/>
      <w:sz w:val="12"/>
      <w:lang w:bidi="ar-SA"/>
    </w:rPr>
  </w:style>
  <w:style w:type="paragraph" w:customStyle="1" w:styleId="Tekstpodstawowy31">
    <w:name w:val="Tekst podstawowy 31"/>
    <w:basedOn w:val="Standard"/>
    <w:uiPriority w:val="99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lang w:bidi="ar-SA"/>
    </w:rPr>
  </w:style>
  <w:style w:type="paragraph" w:customStyle="1" w:styleId="Nag3wek3">
    <w:name w:val="Nag3ówek 3"/>
    <w:basedOn w:val="Default"/>
    <w:next w:val="Default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40" w:after="60"/>
    </w:pPr>
    <w:rPr>
      <w:rFonts w:cs="Times New Roman"/>
      <w:lang w:eastAsia="zh-CN"/>
    </w:rPr>
  </w:style>
  <w:style w:type="paragraph" w:customStyle="1" w:styleId="Nag3wek4">
    <w:name w:val="Nag3ówek 4"/>
    <w:basedOn w:val="Default"/>
    <w:next w:val="Default"/>
    <w:uiPriority w:val="9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40" w:after="60"/>
    </w:pPr>
    <w:rPr>
      <w:rFonts w:cs="Times New Roman"/>
      <w:lang w:eastAsia="zh-CN"/>
    </w:rPr>
  </w:style>
  <w:style w:type="paragraph" w:customStyle="1" w:styleId="Tekstpodstawowywcity31">
    <w:name w:val="Tekst podstawowy wcięty 31"/>
    <w:basedOn w:val="Standard"/>
    <w:uiPriority w:val="99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/>
      <w:ind w:left="283"/>
      <w:textAlignment w:val="auto"/>
    </w:pPr>
    <w:rPr>
      <w:rFonts w:eastAsia="Times New Roman" w:cs="Times New Roman"/>
      <w:color w:val="00000A"/>
      <w:kern w:val="0"/>
      <w:sz w:val="16"/>
      <w:szCs w:val="16"/>
      <w:lang w:bidi="ar-SA"/>
    </w:rPr>
  </w:style>
  <w:style w:type="paragraph" w:customStyle="1" w:styleId="Zwykytekst1">
    <w:name w:val="Zwykły tekst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ascii="Courier New" w:eastAsia="Courier New" w:hAnsi="Courier New" w:cs="Courier New"/>
      <w:color w:val="00000A"/>
      <w:kern w:val="0"/>
      <w:sz w:val="20"/>
      <w:szCs w:val="20"/>
      <w:lang w:bidi="ar-SA"/>
    </w:rPr>
  </w:style>
  <w:style w:type="paragraph" w:customStyle="1" w:styleId="Zawartotabeli">
    <w:name w:val="Zawartość tabeli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bidi="ar-SA"/>
    </w:rPr>
  </w:style>
  <w:style w:type="paragraph" w:customStyle="1" w:styleId="Nagwektabeli">
    <w:name w:val="Nagłówek tabeli"/>
    <w:basedOn w:val="Zawartotabeli"/>
    <w:qFormat/>
    <w:rsid w:val="00323709"/>
    <w:pPr>
      <w:jc w:val="center"/>
    </w:pPr>
    <w:rPr>
      <w:b/>
      <w:bCs/>
    </w:rPr>
  </w:style>
  <w:style w:type="paragraph" w:customStyle="1" w:styleId="Cytaty">
    <w:name w:val="Cytaty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283"/>
      <w:ind w:left="567" w:right="567"/>
      <w:textAlignment w:val="auto"/>
    </w:pPr>
    <w:rPr>
      <w:rFonts w:eastAsia="Times New Roman" w:cs="Times New Roman"/>
      <w:color w:val="00000A"/>
      <w:kern w:val="0"/>
      <w:lang w:bidi="ar-SA"/>
    </w:rPr>
  </w:style>
  <w:style w:type="numbering" w:customStyle="1" w:styleId="WW8Num1">
    <w:name w:val="WW8Num1"/>
    <w:qFormat/>
    <w:rsid w:val="00323709"/>
  </w:style>
  <w:style w:type="numbering" w:customStyle="1" w:styleId="WW8Num2">
    <w:name w:val="WW8Num2"/>
    <w:qFormat/>
    <w:rsid w:val="00323709"/>
  </w:style>
  <w:style w:type="numbering" w:customStyle="1" w:styleId="WW8Num3">
    <w:name w:val="WW8Num3"/>
    <w:qFormat/>
    <w:rsid w:val="00323709"/>
  </w:style>
  <w:style w:type="numbering" w:customStyle="1" w:styleId="WW8Num4">
    <w:name w:val="WW8Num4"/>
    <w:qFormat/>
    <w:rsid w:val="00323709"/>
  </w:style>
  <w:style w:type="numbering" w:customStyle="1" w:styleId="WW8Num5">
    <w:name w:val="WW8Num5"/>
    <w:qFormat/>
    <w:rsid w:val="00323709"/>
  </w:style>
  <w:style w:type="numbering" w:customStyle="1" w:styleId="WW8Num6">
    <w:name w:val="WW8Num6"/>
    <w:qFormat/>
    <w:rsid w:val="00323709"/>
  </w:style>
  <w:style w:type="numbering" w:customStyle="1" w:styleId="WW8Num7">
    <w:name w:val="WW8Num7"/>
    <w:qFormat/>
    <w:rsid w:val="00323709"/>
  </w:style>
  <w:style w:type="numbering" w:customStyle="1" w:styleId="WW8Num8">
    <w:name w:val="WW8Num8"/>
    <w:qFormat/>
    <w:rsid w:val="00323709"/>
  </w:style>
  <w:style w:type="numbering" w:customStyle="1" w:styleId="WW8Num9">
    <w:name w:val="WW8Num9"/>
    <w:qFormat/>
    <w:rsid w:val="00323709"/>
  </w:style>
  <w:style w:type="numbering" w:customStyle="1" w:styleId="WW8Num10">
    <w:name w:val="WW8Num10"/>
    <w:qFormat/>
    <w:rsid w:val="00323709"/>
  </w:style>
  <w:style w:type="table" w:styleId="Zwykatabela1">
    <w:name w:val="Plain Table 1"/>
    <w:basedOn w:val="Standardowy"/>
    <w:uiPriority w:val="41"/>
    <w:rsid w:val="00323709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2">
    <w:name w:val="Plain Table 2"/>
    <w:basedOn w:val="Standardowy"/>
    <w:uiPriority w:val="42"/>
    <w:rsid w:val="0032370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Zwykatabela3">
    <w:name w:val="Plain Table 3"/>
    <w:basedOn w:val="Standardowy"/>
    <w:uiPriority w:val="43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5">
    <w:name w:val="Plain Table 5"/>
    <w:basedOn w:val="Standardowy"/>
    <w:uiPriority w:val="45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323709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323709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3">
    <w:name w:val="Grid Table 3"/>
    <w:basedOn w:val="Standardowy"/>
    <w:uiPriority w:val="48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4">
    <w:name w:val="Grid Table 4"/>
    <w:basedOn w:val="Standardowy"/>
    <w:uiPriority w:val="49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5ciemna">
    <w:name w:val="Grid Table 5 Dark"/>
    <w:basedOn w:val="Standardowy"/>
    <w:uiPriority w:val="50"/>
    <w:rsid w:val="0032370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elasiatki6kolorowa">
    <w:name w:val="Grid Table 6 Colorful"/>
    <w:basedOn w:val="Standardowy"/>
    <w:uiPriority w:val="51"/>
    <w:rsid w:val="0032370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7kolorowa">
    <w:name w:val="Grid Table 7 Colorful"/>
    <w:basedOn w:val="Standardowy"/>
    <w:uiPriority w:val="52"/>
    <w:rsid w:val="0032370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listy1jasna">
    <w:name w:val="List Table 1 Light"/>
    <w:basedOn w:val="Standardowy"/>
    <w:uiPriority w:val="46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2">
    <w:name w:val="List Table 2"/>
    <w:basedOn w:val="Standardowy"/>
    <w:uiPriority w:val="47"/>
    <w:rsid w:val="00323709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3">
    <w:name w:val="List Table 3"/>
    <w:basedOn w:val="Standardowy"/>
    <w:uiPriority w:val="48"/>
    <w:rsid w:val="0032370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5ciemna">
    <w:name w:val="List Table 5 Dark"/>
    <w:basedOn w:val="Standardowy"/>
    <w:uiPriority w:val="50"/>
    <w:rsid w:val="00323709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left w:w="0" w:type="dxa"/>
        <w:right w:w="0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323709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7kolorowa">
    <w:name w:val="List Table 7 Colorful"/>
    <w:basedOn w:val="Standardowy"/>
    <w:uiPriority w:val="52"/>
    <w:rsid w:val="00323709"/>
    <w:rPr>
      <w:color w:val="00000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CA6A8E"/>
  </w:style>
  <w:style w:type="character" w:customStyle="1" w:styleId="Heading1Char">
    <w:name w:val="Heading 1 Char"/>
    <w:uiPriority w:val="9"/>
    <w:rsid w:val="00CA6A8E"/>
    <w:rPr>
      <w:rFonts w:ascii="Arial" w:eastAsia="Arial" w:hAnsi="Arial" w:cs="Arial"/>
      <w:sz w:val="40"/>
      <w:szCs w:val="40"/>
    </w:rPr>
  </w:style>
  <w:style w:type="character" w:customStyle="1" w:styleId="HeaderChar">
    <w:name w:val="Header Char"/>
    <w:basedOn w:val="Domylnaczcionkaakapitu"/>
    <w:uiPriority w:val="99"/>
    <w:rsid w:val="00CA6A8E"/>
  </w:style>
  <w:style w:type="character" w:customStyle="1" w:styleId="CaptionChar">
    <w:name w:val="Caption Char"/>
    <w:uiPriority w:val="99"/>
    <w:rsid w:val="00CA6A8E"/>
  </w:style>
  <w:style w:type="table" w:customStyle="1" w:styleId="Tabela-Siatka3">
    <w:name w:val="Tabela - Siatka3"/>
    <w:basedOn w:val="Standardowy"/>
    <w:next w:val="Tabela-Siatka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1">
    <w:name w:val="Zwykła tabela 1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Zwykatabela211">
    <w:name w:val="Zwykła tabela 2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1">
    <w:name w:val="Zwykła tabela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411">
    <w:name w:val="Zwykła tabela 4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511">
    <w:name w:val="Zwykła tabela 5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elasiatki1jasna11">
    <w:name w:val="Tabela siatki 1 — jas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1">
    <w:name w:val="Tabela siatki 2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1">
    <w:name w:val="Grid Table 2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2-Accent21">
    <w:name w:val="Grid Table 2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2-Accent31">
    <w:name w:val="Grid Table 2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2-Accent41">
    <w:name w:val="Grid Table 2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2-Accent51">
    <w:name w:val="Grid Table 2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2-Accent61">
    <w:name w:val="Grid Table 2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311">
    <w:name w:val="Tabela siatki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1">
    <w:name w:val="Grid Table 3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3-Accent21">
    <w:name w:val="Grid Table 3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3-Accent31">
    <w:name w:val="Grid Table 3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3-Accent41">
    <w:name w:val="Grid Table 3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3-Accent51">
    <w:name w:val="Grid Table 3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3-Accent61">
    <w:name w:val="Grid Table 3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411">
    <w:name w:val="Tabela siatki 4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1">
    <w:name w:val="Grid Table 4 - Accent 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auto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/>
      </w:tcPr>
    </w:tblStylePr>
  </w:style>
  <w:style w:type="table" w:customStyle="1" w:styleId="GridTable4-Accent21">
    <w:name w:val="Grid Table 4 - Accent 2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auto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4-Accent31">
    <w:name w:val="Grid Table 4 - Accent 3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auto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4-Accent41">
    <w:name w:val="Grid Table 4 - Accent 4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auto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4-Accent51">
    <w:name w:val="Grid Table 4 - Accent 5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auto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4-Accent61">
    <w:name w:val="Grid Table 4 - Accent 6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auto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5ciemna11">
    <w:name w:val="Tabela siatki 5 — ciem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1">
    <w:name w:val="Grid Table 5 Dark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band1Vert">
      <w:tblPr/>
      <w:tcPr>
        <w:shd w:val="clear" w:color="auto" w:fill="AEC4E0"/>
      </w:tcPr>
    </w:tblStylePr>
    <w:tblStylePr w:type="band1Horz">
      <w:tblPr/>
      <w:tcPr>
        <w:shd w:val="clear" w:color="auto" w:fill="AEC4E0"/>
      </w:tcPr>
    </w:tblStylePr>
  </w:style>
  <w:style w:type="table" w:customStyle="1" w:styleId="GridTable5Dark-Accent21">
    <w:name w:val="Grid Table 5 Dark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band1Vert">
      <w:tblPr/>
      <w:tcPr>
        <w:shd w:val="clear" w:color="auto" w:fill="E2AEAD"/>
      </w:tcPr>
    </w:tblStylePr>
    <w:tblStylePr w:type="band1Horz">
      <w:tblPr/>
      <w:tcPr>
        <w:shd w:val="clear" w:color="auto" w:fill="E2AEAD"/>
      </w:tcPr>
    </w:tblStylePr>
  </w:style>
  <w:style w:type="table" w:customStyle="1" w:styleId="GridTable5Dark-Accent31">
    <w:name w:val="Grid Table 5 Dark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band1Vert">
      <w:tblPr/>
      <w:tcPr>
        <w:shd w:val="clear" w:color="auto" w:fill="D0DFB2"/>
      </w:tcPr>
    </w:tblStylePr>
    <w:tblStylePr w:type="band1Horz">
      <w:tblPr/>
      <w:tcPr>
        <w:shd w:val="clear" w:color="auto" w:fill="D0DFB2"/>
      </w:tcPr>
    </w:tblStylePr>
  </w:style>
  <w:style w:type="table" w:customStyle="1" w:styleId="GridTable5Dark-Accent41">
    <w:name w:val="Grid Table 5 Dark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band1Vert">
      <w:tblPr/>
      <w:tcPr>
        <w:shd w:val="clear" w:color="auto" w:fill="C4B7D4"/>
      </w:tcPr>
    </w:tblStylePr>
    <w:tblStylePr w:type="band1Horz">
      <w:tblPr/>
      <w:tcPr>
        <w:shd w:val="clear" w:color="auto" w:fill="C4B7D4"/>
      </w:tcPr>
    </w:tblStylePr>
  </w:style>
  <w:style w:type="table" w:customStyle="1" w:styleId="GridTable5Dark-Accent51">
    <w:name w:val="Grid Table 5 Dark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band1Vert">
      <w:tblPr/>
      <w:tcPr>
        <w:shd w:val="clear" w:color="auto" w:fill="ACD8E4"/>
      </w:tcPr>
    </w:tblStylePr>
    <w:tblStylePr w:type="band1Horz">
      <w:tblPr/>
      <w:tcPr>
        <w:shd w:val="clear" w:color="auto" w:fill="ACD8E4"/>
      </w:tcPr>
    </w:tblStylePr>
  </w:style>
  <w:style w:type="table" w:customStyle="1" w:styleId="GridTable5Dark-Accent61">
    <w:name w:val="Grid Table 5 Dark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band1Vert">
      <w:tblPr/>
      <w:tcPr>
        <w:shd w:val="clear" w:color="auto" w:fill="FBCEAA"/>
      </w:tcPr>
    </w:tblStylePr>
    <w:tblStylePr w:type="band1Horz">
      <w:tblPr/>
      <w:tcPr>
        <w:shd w:val="clear" w:color="auto" w:fill="FBCEAA"/>
      </w:tcPr>
    </w:tblStylePr>
  </w:style>
  <w:style w:type="table" w:customStyle="1" w:styleId="Tabelasiatki6kolorowa11">
    <w:name w:val="Tabela siatki 6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1">
    <w:name w:val="Tabela siatki 7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auto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auto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auto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auto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1">
    <w:name w:val="Tabela listy 1 — jas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1">
    <w:name w:val="List Table 1 Light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/>
      </w:tcPr>
    </w:tblStylePr>
    <w:tblStylePr w:type="band1Horz">
      <w:tblPr/>
      <w:tcPr>
        <w:shd w:val="clear" w:color="auto" w:fill="D2DFEE"/>
      </w:tcPr>
    </w:tblStylePr>
  </w:style>
  <w:style w:type="table" w:customStyle="1" w:styleId="ListTable1Light-Accent21">
    <w:name w:val="List Table 1 Light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/>
      </w:tcPr>
    </w:tblStylePr>
    <w:tblStylePr w:type="band1Horz">
      <w:tblPr/>
      <w:tcPr>
        <w:shd w:val="clear" w:color="auto" w:fill="EFD2D2"/>
      </w:tcPr>
    </w:tblStylePr>
  </w:style>
  <w:style w:type="table" w:customStyle="1" w:styleId="ListTable1Light-Accent31">
    <w:name w:val="List Table 1 Light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/>
      </w:tcPr>
    </w:tblStylePr>
    <w:tblStylePr w:type="band1Horz">
      <w:tblPr/>
      <w:tcPr>
        <w:shd w:val="clear" w:color="auto" w:fill="E5EED5"/>
      </w:tcPr>
    </w:tblStylePr>
  </w:style>
  <w:style w:type="table" w:customStyle="1" w:styleId="ListTable1Light-Accent41">
    <w:name w:val="List Table 1 Light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/>
      </w:tcPr>
    </w:tblStylePr>
    <w:tblStylePr w:type="band1Horz">
      <w:tblPr/>
      <w:tcPr>
        <w:shd w:val="clear" w:color="auto" w:fill="DFD8E7"/>
      </w:tcPr>
    </w:tblStylePr>
  </w:style>
  <w:style w:type="table" w:customStyle="1" w:styleId="ListTable1Light-Accent51">
    <w:name w:val="List Table 1 Light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/>
      </w:tcPr>
    </w:tblStylePr>
    <w:tblStylePr w:type="band1Horz">
      <w:tblPr/>
      <w:tcPr>
        <w:shd w:val="clear" w:color="auto" w:fill="D1EAF0"/>
      </w:tcPr>
    </w:tblStylePr>
  </w:style>
  <w:style w:type="table" w:customStyle="1" w:styleId="ListTable1Light-Accent61">
    <w:name w:val="List Table 1 Light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Tabelalisty211">
    <w:name w:val="Tabela listy 2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1">
    <w:name w:val="List Table 2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2-Accent21">
    <w:name w:val="List Table 2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2-Accent31">
    <w:name w:val="List Table 2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2-Accent41">
    <w:name w:val="List Table 2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2-Accent51">
    <w:name w:val="List Table 2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2-Accent61">
    <w:name w:val="List Table 2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customStyle="1" w:styleId="Tabelalisty311">
    <w:name w:val="Tabela listy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1">
    <w:name w:val="Tabela listy 4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1">
    <w:name w:val="List Table 4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4-Accent21">
    <w:name w:val="List Table 4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4-Accent31">
    <w:name w:val="List Table 4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4-Accent41">
    <w:name w:val="List Table 4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4-Accent51">
    <w:name w:val="List Table 4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4-Accent61">
    <w:name w:val="List Table 4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customStyle="1" w:styleId="Tabelalisty5ciemna11">
    <w:name w:val="Tabela listy 5 — ciem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1">
    <w:name w:val="List Table 5 Dark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</w:style>
  <w:style w:type="table" w:customStyle="1" w:styleId="ListTable5Dark-Accent21">
    <w:name w:val="List Table 5 Dark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auto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</w:style>
  <w:style w:type="table" w:customStyle="1" w:styleId="ListTable5Dark-Accent31">
    <w:name w:val="List Table 5 Dark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auto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</w:style>
  <w:style w:type="table" w:customStyle="1" w:styleId="ListTable5Dark-Accent41">
    <w:name w:val="List Table 5 Dark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auto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</w:style>
  <w:style w:type="table" w:customStyle="1" w:styleId="ListTable5Dark-Accent51">
    <w:name w:val="List Table 5 Dark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auto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</w:style>
  <w:style w:type="table" w:customStyle="1" w:styleId="ListTable5Dark-Accent61">
    <w:name w:val="List Table 5 Dark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auto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</w:style>
  <w:style w:type="table" w:customStyle="1" w:styleId="Tabelalisty6kolorowa11">
    <w:name w:val="Tabela listy 6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1">
    <w:name w:val="Tabela listy 7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auto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auto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auto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auto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1">
    <w:name w:val="Lin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Lined-Accent21">
    <w:name w:val="Lin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Lined-Accent31">
    <w:name w:val="Lin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Lined-Accent51">
    <w:name w:val="Lin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1">
    <w:name w:val="Lin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Lined-Accent10">
    <w:name w:val="Bordered &amp; Lined - Accent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1">
    <w:name w:val="Bordered &amp; Lin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BorderedLined-Accent21">
    <w:name w:val="Bordered &amp; Lin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BorderedLined-Accent31">
    <w:name w:val="Bordered &amp; Lin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BorderedLined-Accent41">
    <w:name w:val="Bordered &amp; Lined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1">
    <w:name w:val="Bordered &amp; Lin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1">
    <w:name w:val="Bordered &amp; Lin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1">
    <w:name w:val="Bordered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BezodstpwZnak">
    <w:name w:val="Bez odstępów Znak"/>
    <w:uiPriority w:val="99"/>
    <w:qFormat/>
    <w:rsid w:val="00CA6A8E"/>
    <w:rPr>
      <w:rFonts w:ascii="Calibri" w:hAnsi="Calibri"/>
      <w:lang w:eastAsia="en-US"/>
    </w:rPr>
  </w:style>
  <w:style w:type="character" w:customStyle="1" w:styleId="UyteHipercze1">
    <w:name w:val="UżyteHiperłącze1"/>
    <w:uiPriority w:val="99"/>
    <w:semiHidden/>
    <w:unhideWhenUsed/>
    <w:rsid w:val="00CA6A8E"/>
    <w:rPr>
      <w:color w:val="800080"/>
      <w:u w:val="single"/>
    </w:rPr>
  </w:style>
  <w:style w:type="character" w:styleId="Uwydatnienie">
    <w:name w:val="Emphasis"/>
    <w:uiPriority w:val="20"/>
    <w:qFormat/>
    <w:rsid w:val="00CA6A8E"/>
    <w:rPr>
      <w:i/>
      <w:iCs/>
    </w:rPr>
  </w:style>
  <w:style w:type="character" w:customStyle="1" w:styleId="apple-tab-span">
    <w:name w:val="apple-tab-span"/>
    <w:basedOn w:val="Domylnaczcionkaakapitu"/>
    <w:qFormat/>
    <w:rsid w:val="00CA6A8E"/>
  </w:style>
  <w:style w:type="character" w:customStyle="1" w:styleId="BodyTextChar">
    <w:name w:val="Body Text Char"/>
    <w:qFormat/>
    <w:rsid w:val="00CA6A8E"/>
    <w:rPr>
      <w:rFonts w:ascii="Garamond" w:hAnsi="Garamond"/>
      <w:sz w:val="22"/>
      <w:lang w:val="en-US" w:eastAsia="en-US" w:bidi="ar-SA"/>
    </w:rPr>
  </w:style>
  <w:style w:type="character" w:customStyle="1" w:styleId="highlight">
    <w:name w:val="highlight"/>
    <w:basedOn w:val="Domylnaczcionkaakapitu"/>
    <w:qFormat/>
    <w:rsid w:val="00CA6A8E"/>
  </w:style>
  <w:style w:type="character" w:customStyle="1" w:styleId="a-list-item">
    <w:name w:val="a-list-item"/>
    <w:basedOn w:val="Domylnaczcionkaakapitu"/>
    <w:qFormat/>
    <w:rsid w:val="00CA6A8E"/>
  </w:style>
  <w:style w:type="character" w:customStyle="1" w:styleId="a-text-bold">
    <w:name w:val="a-text-bold"/>
    <w:basedOn w:val="Domylnaczcionkaakapitu"/>
    <w:qFormat/>
    <w:rsid w:val="00CA6A8E"/>
  </w:style>
  <w:style w:type="character" w:customStyle="1" w:styleId="Znakiwypunktowania">
    <w:name w:val="Znaki wypunktowania"/>
    <w:qFormat/>
    <w:rsid w:val="00CA6A8E"/>
    <w:rPr>
      <w:rFonts w:ascii="OpenSymbol" w:eastAsia="OpenSymbol" w:hAnsi="OpenSymbol" w:cs="OpenSymbol"/>
    </w:rPr>
  </w:style>
  <w:style w:type="paragraph" w:customStyle="1" w:styleId="Gwkaistopka">
    <w:name w:val="Główka i stopka"/>
    <w:basedOn w:val="Normalny"/>
    <w:qFormat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</w:style>
  <w:style w:type="paragraph" w:customStyle="1" w:styleId="Normalny1">
    <w:name w:val="Normalny1"/>
    <w:qFormat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</w:style>
  <w:style w:type="table" w:customStyle="1" w:styleId="TableNormal">
    <w:name w:val="Table Normal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1">
    <w:name w:val="Lined - Accent 41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  <w:szCs w:val="22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</w:style>
  <w:style w:type="character" w:styleId="UyteHipercze">
    <w:name w:val="FollowedHyperlink"/>
    <w:uiPriority w:val="99"/>
    <w:semiHidden/>
    <w:unhideWhenUsed/>
    <w:rsid w:val="00CA6A8E"/>
    <w:rPr>
      <w:color w:val="954F72"/>
      <w:u w:val="single"/>
    </w:rPr>
  </w:style>
  <w:style w:type="table" w:customStyle="1" w:styleId="Tabela-Siatka4">
    <w:name w:val="Tabela - Siatka4"/>
    <w:basedOn w:val="Standardowy"/>
    <w:next w:val="Tabela-Siatka"/>
    <w:uiPriority w:val="59"/>
    <w:rsid w:val="00F65A8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2">
    <w:name w:val="Tekst treści (2)"/>
    <w:rsid w:val="00CE6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table" w:customStyle="1" w:styleId="Tabela-Siatka5">
    <w:name w:val="Tabela - Siatka5"/>
    <w:basedOn w:val="Standardowy"/>
    <w:next w:val="Tabela-Siatka"/>
    <w:uiPriority w:val="39"/>
    <w:rsid w:val="0023382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7D0419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F5FBB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Wyrnienieintensywne">
    <w:name w:val="Intense Emphasis"/>
    <w:basedOn w:val="Domylnaczcionkaakapitu"/>
    <w:uiPriority w:val="21"/>
    <w:qFormat/>
    <w:rsid w:val="00E01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195E"/>
    <w:rPr>
      <w:b/>
      <w:bCs/>
      <w:smallCaps/>
      <w:color w:val="2F5496" w:themeColor="accent1" w:themeShade="BF"/>
      <w:spacing w:val="5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46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noProof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46589"/>
    <w:rPr>
      <w:rFonts w:ascii="Courier New" w:eastAsia="Times New Roman" w:hAnsi="Courier New" w:cs="Courier New"/>
      <w:noProof/>
    </w:rPr>
  </w:style>
  <w:style w:type="paragraph" w:customStyle="1" w:styleId="msonormal0">
    <w:name w:val="msonormal"/>
    <w:basedOn w:val="Normalny"/>
    <w:rsid w:val="00A46589"/>
    <w:pPr>
      <w:spacing w:before="100" w:beforeAutospacing="1" w:after="100" w:afterAutospacing="1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ListapunktowanaZnak">
    <w:name w:val="Lista punktowana Znak"/>
    <w:link w:val="Listapunktowana"/>
    <w:uiPriority w:val="99"/>
    <w:semiHidden/>
    <w:locked/>
    <w:rsid w:val="00A46589"/>
    <w:rPr>
      <w:sz w:val="24"/>
      <w:szCs w:val="24"/>
      <w:lang w:val="x-none" w:eastAsia="ar-SA"/>
    </w:rPr>
  </w:style>
  <w:style w:type="paragraph" w:styleId="Listapunktowana">
    <w:name w:val="List Bullet"/>
    <w:basedOn w:val="Normalny"/>
    <w:link w:val="ListapunktowanaZnak"/>
    <w:autoRedefine/>
    <w:uiPriority w:val="99"/>
    <w:semiHidden/>
    <w:unhideWhenUsed/>
    <w:rsid w:val="00A46589"/>
    <w:pPr>
      <w:widowControl w:val="0"/>
      <w:numPr>
        <w:numId w:val="163"/>
      </w:numPr>
      <w:tabs>
        <w:tab w:val="clear" w:pos="360"/>
      </w:tabs>
      <w:suppressAutoHyphens/>
      <w:overflowPunct w:val="0"/>
      <w:autoSpaceDE w:val="0"/>
      <w:ind w:left="0" w:firstLine="0"/>
    </w:pPr>
    <w:rPr>
      <w:sz w:val="24"/>
      <w:szCs w:val="24"/>
      <w:lang w:val="x-none" w:eastAsia="ar-SA"/>
    </w:rPr>
  </w:style>
  <w:style w:type="paragraph" w:styleId="Lista-kontynuacja">
    <w:name w:val="List Continue"/>
    <w:basedOn w:val="Normalny"/>
    <w:uiPriority w:val="99"/>
    <w:semiHidden/>
    <w:unhideWhenUsed/>
    <w:rsid w:val="00A46589"/>
    <w:pPr>
      <w:spacing w:after="120"/>
      <w:ind w:left="283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1">
    <w:name w:val="1"/>
    <w:basedOn w:val="Normalny"/>
    <w:next w:val="Nagwek"/>
    <w:uiPriority w:val="99"/>
    <w:rsid w:val="00A4658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noProof/>
    </w:rPr>
  </w:style>
  <w:style w:type="paragraph" w:customStyle="1" w:styleId="a">
    <w:name w:val="a"/>
    <w:basedOn w:val="Normalny"/>
    <w:uiPriority w:val="99"/>
    <w:rsid w:val="00A46589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24"/>
      <w:szCs w:val="24"/>
    </w:rPr>
  </w:style>
  <w:style w:type="paragraph" w:customStyle="1" w:styleId="WW-Tekstpodstawowywcity3">
    <w:name w:val="WW-Tekst podstawowy wcięty 3"/>
    <w:basedOn w:val="Normalny"/>
    <w:uiPriority w:val="99"/>
    <w:rsid w:val="00A46589"/>
    <w:pPr>
      <w:suppressAutoHyphens/>
      <w:overflowPunct w:val="0"/>
      <w:autoSpaceDE w:val="0"/>
      <w:ind w:left="426" w:hanging="426"/>
    </w:pPr>
    <w:rPr>
      <w:rFonts w:ascii="Times New Roman" w:eastAsia="Times New Roman" w:hAnsi="Times New Roman" w:cs="Times New Roman"/>
      <w:noProof/>
      <w:sz w:val="28"/>
    </w:rPr>
  </w:style>
  <w:style w:type="paragraph" w:customStyle="1" w:styleId="Tekstpodstawowy211">
    <w:name w:val="Tekst podstawowy 211"/>
    <w:basedOn w:val="Normalny"/>
    <w:uiPriority w:val="99"/>
    <w:rsid w:val="00A46589"/>
    <w:pPr>
      <w:jc w:val="both"/>
    </w:pPr>
    <w:rPr>
      <w:rFonts w:ascii="Arial" w:eastAsia="Times New Roman" w:hAnsi="Arial" w:cs="Times New Roman"/>
      <w:noProof/>
      <w:sz w:val="22"/>
    </w:rPr>
  </w:style>
  <w:style w:type="paragraph" w:customStyle="1" w:styleId="Style1">
    <w:name w:val="Style1"/>
    <w:basedOn w:val="Normalny"/>
    <w:uiPriority w:val="99"/>
    <w:rsid w:val="00A46589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Style38">
    <w:name w:val="Style38"/>
    <w:basedOn w:val="Normalny"/>
    <w:uiPriority w:val="99"/>
    <w:rsid w:val="00A46589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Style4">
    <w:name w:val="Style4"/>
    <w:basedOn w:val="Normalny"/>
    <w:uiPriority w:val="99"/>
    <w:rsid w:val="00A46589"/>
    <w:pPr>
      <w:widowControl w:val="0"/>
      <w:autoSpaceDE w:val="0"/>
      <w:autoSpaceDN w:val="0"/>
      <w:adjustRightInd w:val="0"/>
      <w:spacing w:line="485" w:lineRule="exact"/>
      <w:jc w:val="center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Style7">
    <w:name w:val="Style7"/>
    <w:basedOn w:val="Normalny"/>
    <w:uiPriority w:val="99"/>
    <w:rsid w:val="00A46589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Style8">
    <w:name w:val="Style8"/>
    <w:basedOn w:val="Normalny"/>
    <w:uiPriority w:val="99"/>
    <w:rsid w:val="00A46589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Style27">
    <w:name w:val="Style27"/>
    <w:basedOn w:val="Normalny"/>
    <w:uiPriority w:val="99"/>
    <w:rsid w:val="00A46589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noProof/>
      <w:sz w:val="24"/>
      <w:szCs w:val="24"/>
    </w:rPr>
  </w:style>
  <w:style w:type="paragraph" w:customStyle="1" w:styleId="25">
    <w:name w:val="25"/>
    <w:basedOn w:val="Normalny"/>
    <w:autoRedefine/>
    <w:uiPriority w:val="99"/>
    <w:rsid w:val="00A46589"/>
    <w:pPr>
      <w:numPr>
        <w:numId w:val="164"/>
      </w:numPr>
      <w:tabs>
        <w:tab w:val="clear" w:pos="360"/>
      </w:tabs>
      <w:autoSpaceDE w:val="0"/>
      <w:autoSpaceDN w:val="0"/>
      <w:adjustRightInd w:val="0"/>
      <w:ind w:left="0" w:firstLine="0"/>
      <w:jc w:val="both"/>
    </w:pPr>
    <w:rPr>
      <w:rFonts w:ascii="Times New Roman" w:eastAsia="Times New Roman" w:hAnsi="Times New Roman" w:cs="Times New Roman"/>
      <w:noProof/>
      <w:sz w:val="22"/>
      <w:szCs w:val="22"/>
      <w:lang w:eastAsia="en-US"/>
    </w:rPr>
  </w:style>
  <w:style w:type="paragraph" w:customStyle="1" w:styleId="wypunkt">
    <w:name w:val="wypunkt"/>
    <w:basedOn w:val="Normalny"/>
    <w:uiPriority w:val="99"/>
    <w:rsid w:val="00A46589"/>
    <w:pPr>
      <w:tabs>
        <w:tab w:val="left" w:pos="0"/>
        <w:tab w:val="num" w:pos="720"/>
      </w:tabs>
      <w:spacing w:line="360" w:lineRule="auto"/>
      <w:ind w:left="720" w:hanging="360"/>
      <w:jc w:val="both"/>
    </w:pPr>
    <w:rPr>
      <w:rFonts w:ascii="Times New Roman" w:eastAsia="Times New Roman" w:hAnsi="Times New Roman" w:cs="Times New Roman"/>
      <w:noProof/>
      <w:sz w:val="24"/>
    </w:rPr>
  </w:style>
  <w:style w:type="paragraph" w:customStyle="1" w:styleId="pkt">
    <w:name w:val="pkt"/>
    <w:basedOn w:val="Normalny"/>
    <w:uiPriority w:val="99"/>
    <w:rsid w:val="00A46589"/>
    <w:pPr>
      <w:suppressAutoHyphens/>
      <w:spacing w:before="60" w:after="60"/>
      <w:ind w:left="851" w:hanging="295"/>
      <w:jc w:val="both"/>
    </w:pPr>
    <w:rPr>
      <w:rFonts w:ascii="Times New Roman" w:eastAsia="Arial Unicode MS" w:hAnsi="Times New Roman" w:cs="Times New Roman"/>
      <w:noProof/>
      <w:sz w:val="24"/>
      <w:szCs w:val="24"/>
      <w:lang w:val="en-US" w:eastAsia="ar-SA"/>
    </w:rPr>
  </w:style>
  <w:style w:type="paragraph" w:customStyle="1" w:styleId="Lista-kontynuacja1">
    <w:name w:val="Lista - kontynuacja1"/>
    <w:basedOn w:val="Normalny"/>
    <w:uiPriority w:val="99"/>
    <w:rsid w:val="00A46589"/>
    <w:pPr>
      <w:suppressAutoHyphens/>
      <w:spacing w:after="120"/>
      <w:ind w:left="283"/>
    </w:pPr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paragraph" w:customStyle="1" w:styleId="tyt">
    <w:name w:val="tyt"/>
    <w:basedOn w:val="Normalny"/>
    <w:uiPriority w:val="99"/>
    <w:rsid w:val="00A46589"/>
    <w:pPr>
      <w:keepNext/>
      <w:suppressAutoHyphens/>
      <w:spacing w:before="60" w:after="60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ar-SA"/>
    </w:rPr>
  </w:style>
  <w:style w:type="paragraph" w:customStyle="1" w:styleId="FR1">
    <w:name w:val="FR1"/>
    <w:uiPriority w:val="99"/>
    <w:rsid w:val="00A46589"/>
    <w:pPr>
      <w:widowControl w:val="0"/>
      <w:suppressAutoHyphens/>
      <w:autoSpaceDE w:val="0"/>
      <w:spacing w:before="320"/>
      <w:jc w:val="center"/>
    </w:pPr>
    <w:rPr>
      <w:rFonts w:ascii="Arial" w:eastAsia="Times New Roman" w:hAnsi="Arial" w:cs="Times New Roman"/>
      <w:b/>
      <w:lang w:eastAsia="ar-SA"/>
    </w:rPr>
  </w:style>
  <w:style w:type="paragraph" w:customStyle="1" w:styleId="Ela">
    <w:name w:val="Ela"/>
    <w:uiPriority w:val="99"/>
    <w:rsid w:val="00A46589"/>
    <w:pPr>
      <w:suppressAutoHyphens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Tekstpodstawowywcity311">
    <w:name w:val="Tekst podstawowy wcięty 311"/>
    <w:basedOn w:val="Normalny"/>
    <w:uiPriority w:val="99"/>
    <w:rsid w:val="00A46589"/>
    <w:pPr>
      <w:suppressAutoHyphens/>
      <w:ind w:left="284" w:hanging="284"/>
      <w:jc w:val="both"/>
    </w:pPr>
    <w:rPr>
      <w:rFonts w:ascii="Times New Roman" w:eastAsia="Times New Roman" w:hAnsi="Times New Roman" w:cs="Times New Roman"/>
      <w:i/>
      <w:noProof/>
      <w:sz w:val="24"/>
      <w:lang w:eastAsia="ar-SA"/>
    </w:rPr>
  </w:style>
  <w:style w:type="paragraph" w:customStyle="1" w:styleId="Lista-kontynuacja21">
    <w:name w:val="Lista - kontynuacja 21"/>
    <w:basedOn w:val="Normalny"/>
    <w:uiPriority w:val="99"/>
    <w:rsid w:val="00A46589"/>
    <w:pPr>
      <w:suppressAutoHyphens/>
      <w:spacing w:after="120"/>
      <w:ind w:left="566"/>
    </w:pPr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paragraph" w:customStyle="1" w:styleId="Listapunktowana21">
    <w:name w:val="Lista punktowana 21"/>
    <w:basedOn w:val="Normalny"/>
    <w:uiPriority w:val="99"/>
    <w:rsid w:val="00A46589"/>
    <w:pPr>
      <w:widowControl w:val="0"/>
      <w:tabs>
        <w:tab w:val="left" w:pos="-3261"/>
        <w:tab w:val="num" w:pos="1260"/>
      </w:tabs>
      <w:suppressAutoHyphens/>
      <w:ind w:left="-5411"/>
      <w:jc w:val="both"/>
    </w:pPr>
    <w:rPr>
      <w:rFonts w:ascii="Times New Roman" w:eastAsia="Times New Roman" w:hAnsi="Times New Roman" w:cs="Times New Roman"/>
      <w:noProof/>
      <w:color w:val="000000"/>
      <w:sz w:val="28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A46589"/>
    <w:pPr>
      <w:ind w:left="709"/>
      <w:jc w:val="both"/>
    </w:pPr>
    <w:rPr>
      <w:rFonts w:ascii="Times New Roman" w:eastAsia="Times New Roman" w:hAnsi="Times New Roman" w:cs="Times New Roman"/>
      <w:noProof/>
      <w:sz w:val="24"/>
      <w:lang w:eastAsia="en-US"/>
    </w:rPr>
  </w:style>
  <w:style w:type="paragraph" w:customStyle="1" w:styleId="tekst0020podstawowy002031">
    <w:name w:val="tekst_0020podstawowy_002031"/>
    <w:basedOn w:val="Normalny"/>
    <w:uiPriority w:val="99"/>
    <w:rsid w:val="00A46589"/>
    <w:pPr>
      <w:spacing w:line="240" w:lineRule="atLeast"/>
      <w:jc w:val="both"/>
    </w:pPr>
    <w:rPr>
      <w:rFonts w:ascii="Times New Roman" w:eastAsia="Times New Roman" w:hAnsi="Times New Roman" w:cs="Times New Roman"/>
      <w:noProof/>
      <w:sz w:val="22"/>
      <w:szCs w:val="22"/>
    </w:rPr>
  </w:style>
  <w:style w:type="paragraph" w:customStyle="1" w:styleId="w0020tabeli">
    <w:name w:val="w_0020tabeli"/>
    <w:basedOn w:val="Normalny"/>
    <w:uiPriority w:val="99"/>
    <w:rsid w:val="00A46589"/>
    <w:pPr>
      <w:spacing w:line="280" w:lineRule="atLeast"/>
    </w:pPr>
    <w:rPr>
      <w:rFonts w:ascii="Times New Roman" w:eastAsia="Times New Roman" w:hAnsi="Times New Roman" w:cs="Times New Roman"/>
      <w:noProof/>
      <w:sz w:val="22"/>
      <w:szCs w:val="22"/>
    </w:rPr>
  </w:style>
  <w:style w:type="paragraph" w:customStyle="1" w:styleId="tekst0020podstawowy002021">
    <w:name w:val="tekst_0020podstawowy_002021"/>
    <w:basedOn w:val="Normalny"/>
    <w:uiPriority w:val="99"/>
    <w:rsid w:val="00A46589"/>
    <w:pPr>
      <w:spacing w:line="240" w:lineRule="atLeast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body0020text00203">
    <w:name w:val="body_0020text_00203"/>
    <w:basedOn w:val="Normalny"/>
    <w:uiPriority w:val="99"/>
    <w:rsid w:val="00A46589"/>
    <w:pPr>
      <w:spacing w:line="240" w:lineRule="atLeast"/>
      <w:jc w:val="both"/>
    </w:pPr>
    <w:rPr>
      <w:rFonts w:ascii="Times New Roman" w:eastAsia="Times New Roman" w:hAnsi="Times New Roman" w:cs="Times New Roman"/>
      <w:noProof/>
      <w:sz w:val="22"/>
      <w:szCs w:val="22"/>
    </w:rPr>
  </w:style>
  <w:style w:type="paragraph" w:customStyle="1" w:styleId="Normalny2">
    <w:name w:val="Normalny2"/>
    <w:basedOn w:val="Normalny"/>
    <w:uiPriority w:val="99"/>
    <w:rsid w:val="00A46589"/>
    <w:pPr>
      <w:spacing w:after="200" w:line="260" w:lineRule="atLeast"/>
    </w:pPr>
    <w:rPr>
      <w:rFonts w:eastAsia="Times New Roman" w:cs="Times New Roman"/>
      <w:noProof/>
      <w:sz w:val="24"/>
      <w:szCs w:val="24"/>
    </w:rPr>
  </w:style>
  <w:style w:type="paragraph" w:customStyle="1" w:styleId="list0020paragraph">
    <w:name w:val="list_0020paragraph"/>
    <w:basedOn w:val="Normalny"/>
    <w:uiPriority w:val="99"/>
    <w:rsid w:val="00A46589"/>
    <w:pPr>
      <w:spacing w:after="200" w:line="260" w:lineRule="atLeast"/>
      <w:ind w:left="720"/>
    </w:pPr>
    <w:rPr>
      <w:rFonts w:eastAsia="Times New Roman" w:cs="Times New Roman"/>
      <w:noProof/>
      <w:sz w:val="22"/>
      <w:szCs w:val="22"/>
    </w:rPr>
  </w:style>
  <w:style w:type="paragraph" w:customStyle="1" w:styleId="Style66">
    <w:name w:val="Style66"/>
    <w:basedOn w:val="Normalny"/>
    <w:uiPriority w:val="99"/>
    <w:rsid w:val="00A46589"/>
    <w:pPr>
      <w:widowControl w:val="0"/>
      <w:autoSpaceDE w:val="0"/>
      <w:autoSpaceDN w:val="0"/>
      <w:adjustRightInd w:val="0"/>
    </w:pPr>
    <w:rPr>
      <w:rFonts w:eastAsia="Times New Roman" w:cs="Times New Roman"/>
      <w:noProof/>
      <w:sz w:val="24"/>
      <w:szCs w:val="24"/>
    </w:rPr>
  </w:style>
  <w:style w:type="paragraph" w:customStyle="1" w:styleId="Style12">
    <w:name w:val="Style12"/>
    <w:basedOn w:val="Normalny"/>
    <w:uiPriority w:val="99"/>
    <w:rsid w:val="00A46589"/>
    <w:pPr>
      <w:widowControl w:val="0"/>
      <w:autoSpaceDE w:val="0"/>
      <w:autoSpaceDN w:val="0"/>
      <w:adjustRightInd w:val="0"/>
      <w:spacing w:line="264" w:lineRule="exact"/>
      <w:ind w:hanging="283"/>
      <w:jc w:val="both"/>
    </w:pPr>
    <w:rPr>
      <w:rFonts w:eastAsia="Times New Roman" w:cs="Times New Roman"/>
      <w:noProof/>
      <w:sz w:val="24"/>
      <w:szCs w:val="24"/>
    </w:rPr>
  </w:style>
  <w:style w:type="paragraph" w:customStyle="1" w:styleId="Style13">
    <w:name w:val="Style13"/>
    <w:basedOn w:val="Normalny"/>
    <w:uiPriority w:val="99"/>
    <w:rsid w:val="00A46589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Times New Roman" w:cs="Times New Roman"/>
      <w:noProof/>
      <w:sz w:val="24"/>
      <w:szCs w:val="24"/>
    </w:rPr>
  </w:style>
  <w:style w:type="paragraph" w:customStyle="1" w:styleId="Style15">
    <w:name w:val="Style15"/>
    <w:basedOn w:val="Normalny"/>
    <w:uiPriority w:val="99"/>
    <w:rsid w:val="00A46589"/>
    <w:pPr>
      <w:widowControl w:val="0"/>
      <w:autoSpaceDE w:val="0"/>
      <w:autoSpaceDN w:val="0"/>
      <w:adjustRightInd w:val="0"/>
      <w:spacing w:line="269" w:lineRule="exact"/>
      <w:ind w:hanging="355"/>
      <w:jc w:val="both"/>
    </w:pPr>
    <w:rPr>
      <w:rFonts w:eastAsia="Times New Roman" w:cs="Times New Roman"/>
      <w:noProof/>
      <w:sz w:val="24"/>
      <w:szCs w:val="24"/>
    </w:rPr>
  </w:style>
  <w:style w:type="paragraph" w:customStyle="1" w:styleId="Style24">
    <w:name w:val="Style24"/>
    <w:basedOn w:val="Normalny"/>
    <w:uiPriority w:val="99"/>
    <w:rsid w:val="00A46589"/>
    <w:pPr>
      <w:widowControl w:val="0"/>
      <w:autoSpaceDE w:val="0"/>
      <w:autoSpaceDN w:val="0"/>
      <w:adjustRightInd w:val="0"/>
      <w:spacing w:line="269" w:lineRule="exact"/>
      <w:ind w:hanging="274"/>
    </w:pPr>
    <w:rPr>
      <w:rFonts w:eastAsia="Times New Roman" w:cs="Times New Roman"/>
      <w:noProof/>
      <w:sz w:val="24"/>
      <w:szCs w:val="24"/>
    </w:rPr>
  </w:style>
  <w:style w:type="paragraph" w:customStyle="1" w:styleId="Style23">
    <w:name w:val="Style23"/>
    <w:basedOn w:val="Normalny"/>
    <w:uiPriority w:val="99"/>
    <w:rsid w:val="00A46589"/>
    <w:pPr>
      <w:widowControl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noProof/>
      <w:sz w:val="24"/>
      <w:szCs w:val="24"/>
    </w:rPr>
  </w:style>
  <w:style w:type="paragraph" w:customStyle="1" w:styleId="Style68">
    <w:name w:val="Style68"/>
    <w:basedOn w:val="Normalny"/>
    <w:uiPriority w:val="99"/>
    <w:rsid w:val="00A46589"/>
    <w:pPr>
      <w:widowControl w:val="0"/>
      <w:autoSpaceDE w:val="0"/>
      <w:autoSpaceDN w:val="0"/>
      <w:adjustRightInd w:val="0"/>
      <w:spacing w:line="307" w:lineRule="exact"/>
      <w:ind w:firstLine="350"/>
    </w:pPr>
    <w:rPr>
      <w:rFonts w:eastAsia="Times New Roman" w:cs="Times New Roman"/>
      <w:noProof/>
      <w:sz w:val="24"/>
      <w:szCs w:val="24"/>
    </w:rPr>
  </w:style>
  <w:style w:type="paragraph" w:customStyle="1" w:styleId="Style57">
    <w:name w:val="Style57"/>
    <w:basedOn w:val="Normalny"/>
    <w:uiPriority w:val="99"/>
    <w:rsid w:val="00A46589"/>
    <w:pPr>
      <w:widowControl w:val="0"/>
      <w:autoSpaceDE w:val="0"/>
      <w:autoSpaceDN w:val="0"/>
      <w:adjustRightInd w:val="0"/>
      <w:spacing w:line="269" w:lineRule="exact"/>
      <w:ind w:hanging="274"/>
      <w:jc w:val="both"/>
    </w:pPr>
    <w:rPr>
      <w:rFonts w:eastAsia="Times New Roman" w:cs="Times New Roman"/>
      <w:noProof/>
      <w:sz w:val="24"/>
      <w:szCs w:val="24"/>
    </w:rPr>
  </w:style>
  <w:style w:type="paragraph" w:customStyle="1" w:styleId="Style98">
    <w:name w:val="Style98"/>
    <w:basedOn w:val="Normalny"/>
    <w:uiPriority w:val="99"/>
    <w:rsid w:val="00A46589"/>
    <w:pPr>
      <w:widowControl w:val="0"/>
      <w:autoSpaceDE w:val="0"/>
      <w:autoSpaceDN w:val="0"/>
      <w:adjustRightInd w:val="0"/>
      <w:spacing w:line="288" w:lineRule="exact"/>
      <w:ind w:hanging="355"/>
    </w:pPr>
    <w:rPr>
      <w:rFonts w:eastAsia="Times New Roman" w:cs="Times New Roman"/>
      <w:noProof/>
      <w:sz w:val="24"/>
      <w:szCs w:val="24"/>
    </w:rPr>
  </w:style>
  <w:style w:type="paragraph" w:customStyle="1" w:styleId="WW-Tekstpodstawowy3">
    <w:name w:val="WW-Tekst podstawowy 3"/>
    <w:basedOn w:val="Normalny"/>
    <w:uiPriority w:val="99"/>
    <w:rsid w:val="00A4658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noProof/>
      <w:szCs w:val="24"/>
      <w:lang w:eastAsia="en-US"/>
    </w:rPr>
  </w:style>
  <w:style w:type="paragraph" w:customStyle="1" w:styleId="CMSHeadL7">
    <w:name w:val="CMS Head L7"/>
    <w:basedOn w:val="Normalny"/>
    <w:uiPriority w:val="99"/>
    <w:rsid w:val="00A46589"/>
    <w:pPr>
      <w:numPr>
        <w:ilvl w:val="6"/>
        <w:numId w:val="165"/>
      </w:numPr>
      <w:spacing w:after="240"/>
      <w:ind w:left="0"/>
      <w:outlineLvl w:val="6"/>
    </w:pPr>
    <w:rPr>
      <w:rFonts w:ascii="Times New Roman" w:eastAsia="Times New Roman" w:hAnsi="Times New Roman" w:cs="Times New Roman"/>
      <w:noProof/>
      <w:sz w:val="22"/>
      <w:szCs w:val="24"/>
      <w:lang w:val="en-GB" w:eastAsia="en-US"/>
    </w:rPr>
  </w:style>
  <w:style w:type="character" w:customStyle="1" w:styleId="FontStyle54">
    <w:name w:val="Font Style54"/>
    <w:rsid w:val="00A46589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59">
    <w:name w:val="Font Style59"/>
    <w:rsid w:val="00A46589"/>
    <w:rPr>
      <w:rFonts w:ascii="Arial" w:hAnsi="Arial" w:cs="Arial" w:hint="default"/>
      <w:color w:val="000000"/>
      <w:sz w:val="18"/>
      <w:szCs w:val="18"/>
    </w:rPr>
  </w:style>
  <w:style w:type="character" w:customStyle="1" w:styleId="Nierozpoznanawzmianka1">
    <w:name w:val="Nierozpoznana wzmianka1"/>
    <w:uiPriority w:val="99"/>
    <w:semiHidden/>
    <w:rsid w:val="00A46589"/>
    <w:rPr>
      <w:color w:val="808080"/>
      <w:shd w:val="clear" w:color="auto" w:fill="E6E6E6"/>
    </w:rPr>
  </w:style>
  <w:style w:type="character" w:customStyle="1" w:styleId="field-content">
    <w:name w:val="field-content"/>
    <w:rsid w:val="00A46589"/>
  </w:style>
  <w:style w:type="character" w:customStyle="1" w:styleId="WW8Num30z1">
    <w:name w:val="WW8Num30z1"/>
    <w:rsid w:val="00A46589"/>
    <w:rPr>
      <w:color w:val="000000"/>
    </w:rPr>
  </w:style>
  <w:style w:type="character" w:customStyle="1" w:styleId="heading00203char1">
    <w:name w:val="heading_00203__char1"/>
    <w:rsid w:val="00A4658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tekst0020podstawowy002031char1">
    <w:name w:val="tekst_0020podstawowy_002031__char1"/>
    <w:rsid w:val="00A46589"/>
    <w:rPr>
      <w:rFonts w:ascii="Times New Roman" w:hAnsi="Times New Roman" w:cs="Times New Roman" w:hint="default"/>
      <w:sz w:val="22"/>
      <w:szCs w:val="22"/>
    </w:rPr>
  </w:style>
  <w:style w:type="character" w:customStyle="1" w:styleId="body0020text00203char1">
    <w:name w:val="body_0020text_00203__char1"/>
    <w:rsid w:val="00A46589"/>
    <w:rPr>
      <w:rFonts w:ascii="Times New Roman" w:hAnsi="Times New Roman" w:cs="Times New Roman" w:hint="default"/>
      <w:sz w:val="22"/>
      <w:szCs w:val="22"/>
    </w:rPr>
  </w:style>
  <w:style w:type="character" w:customStyle="1" w:styleId="normalchar1">
    <w:name w:val="normal__char1"/>
    <w:rsid w:val="00A46589"/>
    <w:rPr>
      <w:rFonts w:ascii="Calibri" w:hAnsi="Calibri" w:cs="Calibri" w:hint="default"/>
      <w:sz w:val="24"/>
      <w:szCs w:val="24"/>
    </w:rPr>
  </w:style>
  <w:style w:type="character" w:customStyle="1" w:styleId="list0020paragraphchar1">
    <w:name w:val="list_0020paragraph__char1"/>
    <w:rsid w:val="00A46589"/>
    <w:rPr>
      <w:rFonts w:ascii="Calibri" w:hAnsi="Calibri" w:cs="Calibri" w:hint="default"/>
      <w:sz w:val="22"/>
      <w:szCs w:val="22"/>
    </w:rPr>
  </w:style>
  <w:style w:type="character" w:customStyle="1" w:styleId="FontStyle119">
    <w:name w:val="Font Style119"/>
    <w:uiPriority w:val="99"/>
    <w:rsid w:val="00A46589"/>
    <w:rPr>
      <w:rFonts w:ascii="Calibri" w:hAnsi="Calibri" w:cs="Calibri" w:hint="default"/>
      <w:b/>
      <w:bCs/>
      <w:sz w:val="20"/>
      <w:szCs w:val="20"/>
    </w:rPr>
  </w:style>
  <w:style w:type="character" w:customStyle="1" w:styleId="FontStyle120">
    <w:name w:val="Font Style120"/>
    <w:uiPriority w:val="99"/>
    <w:rsid w:val="00A46589"/>
    <w:rPr>
      <w:rFonts w:ascii="Calibri" w:hAnsi="Calibri" w:cs="Calibri" w:hint="default"/>
      <w:sz w:val="20"/>
      <w:szCs w:val="20"/>
    </w:rPr>
  </w:style>
  <w:style w:type="character" w:customStyle="1" w:styleId="FontStyle134">
    <w:name w:val="Font Style134"/>
    <w:uiPriority w:val="99"/>
    <w:rsid w:val="00A46589"/>
    <w:rPr>
      <w:rFonts w:ascii="Calibri" w:hAnsi="Calibri" w:cs="Calibri" w:hint="default"/>
      <w:i/>
      <w:iCs/>
      <w:sz w:val="20"/>
      <w:szCs w:val="20"/>
    </w:rPr>
  </w:style>
  <w:style w:type="character" w:customStyle="1" w:styleId="FontStyle149">
    <w:name w:val="Font Style149"/>
    <w:uiPriority w:val="99"/>
    <w:rsid w:val="00A46589"/>
    <w:rPr>
      <w:rFonts w:ascii="Calibri" w:hAnsi="Calibri" w:cs="Calibri" w:hint="default"/>
      <w:b/>
      <w:bCs/>
      <w:sz w:val="16"/>
      <w:szCs w:val="16"/>
    </w:rPr>
  </w:style>
  <w:style w:type="character" w:customStyle="1" w:styleId="Wzmianka1">
    <w:name w:val="Wzmianka1"/>
    <w:uiPriority w:val="99"/>
    <w:semiHidden/>
    <w:rsid w:val="00A46589"/>
    <w:rPr>
      <w:color w:val="2B579A"/>
      <w:shd w:val="clear" w:color="auto" w:fill="E6E6E6"/>
    </w:rPr>
  </w:style>
  <w:style w:type="character" w:customStyle="1" w:styleId="Nierozpoznanawzmianka2">
    <w:name w:val="Nierozpoznana wzmianka2"/>
    <w:uiPriority w:val="99"/>
    <w:semiHidden/>
    <w:rsid w:val="00A46589"/>
    <w:rPr>
      <w:color w:val="808080"/>
      <w:shd w:val="clear" w:color="auto" w:fill="E6E6E6"/>
    </w:rPr>
  </w:style>
  <w:style w:type="character" w:customStyle="1" w:styleId="lrzxr">
    <w:name w:val="lrzxr"/>
    <w:rsid w:val="00A46589"/>
  </w:style>
  <w:style w:type="table" w:customStyle="1" w:styleId="Tabela-Siatka12">
    <w:name w:val="Tabela - Siatka12"/>
    <w:basedOn w:val="Standardowy"/>
    <w:uiPriority w:val="59"/>
    <w:rsid w:val="00A46589"/>
    <w:rPr>
      <w:rFonts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851">
    <w:name w:val="WW8Num851"/>
    <w:rsid w:val="00A46589"/>
    <w:pPr>
      <w:numPr>
        <w:numId w:val="166"/>
      </w:numPr>
    </w:pPr>
  </w:style>
  <w:style w:type="numbering" w:customStyle="1" w:styleId="WW8Num891">
    <w:name w:val="WW8Num891"/>
    <w:rsid w:val="00A46589"/>
    <w:pPr>
      <w:numPr>
        <w:numId w:val="167"/>
      </w:numPr>
    </w:pPr>
  </w:style>
  <w:style w:type="numbering" w:customStyle="1" w:styleId="WW8Num991">
    <w:name w:val="WW8Num991"/>
    <w:rsid w:val="00A46589"/>
    <w:pPr>
      <w:numPr>
        <w:numId w:val="168"/>
      </w:numPr>
    </w:pPr>
  </w:style>
  <w:style w:type="numbering" w:customStyle="1" w:styleId="WW8Num1021">
    <w:name w:val="WW8Num1021"/>
    <w:rsid w:val="00A46589"/>
    <w:pPr>
      <w:numPr>
        <w:numId w:val="169"/>
      </w:numPr>
    </w:pPr>
  </w:style>
  <w:style w:type="numbering" w:customStyle="1" w:styleId="WW8Num571">
    <w:name w:val="WW8Num571"/>
    <w:rsid w:val="00A46589"/>
    <w:pPr>
      <w:numPr>
        <w:numId w:val="170"/>
      </w:numPr>
    </w:pPr>
  </w:style>
  <w:style w:type="numbering" w:customStyle="1" w:styleId="WW8Num611">
    <w:name w:val="WW8Num611"/>
    <w:rsid w:val="00A46589"/>
    <w:pPr>
      <w:numPr>
        <w:numId w:val="171"/>
      </w:numPr>
    </w:pPr>
  </w:style>
  <w:style w:type="numbering" w:customStyle="1" w:styleId="WW8Num631">
    <w:name w:val="WW8Num631"/>
    <w:rsid w:val="00A46589"/>
    <w:pPr>
      <w:numPr>
        <w:numId w:val="172"/>
      </w:numPr>
    </w:pPr>
  </w:style>
  <w:style w:type="numbering" w:customStyle="1" w:styleId="WW8Num651">
    <w:name w:val="WW8Num651"/>
    <w:rsid w:val="00A46589"/>
    <w:pPr>
      <w:numPr>
        <w:numId w:val="173"/>
      </w:numPr>
    </w:pPr>
  </w:style>
  <w:style w:type="numbering" w:customStyle="1" w:styleId="WW8Num1041">
    <w:name w:val="WW8Num1041"/>
    <w:rsid w:val="00A46589"/>
    <w:pPr>
      <w:numPr>
        <w:numId w:val="174"/>
      </w:numPr>
    </w:pPr>
  </w:style>
  <w:style w:type="numbering" w:customStyle="1" w:styleId="WW8Num661">
    <w:name w:val="WW8Num661"/>
    <w:rsid w:val="00A46589"/>
    <w:pPr>
      <w:numPr>
        <w:numId w:val="175"/>
      </w:numPr>
    </w:pPr>
  </w:style>
  <w:style w:type="numbering" w:customStyle="1" w:styleId="WW8Num671">
    <w:name w:val="WW8Num671"/>
    <w:rsid w:val="00A46589"/>
    <w:pPr>
      <w:numPr>
        <w:numId w:val="176"/>
      </w:numPr>
    </w:pPr>
  </w:style>
  <w:style w:type="numbering" w:customStyle="1" w:styleId="WW8Num721">
    <w:name w:val="WW8Num721"/>
    <w:rsid w:val="00A46589"/>
    <w:pPr>
      <w:numPr>
        <w:numId w:val="177"/>
      </w:numPr>
    </w:pPr>
  </w:style>
  <w:style w:type="numbering" w:customStyle="1" w:styleId="WW8Num761">
    <w:name w:val="WW8Num761"/>
    <w:rsid w:val="00A46589"/>
    <w:pPr>
      <w:numPr>
        <w:numId w:val="178"/>
      </w:numPr>
    </w:pPr>
  </w:style>
  <w:style w:type="numbering" w:customStyle="1" w:styleId="WW8Num61">
    <w:name w:val="WW8Num61"/>
    <w:rsid w:val="00A46589"/>
    <w:pPr>
      <w:numPr>
        <w:numId w:val="179"/>
      </w:numPr>
    </w:pPr>
  </w:style>
  <w:style w:type="numbering" w:customStyle="1" w:styleId="WW8Num104">
    <w:name w:val="WW8Num104"/>
    <w:rsid w:val="00A46589"/>
    <w:pPr>
      <w:numPr>
        <w:numId w:val="180"/>
      </w:numPr>
    </w:pPr>
  </w:style>
  <w:style w:type="numbering" w:customStyle="1" w:styleId="WW8Num99">
    <w:name w:val="WW8Num99"/>
    <w:rsid w:val="00A46589"/>
    <w:pPr>
      <w:numPr>
        <w:numId w:val="181"/>
      </w:numPr>
    </w:pPr>
  </w:style>
  <w:style w:type="numbering" w:customStyle="1" w:styleId="WW8Num95">
    <w:name w:val="WW8Num95"/>
    <w:rsid w:val="00A46589"/>
    <w:pPr>
      <w:numPr>
        <w:numId w:val="182"/>
      </w:numPr>
    </w:pPr>
  </w:style>
  <w:style w:type="numbering" w:customStyle="1" w:styleId="WW8Num85">
    <w:name w:val="WW8Num85"/>
    <w:rsid w:val="00A46589"/>
    <w:pPr>
      <w:numPr>
        <w:numId w:val="183"/>
      </w:numPr>
    </w:pPr>
  </w:style>
  <w:style w:type="numbering" w:customStyle="1" w:styleId="WW8Num65">
    <w:name w:val="WW8Num65"/>
    <w:rsid w:val="00A46589"/>
    <w:pPr>
      <w:numPr>
        <w:numId w:val="184"/>
      </w:numPr>
    </w:pPr>
  </w:style>
  <w:style w:type="numbering" w:customStyle="1" w:styleId="WW8Num8511">
    <w:name w:val="WW8Num8511"/>
    <w:rsid w:val="00A46589"/>
    <w:pPr>
      <w:numPr>
        <w:numId w:val="185"/>
      </w:numPr>
    </w:pPr>
  </w:style>
  <w:style w:type="numbering" w:customStyle="1" w:styleId="WW8Num102">
    <w:name w:val="WW8Num102"/>
    <w:rsid w:val="00A46589"/>
    <w:pPr>
      <w:numPr>
        <w:numId w:val="186"/>
      </w:numPr>
    </w:pPr>
  </w:style>
  <w:style w:type="numbering" w:customStyle="1" w:styleId="WW8Num66">
    <w:name w:val="WW8Num66"/>
    <w:rsid w:val="00A46589"/>
    <w:pPr>
      <w:numPr>
        <w:numId w:val="187"/>
      </w:numPr>
    </w:pPr>
  </w:style>
  <w:style w:type="numbering" w:customStyle="1" w:styleId="WW8Num57">
    <w:name w:val="WW8Num57"/>
    <w:rsid w:val="00A46589"/>
    <w:pPr>
      <w:numPr>
        <w:numId w:val="188"/>
      </w:numPr>
    </w:pPr>
  </w:style>
  <w:style w:type="numbering" w:customStyle="1" w:styleId="WW8Num89">
    <w:name w:val="WW8Num89"/>
    <w:rsid w:val="00A46589"/>
    <w:pPr>
      <w:numPr>
        <w:numId w:val="189"/>
      </w:numPr>
    </w:pPr>
  </w:style>
  <w:style w:type="numbering" w:customStyle="1" w:styleId="WW8Num72">
    <w:name w:val="WW8Num72"/>
    <w:rsid w:val="00A46589"/>
    <w:pPr>
      <w:numPr>
        <w:numId w:val="190"/>
      </w:numPr>
    </w:pPr>
  </w:style>
  <w:style w:type="numbering" w:customStyle="1" w:styleId="WW8Num951">
    <w:name w:val="WW8Num951"/>
    <w:rsid w:val="00A46589"/>
    <w:pPr>
      <w:numPr>
        <w:numId w:val="191"/>
      </w:numPr>
    </w:pPr>
  </w:style>
  <w:style w:type="numbering" w:customStyle="1" w:styleId="WW8Num63">
    <w:name w:val="WW8Num63"/>
    <w:rsid w:val="00A46589"/>
    <w:pPr>
      <w:numPr>
        <w:numId w:val="192"/>
      </w:numPr>
    </w:pPr>
  </w:style>
  <w:style w:type="numbering" w:customStyle="1" w:styleId="WW8Num76">
    <w:name w:val="WW8Num76"/>
    <w:rsid w:val="00A46589"/>
    <w:pPr>
      <w:numPr>
        <w:numId w:val="193"/>
      </w:numPr>
    </w:pPr>
  </w:style>
  <w:style w:type="numbering" w:customStyle="1" w:styleId="WW8Num67">
    <w:name w:val="WW8Num67"/>
    <w:rsid w:val="00A46589"/>
    <w:pPr>
      <w:numPr>
        <w:numId w:val="194"/>
      </w:numPr>
    </w:pPr>
  </w:style>
  <w:style w:type="paragraph" w:customStyle="1" w:styleId="TableContents">
    <w:name w:val="Table Contents"/>
    <w:basedOn w:val="Normalny"/>
    <w:rsid w:val="00A46589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noProof/>
      <w:kern w:val="3"/>
      <w:sz w:val="24"/>
      <w:szCs w:val="24"/>
      <w:lang w:val="en-US" w:eastAsia="zh-CN" w:bidi="hi-IN"/>
    </w:rPr>
  </w:style>
  <w:style w:type="paragraph" w:customStyle="1" w:styleId="Domylne">
    <w:name w:val="Domyślne"/>
    <w:rsid w:val="00A46589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character" w:customStyle="1" w:styleId="value">
    <w:name w:val="value"/>
    <w:basedOn w:val="Domylnaczcionkaakapitu"/>
    <w:rsid w:val="00A46589"/>
  </w:style>
  <w:style w:type="character" w:customStyle="1" w:styleId="caps">
    <w:name w:val="caps"/>
    <w:basedOn w:val="Domylnaczcionkaakapitu"/>
    <w:rsid w:val="00A46589"/>
  </w:style>
  <w:style w:type="character" w:customStyle="1" w:styleId="fs10">
    <w:name w:val="fs10"/>
    <w:basedOn w:val="Domylnaczcionkaakapitu"/>
    <w:rsid w:val="00A46589"/>
  </w:style>
  <w:style w:type="character" w:customStyle="1" w:styleId="size">
    <w:name w:val="size"/>
    <w:basedOn w:val="Domylnaczcionkaakapitu"/>
    <w:rsid w:val="00A46589"/>
  </w:style>
  <w:style w:type="character" w:customStyle="1" w:styleId="def">
    <w:name w:val="def"/>
    <w:basedOn w:val="Domylnaczcionkaakapitu"/>
    <w:rsid w:val="00A46589"/>
  </w:style>
  <w:style w:type="numbering" w:customStyle="1" w:styleId="WW8Num8911">
    <w:name w:val="WW8Num8911"/>
    <w:rsid w:val="00A46589"/>
    <w:pPr>
      <w:numPr>
        <w:numId w:val="163"/>
      </w:numPr>
    </w:pPr>
  </w:style>
  <w:style w:type="numbering" w:customStyle="1" w:styleId="WW8Num8912">
    <w:name w:val="WW8Num8912"/>
    <w:rsid w:val="00A46589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46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06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696494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13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32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57325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22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63479-F2C3-4D3A-8B57-CD172C56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23</Pages>
  <Words>8621</Words>
  <Characters>51732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60233</CharactersWithSpaces>
  <SharedDoc>false</SharedDoc>
  <HLinks>
    <vt:vector size="318" baseType="variant">
      <vt:variant>
        <vt:i4>5701682</vt:i4>
      </vt:variant>
      <vt:variant>
        <vt:i4>235</vt:i4>
      </vt:variant>
      <vt:variant>
        <vt:i4>0</vt:i4>
      </vt:variant>
      <vt:variant>
        <vt:i4>5</vt:i4>
      </vt:variant>
      <vt:variant>
        <vt:lpwstr>mailto:kwpsp@straz.lublin.pl</vt:lpwstr>
      </vt:variant>
      <vt:variant>
        <vt:lpwstr/>
      </vt:variant>
      <vt:variant>
        <vt:i4>5570566</vt:i4>
      </vt:variant>
      <vt:variant>
        <vt:i4>232</vt:i4>
      </vt:variant>
      <vt:variant>
        <vt:i4>0</vt:i4>
      </vt:variant>
      <vt:variant>
        <vt:i4>5</vt:i4>
      </vt:variant>
      <vt:variant>
        <vt:lpwstr>https://www.dr-thiel.net/pl/Rollplane-mit-Rollfixkurbel-fuer-Abrollcontainer-oder-Fahrzeuge.html</vt:lpwstr>
      </vt:variant>
      <vt:variant>
        <vt:lpwstr/>
      </vt:variant>
      <vt:variant>
        <vt:i4>8323169</vt:i4>
      </vt:variant>
      <vt:variant>
        <vt:i4>229</vt:i4>
      </vt:variant>
      <vt:variant>
        <vt:i4>0</vt:i4>
      </vt:variant>
      <vt:variant>
        <vt:i4>5</vt:i4>
      </vt:variant>
      <vt:variant>
        <vt:lpwstr>http://www.logopsp.pl/</vt:lpwstr>
      </vt:variant>
      <vt:variant>
        <vt:lpwstr/>
      </vt:variant>
      <vt:variant>
        <vt:i4>1835091</vt:i4>
      </vt:variant>
      <vt:variant>
        <vt:i4>226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223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2162760</vt:i4>
      </vt:variant>
      <vt:variant>
        <vt:i4>220</vt:i4>
      </vt:variant>
      <vt:variant>
        <vt:i4>0</vt:i4>
      </vt:variant>
      <vt:variant>
        <vt:i4>5</vt:i4>
      </vt:variant>
      <vt:variant>
        <vt:lpwstr>mailto:iod@kwpsp.lublin.pl</vt:lpwstr>
      </vt:variant>
      <vt:variant>
        <vt:lpwstr/>
      </vt:variant>
      <vt:variant>
        <vt:i4>1835091</vt:i4>
      </vt:variant>
      <vt:variant>
        <vt:i4>217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214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211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204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201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198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195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192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189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186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183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4521987</vt:i4>
      </vt:variant>
      <vt:variant>
        <vt:i4>180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>/authentication/register</vt:lpwstr>
      </vt:variant>
      <vt:variant>
        <vt:i4>4784139</vt:i4>
      </vt:variant>
      <vt:variant>
        <vt:i4>177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>/authentication/login</vt:lpwstr>
      </vt:variant>
      <vt:variant>
        <vt:i4>1835091</vt:i4>
      </vt:variant>
      <vt:variant>
        <vt:i4>174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171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168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165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162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2228259</vt:i4>
      </vt:variant>
      <vt:variant>
        <vt:i4>159</vt:i4>
      </vt:variant>
      <vt:variant>
        <vt:i4>0</vt:i4>
      </vt:variant>
      <vt:variant>
        <vt:i4>5</vt:i4>
      </vt:variant>
      <vt:variant>
        <vt:lpwstr>https://www.portalzp.pl/kody-cpv/szczegoly/wyciagarki-5787</vt:lpwstr>
      </vt:variant>
      <vt:variant>
        <vt:lpwstr/>
      </vt:variant>
      <vt:variant>
        <vt:i4>7798838</vt:i4>
      </vt:variant>
      <vt:variant>
        <vt:i4>156</vt:i4>
      </vt:variant>
      <vt:variant>
        <vt:i4>0</vt:i4>
      </vt:variant>
      <vt:variant>
        <vt:i4>5</vt:i4>
      </vt:variant>
      <vt:variant>
        <vt:lpwstr>https://www.portalzp.pl/kody-cpv/szczegoly/reczne-narzedzia-elektromechaniczne-5479</vt:lpwstr>
      </vt:variant>
      <vt:variant>
        <vt:lpwstr/>
      </vt:variant>
      <vt:variant>
        <vt:i4>2556030</vt:i4>
      </vt:variant>
      <vt:variant>
        <vt:i4>153</vt:i4>
      </vt:variant>
      <vt:variant>
        <vt:i4>0</vt:i4>
      </vt:variant>
      <vt:variant>
        <vt:i4>5</vt:i4>
      </vt:variant>
      <vt:variant>
        <vt:lpwstr>https://www.portalzp.pl/kody-cpv/szczegoly/narzedzia-reczne-z-napedem-mechanicznym-5805</vt:lpwstr>
      </vt:variant>
      <vt:variant>
        <vt:lpwstr/>
      </vt:variant>
      <vt:variant>
        <vt:i4>6094933</vt:i4>
      </vt:variant>
      <vt:variant>
        <vt:i4>150</vt:i4>
      </vt:variant>
      <vt:variant>
        <vt:i4>0</vt:i4>
      </vt:variant>
      <vt:variant>
        <vt:i4>5</vt:i4>
      </vt:variant>
      <vt:variant>
        <vt:lpwstr>https://www.portalzp.pl/kody-cpv/szczegoly/urzadzenia-sygnalizacyjne-3694</vt:lpwstr>
      </vt:variant>
      <vt:variant>
        <vt:lpwstr/>
      </vt:variant>
      <vt:variant>
        <vt:i4>5701682</vt:i4>
      </vt:variant>
      <vt:variant>
        <vt:i4>147</vt:i4>
      </vt:variant>
      <vt:variant>
        <vt:i4>0</vt:i4>
      </vt:variant>
      <vt:variant>
        <vt:i4>5</vt:i4>
      </vt:variant>
      <vt:variant>
        <vt:lpwstr>mailto:kwpsp@straz.lublin.pl</vt:lpwstr>
      </vt:variant>
      <vt:variant>
        <vt:lpwstr/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_Toc147918548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_Toc147918547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_Toc147918546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_Toc147918545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_Toc147918544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_Toc147918543</vt:lpwstr>
      </vt:variant>
      <vt:variant>
        <vt:i4>1441842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_Toc147918542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_Toc147918541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_Toc147918540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_Toc147918539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_Toc147918538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_Toc147918537</vt:lpwstr>
      </vt:variant>
      <vt:variant>
        <vt:i4>1114162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_Toc147918536</vt:lpwstr>
      </vt:variant>
      <vt:variant>
        <vt:i4>1114162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_Toc147918535</vt:lpwstr>
      </vt:variant>
      <vt:variant>
        <vt:i4>1114162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_Toc147918534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_Toc147918533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_Toc147918532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_Toc147918531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_Toc147918530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_Toc147918529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_Toc147918528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_Toc147918527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_Toc147918526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_Toc147918525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A. Pietrzyk-Skiba (KW Lublin)</cp:lastModifiedBy>
  <cp:revision>169</cp:revision>
  <cp:lastPrinted>2026-03-23T13:09:00Z</cp:lastPrinted>
  <dcterms:created xsi:type="dcterms:W3CDTF">2025-01-31T14:23:00Z</dcterms:created>
  <dcterms:modified xsi:type="dcterms:W3CDTF">2026-04-09T09:47:00Z</dcterms:modified>
</cp:coreProperties>
</file>